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A24A2F" w:rsidRDefault="00DC659D" w:rsidP="00DC659D">
      <w:pPr>
        <w:pStyle w:val="Naslov10"/>
        <w:jc w:val="right"/>
        <w:rPr>
          <w:szCs w:val="20"/>
        </w:rPr>
      </w:pPr>
      <w:r w:rsidRPr="00A24A2F">
        <w:rPr>
          <w:szCs w:val="20"/>
          <w:u w:val="single"/>
        </w:rPr>
        <w:t>RAZPISNI OBRAZEC 1</w:t>
      </w:r>
    </w:p>
    <w:p w14:paraId="7F37DFFD" w14:textId="77777777" w:rsidR="00DC659D" w:rsidRPr="00A24A2F" w:rsidRDefault="00DC659D" w:rsidP="00DC659D">
      <w:pPr>
        <w:pStyle w:val="Naslov10"/>
        <w:rPr>
          <w:szCs w:val="20"/>
        </w:rPr>
      </w:pPr>
      <w:r w:rsidRPr="00A24A2F">
        <w:rPr>
          <w:szCs w:val="20"/>
          <w:u w:val="single"/>
        </w:rPr>
        <w:t>ponudba</w:t>
      </w:r>
    </w:p>
    <w:p w14:paraId="1D98F701" w14:textId="2EB1BAD5" w:rsidR="00DC659D" w:rsidRPr="00A24A2F" w:rsidRDefault="00575B75" w:rsidP="00575B75">
      <w:pPr>
        <w:pStyle w:val="Naslov1"/>
        <w:keepLines/>
        <w:suppressAutoHyphens/>
        <w:spacing w:before="280" w:after="280" w:line="260" w:lineRule="atLeast"/>
        <w:jc w:val="both"/>
        <w:rPr>
          <w:rFonts w:ascii="Arial" w:hAnsi="Arial" w:cs="Arial"/>
          <w:sz w:val="20"/>
          <w:szCs w:val="20"/>
        </w:rPr>
      </w:pPr>
      <w:r w:rsidRPr="00A24A2F">
        <w:rPr>
          <w:rFonts w:ascii="Arial" w:hAnsi="Arial" w:cs="Arial"/>
          <w:sz w:val="20"/>
          <w:szCs w:val="20"/>
        </w:rPr>
        <w:t>PONUDBA ŠT</w:t>
      </w:r>
      <w:r w:rsidR="00DC659D" w:rsidRPr="00A24A2F">
        <w:rPr>
          <w:rFonts w:ascii="Arial" w:hAnsi="Arial" w:cs="Arial"/>
          <w:sz w:val="20"/>
          <w:szCs w:val="20"/>
        </w:rPr>
        <w:t>. ________________ Z DNE __</w:t>
      </w:r>
      <w:r w:rsidR="000347A8">
        <w:rPr>
          <w:rFonts w:ascii="Arial" w:hAnsi="Arial" w:cs="Arial"/>
          <w:sz w:val="20"/>
          <w:szCs w:val="20"/>
          <w:lang w:val="sl-SI"/>
        </w:rPr>
        <w:t>____________</w:t>
      </w:r>
      <w:r w:rsidR="00DC659D" w:rsidRPr="00A24A2F">
        <w:rPr>
          <w:rFonts w:ascii="Arial" w:hAnsi="Arial" w:cs="Arial"/>
          <w:sz w:val="20"/>
          <w:szCs w:val="20"/>
        </w:rPr>
        <w:t>_______</w:t>
      </w:r>
    </w:p>
    <w:p w14:paraId="1048B237" w14:textId="77777777" w:rsidR="00DC659D" w:rsidRPr="00A24A2F" w:rsidRDefault="00DC659D" w:rsidP="00DC659D">
      <w:pPr>
        <w:rPr>
          <w:rFonts w:cs="Arial"/>
          <w:sz w:val="20"/>
          <w:szCs w:val="20"/>
        </w:rPr>
      </w:pPr>
      <w:r w:rsidRPr="00A24A2F">
        <w:rPr>
          <w:rFonts w:cs="Arial"/>
          <w:sz w:val="20"/>
          <w:szCs w:val="20"/>
        </w:rPr>
        <w:t xml:space="preserve">Ponudbo oddajamo: (se označi z X) </w:t>
      </w:r>
    </w:p>
    <w:p w14:paraId="4FE99B15" w14:textId="77777777" w:rsidR="00DC659D" w:rsidRPr="00A24A2F" w:rsidRDefault="00DC659D" w:rsidP="00DC659D">
      <w:pPr>
        <w:rPr>
          <w:rFonts w:cs="Arial"/>
          <w:sz w:val="20"/>
          <w:szCs w:val="20"/>
        </w:rPr>
      </w:pPr>
    </w:p>
    <w:p w14:paraId="4FEF49D2" w14:textId="77777777" w:rsidR="00DC659D" w:rsidRPr="00A24A2F" w:rsidRDefault="00DC659D" w:rsidP="00DC659D">
      <w:pPr>
        <w:rPr>
          <w:rFonts w:cs="Arial"/>
          <w:sz w:val="20"/>
          <w:szCs w:val="20"/>
        </w:rPr>
      </w:pPr>
      <w:r w:rsidRPr="00A24A2F">
        <w:rPr>
          <w:rFonts w:ascii="Segoe UI Symbol" w:eastAsia="MS Gothic" w:hAnsi="Segoe UI Symbol" w:cs="Segoe UI Symbol"/>
          <w:sz w:val="20"/>
          <w:szCs w:val="20"/>
        </w:rPr>
        <w:t>☐</w:t>
      </w:r>
      <w:r w:rsidRPr="00A24A2F">
        <w:rPr>
          <w:rFonts w:cs="Arial"/>
          <w:sz w:val="20"/>
          <w:szCs w:val="20"/>
        </w:rPr>
        <w:t xml:space="preserve"> Samostojno</w:t>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cs="Arial"/>
          <w:sz w:val="20"/>
          <w:szCs w:val="20"/>
        </w:rPr>
        <w:tab/>
      </w:r>
      <w:r w:rsidRPr="00A24A2F">
        <w:rPr>
          <w:rFonts w:ascii="Segoe UI Symbol" w:eastAsia="MS Gothic" w:hAnsi="Segoe UI Symbol" w:cs="Segoe UI Symbol"/>
          <w:sz w:val="20"/>
          <w:szCs w:val="20"/>
        </w:rPr>
        <w:t>☐</w:t>
      </w:r>
      <w:r w:rsidRPr="00A24A2F">
        <w:rPr>
          <w:rFonts w:cs="Arial"/>
          <w:sz w:val="20"/>
          <w:szCs w:val="20"/>
        </w:rPr>
        <w:t xml:space="preserve"> Skupno ponudbo</w:t>
      </w:r>
    </w:p>
    <w:p w14:paraId="29EFEB49" w14:textId="77777777" w:rsidR="00DC659D" w:rsidRPr="00A24A2F" w:rsidRDefault="00DC659D" w:rsidP="00DC659D">
      <w:pPr>
        <w:rPr>
          <w:rFonts w:cs="Arial"/>
          <w:sz w:val="20"/>
          <w:szCs w:val="20"/>
        </w:rPr>
      </w:pPr>
    </w:p>
    <w:p w14:paraId="74221BDE" w14:textId="77777777" w:rsidR="00DC659D" w:rsidRPr="00A24A2F" w:rsidRDefault="00DC659D" w:rsidP="00DC659D">
      <w:pPr>
        <w:rPr>
          <w:rFonts w:cs="Arial"/>
          <w:sz w:val="20"/>
          <w:szCs w:val="20"/>
        </w:rPr>
      </w:pPr>
      <w:r w:rsidRPr="00A24A2F">
        <w:rPr>
          <w:rFonts w:ascii="Segoe UI Symbol" w:eastAsia="MS Gothic" w:hAnsi="Segoe UI Symbol" w:cs="Segoe UI Symbol"/>
          <w:sz w:val="20"/>
          <w:szCs w:val="20"/>
        </w:rPr>
        <w:t>☐</w:t>
      </w:r>
      <w:r w:rsidRPr="00A24A2F">
        <w:rPr>
          <w:rFonts w:cs="Arial"/>
          <w:sz w:val="20"/>
          <w:szCs w:val="20"/>
        </w:rPr>
        <w:t xml:space="preserve"> S podizvajalci                                                               </w:t>
      </w:r>
      <w:r w:rsidRPr="00A24A2F">
        <w:rPr>
          <w:rFonts w:ascii="Segoe UI Symbol" w:eastAsia="MS Gothic" w:hAnsi="Segoe UI Symbol" w:cs="Segoe UI Symbol"/>
          <w:sz w:val="20"/>
          <w:szCs w:val="20"/>
        </w:rPr>
        <w:t>☐</w:t>
      </w:r>
      <w:r w:rsidRPr="00A24A2F">
        <w:rPr>
          <w:rFonts w:cs="Arial"/>
          <w:sz w:val="20"/>
          <w:szCs w:val="20"/>
        </w:rPr>
        <w:t xml:space="preserve"> Uporaba zmogljivosti drugih subjektov</w:t>
      </w:r>
    </w:p>
    <w:p w14:paraId="5B94175F" w14:textId="77777777" w:rsidR="00DC659D" w:rsidRPr="00A24A2F" w:rsidRDefault="00DC659D" w:rsidP="00DC659D">
      <w:pPr>
        <w:tabs>
          <w:tab w:val="left" w:pos="7936"/>
        </w:tabs>
        <w:rPr>
          <w:rFonts w:cs="Arial"/>
          <w:sz w:val="20"/>
          <w:szCs w:val="20"/>
        </w:rPr>
      </w:pPr>
    </w:p>
    <w:p w14:paraId="5B517DF0" w14:textId="377C9A1D" w:rsidR="00DC659D" w:rsidRPr="00A24A2F" w:rsidRDefault="004624D5" w:rsidP="00DC659D">
      <w:pPr>
        <w:tabs>
          <w:tab w:val="left" w:pos="7936"/>
        </w:tabs>
        <w:rPr>
          <w:rFonts w:cs="Arial"/>
          <w:b/>
          <w:sz w:val="20"/>
          <w:szCs w:val="20"/>
        </w:rPr>
      </w:pPr>
      <w:r>
        <w:rPr>
          <w:rFonts w:cs="Arial"/>
          <w:b/>
          <w:sz w:val="20"/>
          <w:szCs w:val="20"/>
        </w:rPr>
        <w:t xml:space="preserve">Veljavnost ponudbe: </w:t>
      </w:r>
      <w:r w:rsidR="001C5BD9">
        <w:rPr>
          <w:rFonts w:cs="Arial"/>
          <w:b/>
          <w:sz w:val="20"/>
          <w:szCs w:val="20"/>
        </w:rPr>
        <w:t>90 dni od roka za oddajo ponudbe</w:t>
      </w:r>
      <w:r w:rsidR="00DC659D" w:rsidRPr="00A24A2F">
        <w:rPr>
          <w:rFonts w:cs="Arial"/>
          <w:b/>
          <w:sz w:val="20"/>
          <w:szCs w:val="20"/>
        </w:rPr>
        <w:t>.</w:t>
      </w:r>
    </w:p>
    <w:p w14:paraId="605945A4" w14:textId="77777777" w:rsidR="00DC659D" w:rsidRPr="00A24A2F"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A24A2F" w:rsidRPr="00A24A2F"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9C60641" w14:textId="23B78FE3" w:rsidR="0070210F" w:rsidRPr="0070210F" w:rsidRDefault="00F07B70" w:rsidP="0070210F">
            <w:pPr>
              <w:jc w:val="center"/>
              <w:rPr>
                <w:sz w:val="20"/>
                <w:szCs w:val="20"/>
              </w:rPr>
            </w:pPr>
            <w:r>
              <w:rPr>
                <w:b/>
                <w:sz w:val="20"/>
                <w:szCs w:val="20"/>
              </w:rPr>
              <w:t>Rok izvedbe</w:t>
            </w:r>
          </w:p>
          <w:p w14:paraId="5CEAACF3" w14:textId="77777777" w:rsidR="0070210F" w:rsidRPr="0070210F" w:rsidRDefault="0070210F" w:rsidP="0070210F">
            <w:pPr>
              <w:jc w:val="center"/>
              <w:rPr>
                <w:sz w:val="20"/>
                <w:szCs w:val="20"/>
              </w:rPr>
            </w:pPr>
          </w:p>
          <w:p w14:paraId="72E1BA08" w14:textId="2819AEC9" w:rsidR="00FB7A79" w:rsidRPr="00FB7A79" w:rsidRDefault="00F07B70" w:rsidP="00FB7A79">
            <w:pPr>
              <w:jc w:val="center"/>
              <w:rPr>
                <w:sz w:val="20"/>
                <w:szCs w:val="20"/>
                <w:lang w:eastAsia="ja-JP"/>
              </w:rPr>
            </w:pPr>
            <w:r w:rsidRPr="00FB7A79">
              <w:rPr>
                <w:sz w:val="20"/>
                <w:szCs w:val="20"/>
                <w:lang w:eastAsia="ja-JP"/>
              </w:rPr>
              <w:t>Izbrani ponudnik se zavezuje, da bo s pogodb</w:t>
            </w:r>
            <w:bookmarkStart w:id="0" w:name="_GoBack"/>
            <w:bookmarkEnd w:id="0"/>
            <w:r w:rsidRPr="00FB7A79">
              <w:rPr>
                <w:sz w:val="20"/>
                <w:szCs w:val="20"/>
                <w:lang w:eastAsia="ja-JP"/>
              </w:rPr>
              <w:t>enimi deli začel takoj po podpisu pogodbe.</w:t>
            </w:r>
          </w:p>
          <w:p w14:paraId="41FCCC39" w14:textId="3003A298" w:rsidR="00B96836" w:rsidRPr="00B96836" w:rsidRDefault="00F07B70" w:rsidP="00FB7A79">
            <w:pPr>
              <w:jc w:val="center"/>
              <w:rPr>
                <w:rFonts w:cs="Arial"/>
                <w:bCs/>
                <w:sz w:val="20"/>
                <w:szCs w:val="20"/>
              </w:rPr>
            </w:pPr>
            <w:r w:rsidRPr="00FB7A79">
              <w:rPr>
                <w:sz w:val="20"/>
                <w:szCs w:val="20"/>
                <w:lang w:eastAsia="ja-JP"/>
              </w:rPr>
              <w:t xml:space="preserve">Pogodbena </w:t>
            </w:r>
            <w:r w:rsidRPr="00B96836">
              <w:rPr>
                <w:sz w:val="20"/>
                <w:szCs w:val="20"/>
                <w:lang w:eastAsia="ja-JP"/>
              </w:rPr>
              <w:t xml:space="preserve">dela </w:t>
            </w:r>
            <w:r w:rsidR="00B96836">
              <w:rPr>
                <w:rFonts w:cs="Arial"/>
                <w:bCs/>
                <w:sz w:val="20"/>
                <w:szCs w:val="20"/>
              </w:rPr>
              <w:t>»</w:t>
            </w:r>
            <w:r w:rsidR="008A79D9" w:rsidRPr="00B96836">
              <w:rPr>
                <w:rFonts w:cs="Arial"/>
                <w:bCs/>
                <w:sz w:val="20"/>
                <w:szCs w:val="20"/>
              </w:rPr>
              <w:t xml:space="preserve">Dobava in montaža tipske in </w:t>
            </w:r>
            <w:proofErr w:type="spellStart"/>
            <w:r w:rsidR="008A79D9" w:rsidRPr="00B96836">
              <w:rPr>
                <w:rFonts w:cs="Arial"/>
                <w:bCs/>
                <w:sz w:val="20"/>
                <w:szCs w:val="20"/>
              </w:rPr>
              <w:t>netipske</w:t>
            </w:r>
            <w:proofErr w:type="spellEnd"/>
            <w:r w:rsidR="008A79D9" w:rsidRPr="00B96836">
              <w:rPr>
                <w:rFonts w:cs="Arial"/>
                <w:bCs/>
                <w:sz w:val="20"/>
                <w:szCs w:val="20"/>
              </w:rPr>
              <w:t xml:space="preserve"> opreme za  potrebe naročnika </w:t>
            </w:r>
          </w:p>
          <w:p w14:paraId="6C4486EA" w14:textId="5DF3A447" w:rsidR="00F07B70" w:rsidRPr="00B96836" w:rsidRDefault="003E001C" w:rsidP="00B96836">
            <w:pPr>
              <w:jc w:val="center"/>
              <w:rPr>
                <w:rFonts w:cs="Arial"/>
                <w:bCs/>
                <w:sz w:val="20"/>
                <w:szCs w:val="20"/>
              </w:rPr>
            </w:pPr>
            <w:r>
              <w:rPr>
                <w:rFonts w:cs="Arial"/>
                <w:bCs/>
                <w:sz w:val="20"/>
                <w:szCs w:val="20"/>
              </w:rPr>
              <w:t>SŠTS</w:t>
            </w:r>
            <w:r w:rsidR="008A79D9" w:rsidRPr="00B96836">
              <w:rPr>
                <w:rFonts w:cs="Arial"/>
                <w:bCs/>
                <w:sz w:val="20"/>
                <w:szCs w:val="20"/>
              </w:rPr>
              <w:t xml:space="preserve"> Šiška«</w:t>
            </w:r>
            <w:r w:rsidR="00B96836" w:rsidRPr="00B96836">
              <w:rPr>
                <w:rFonts w:cs="Arial"/>
                <w:bCs/>
                <w:sz w:val="20"/>
                <w:szCs w:val="20"/>
              </w:rPr>
              <w:t xml:space="preserve"> </w:t>
            </w:r>
            <w:r w:rsidR="00F07B70" w:rsidRPr="00B96836">
              <w:rPr>
                <w:sz w:val="20"/>
                <w:szCs w:val="20"/>
                <w:lang w:eastAsia="ja-JP"/>
              </w:rPr>
              <w:t>bo zaključil:</w:t>
            </w:r>
          </w:p>
          <w:p w14:paraId="5033F714" w14:textId="66C1154E" w:rsidR="00DF6A5A" w:rsidRPr="00FB7A79" w:rsidRDefault="00FB7A79" w:rsidP="00FB7A79">
            <w:pPr>
              <w:jc w:val="center"/>
              <w:rPr>
                <w:b/>
                <w:sz w:val="20"/>
                <w:szCs w:val="20"/>
                <w:lang w:eastAsia="ja-JP"/>
              </w:rPr>
            </w:pPr>
            <w:r w:rsidRPr="00B96836">
              <w:rPr>
                <w:b/>
                <w:sz w:val="20"/>
                <w:szCs w:val="20"/>
                <w:lang w:eastAsia="ja-JP"/>
              </w:rPr>
              <w:t>d</w:t>
            </w:r>
            <w:r w:rsidR="00B835F3" w:rsidRPr="00B96836">
              <w:rPr>
                <w:b/>
                <w:sz w:val="20"/>
                <w:szCs w:val="20"/>
                <w:lang w:eastAsia="ja-JP"/>
              </w:rPr>
              <w:t xml:space="preserve">o </w:t>
            </w:r>
            <w:r w:rsidR="008A79D9" w:rsidRPr="00B96836">
              <w:rPr>
                <w:b/>
                <w:sz w:val="20"/>
                <w:szCs w:val="20"/>
                <w:lang w:eastAsia="ja-JP"/>
              </w:rPr>
              <w:t>15.08.2024</w:t>
            </w:r>
          </w:p>
          <w:p w14:paraId="0E95646D" w14:textId="120EE757" w:rsidR="00DC659D" w:rsidRPr="0070210F" w:rsidRDefault="00DF6A5A" w:rsidP="00A54DED">
            <w:pPr>
              <w:ind w:left="360"/>
              <w:contextualSpacing/>
              <w:jc w:val="center"/>
              <w:rPr>
                <w:rFonts w:cs="Arial"/>
                <w:sz w:val="20"/>
                <w:szCs w:val="20"/>
                <w:u w:val="single"/>
              </w:rPr>
            </w:pPr>
            <w:r>
              <w:rPr>
                <w:rFonts w:cs="Arial"/>
                <w:sz w:val="20"/>
                <w:szCs w:val="20"/>
                <w:u w:val="single"/>
              </w:rPr>
              <w:t xml:space="preserve"> </w:t>
            </w:r>
          </w:p>
        </w:tc>
      </w:tr>
      <w:tr w:rsidR="00A24A2F" w:rsidRPr="00A24A2F" w14:paraId="5F27CC0F"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02153F29" w14:textId="77777777" w:rsidR="0070210F" w:rsidRPr="0070210F" w:rsidRDefault="0070210F" w:rsidP="0070210F">
            <w:pPr>
              <w:jc w:val="center"/>
              <w:rPr>
                <w:sz w:val="20"/>
                <w:szCs w:val="20"/>
              </w:rPr>
            </w:pPr>
            <w:r w:rsidRPr="0070210F">
              <w:rPr>
                <w:b/>
                <w:sz w:val="20"/>
                <w:szCs w:val="20"/>
              </w:rPr>
              <w:t>Plačilni rok</w:t>
            </w:r>
          </w:p>
          <w:p w14:paraId="52E2BADF" w14:textId="2274A0EE" w:rsidR="00DC659D" w:rsidRPr="0070210F" w:rsidRDefault="00147DA3" w:rsidP="0070210F">
            <w:pPr>
              <w:jc w:val="center"/>
              <w:rPr>
                <w:rFonts w:cs="Arial"/>
                <w:b/>
                <w:sz w:val="20"/>
                <w:szCs w:val="20"/>
              </w:rPr>
            </w:pPr>
            <w:r w:rsidRPr="0070210F">
              <w:rPr>
                <w:sz w:val="20"/>
                <w:szCs w:val="20"/>
              </w:rPr>
              <w:t xml:space="preserve"> </w:t>
            </w:r>
            <w:r w:rsidR="0070210F" w:rsidRPr="0070210F">
              <w:rPr>
                <w:sz w:val="20"/>
                <w:szCs w:val="20"/>
              </w:rPr>
              <w:t>(</w:t>
            </w:r>
            <w:r w:rsidR="0070210F" w:rsidRPr="0070210F">
              <w:rPr>
                <w:sz w:val="20"/>
                <w:szCs w:val="20"/>
                <w:u w:val="single"/>
              </w:rPr>
              <w:t>rok plačila je 30 dni po prejemu e-računa)</w:t>
            </w:r>
          </w:p>
        </w:tc>
      </w:tr>
      <w:tr w:rsidR="00A24A2F" w:rsidRPr="00A24A2F" w14:paraId="11B0CE5D" w14:textId="77777777" w:rsidTr="00A54DED">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14CC4D7E" w14:textId="709BB5C9" w:rsidR="00DC659D" w:rsidRPr="00F07B70" w:rsidRDefault="00DC659D" w:rsidP="00A54DED">
            <w:pPr>
              <w:jc w:val="center"/>
              <w:rPr>
                <w:rFonts w:cs="Arial"/>
                <w:b/>
                <w:sz w:val="20"/>
                <w:szCs w:val="20"/>
                <w:u w:val="single"/>
              </w:rPr>
            </w:pPr>
          </w:p>
          <w:p w14:paraId="448FA0A9" w14:textId="7C83488D" w:rsidR="00DC659D" w:rsidRPr="00F07B70" w:rsidRDefault="0070210F" w:rsidP="00A54DED">
            <w:pPr>
              <w:jc w:val="center"/>
              <w:rPr>
                <w:rFonts w:cs="Arial"/>
                <w:b/>
                <w:sz w:val="20"/>
                <w:szCs w:val="20"/>
              </w:rPr>
            </w:pPr>
            <w:r w:rsidRPr="00F07B70">
              <w:rPr>
                <w:rFonts w:cs="Arial"/>
                <w:b/>
                <w:sz w:val="20"/>
                <w:szCs w:val="20"/>
              </w:rPr>
              <w:t>GARANCIJSKI ROK</w:t>
            </w:r>
          </w:p>
          <w:p w14:paraId="53835689" w14:textId="77777777" w:rsidR="0070210F" w:rsidRPr="00F07B70" w:rsidRDefault="0070210F" w:rsidP="00A54DED">
            <w:pPr>
              <w:jc w:val="center"/>
              <w:rPr>
                <w:rFonts w:cs="Arial"/>
                <w:b/>
                <w:sz w:val="20"/>
                <w:szCs w:val="20"/>
              </w:rPr>
            </w:pPr>
          </w:p>
          <w:p w14:paraId="2C373C1A" w14:textId="611CA1B6" w:rsidR="00C40E94" w:rsidRPr="00B96836" w:rsidRDefault="0070210F" w:rsidP="00C40E94">
            <w:pPr>
              <w:jc w:val="both"/>
              <w:rPr>
                <w:rStyle w:val="Hiperpovezava"/>
                <w:rFonts w:cs="Arial"/>
                <w:color w:val="auto"/>
                <w:sz w:val="20"/>
                <w:szCs w:val="20"/>
                <w:u w:val="none"/>
              </w:rPr>
            </w:pPr>
            <w:r w:rsidRPr="00B96836">
              <w:rPr>
                <w:rStyle w:val="Hiperpovezava"/>
                <w:rFonts w:cs="Arial"/>
                <w:color w:val="auto"/>
                <w:sz w:val="20"/>
                <w:szCs w:val="20"/>
                <w:u w:val="none"/>
              </w:rPr>
              <w:t>V predmetnem javne</w:t>
            </w:r>
            <w:r w:rsidR="00147DA3" w:rsidRPr="00B96836">
              <w:rPr>
                <w:rStyle w:val="Hiperpovezava"/>
                <w:rFonts w:cs="Arial"/>
                <w:color w:val="auto"/>
                <w:sz w:val="20"/>
                <w:szCs w:val="20"/>
                <w:u w:val="none"/>
              </w:rPr>
              <w:t>m naročilu zagotavljam naslednji garancijski  rok</w:t>
            </w:r>
            <w:r w:rsidRPr="00B96836">
              <w:rPr>
                <w:rStyle w:val="Hiperpovezava"/>
                <w:rFonts w:cs="Arial"/>
                <w:color w:val="auto"/>
                <w:sz w:val="20"/>
                <w:szCs w:val="20"/>
                <w:u w:val="none"/>
              </w:rPr>
              <w:t xml:space="preserve">: </w:t>
            </w:r>
          </w:p>
          <w:p w14:paraId="3CEF3101" w14:textId="77777777" w:rsidR="008A79D9" w:rsidRPr="00B96836" w:rsidRDefault="008A79D9" w:rsidP="008A79D9">
            <w:pPr>
              <w:spacing w:line="260" w:lineRule="atLeast"/>
              <w:jc w:val="both"/>
              <w:rPr>
                <w:rFonts w:cs="Arial"/>
                <w:sz w:val="22"/>
                <w:szCs w:val="22"/>
                <w:lang w:eastAsia="en-US"/>
              </w:rPr>
            </w:pPr>
          </w:p>
          <w:p w14:paraId="3F37D824" w14:textId="77777777" w:rsidR="008A79D9" w:rsidRPr="00B96836" w:rsidRDefault="008A79D9" w:rsidP="008A79D9">
            <w:pPr>
              <w:spacing w:line="260" w:lineRule="atLeast"/>
              <w:jc w:val="both"/>
              <w:rPr>
                <w:rFonts w:cs="Arial"/>
                <w:b/>
                <w:sz w:val="22"/>
                <w:szCs w:val="22"/>
                <w:lang w:eastAsia="en-US"/>
              </w:rPr>
            </w:pPr>
            <w:r w:rsidRPr="00B96836">
              <w:rPr>
                <w:rFonts w:cs="Arial"/>
                <w:b/>
                <w:sz w:val="22"/>
                <w:szCs w:val="22"/>
                <w:lang w:eastAsia="en-US"/>
              </w:rPr>
              <w:t>SKLOP 1:</w:t>
            </w:r>
          </w:p>
          <w:p w14:paraId="5C6BC2AE" w14:textId="77777777" w:rsidR="008A79D9" w:rsidRPr="00B96836" w:rsidRDefault="008A79D9" w:rsidP="008A79D9">
            <w:pPr>
              <w:numPr>
                <w:ilvl w:val="1"/>
                <w:numId w:val="24"/>
              </w:numPr>
              <w:spacing w:line="260" w:lineRule="atLeast"/>
              <w:jc w:val="both"/>
              <w:rPr>
                <w:rFonts w:cs="Arial"/>
                <w:b/>
                <w:sz w:val="22"/>
                <w:szCs w:val="22"/>
                <w:lang w:eastAsia="en-US"/>
              </w:rPr>
            </w:pPr>
            <w:proofErr w:type="spellStart"/>
            <w:r w:rsidRPr="00B96836">
              <w:rPr>
                <w:rFonts w:cs="Arial"/>
                <w:b/>
                <w:sz w:val="22"/>
                <w:szCs w:val="22"/>
                <w:lang w:eastAsia="en-US"/>
              </w:rPr>
              <w:t>Netipska</w:t>
            </w:r>
            <w:proofErr w:type="spellEnd"/>
            <w:r w:rsidRPr="00B96836">
              <w:rPr>
                <w:rFonts w:cs="Arial"/>
                <w:b/>
                <w:sz w:val="22"/>
                <w:szCs w:val="22"/>
                <w:lang w:eastAsia="en-US"/>
              </w:rPr>
              <w:t xml:space="preserve"> oprema</w:t>
            </w:r>
          </w:p>
          <w:p w14:paraId="2D1872BE" w14:textId="77777777" w:rsidR="008A79D9" w:rsidRPr="00B96836" w:rsidRDefault="008A79D9" w:rsidP="008A79D9">
            <w:pPr>
              <w:numPr>
                <w:ilvl w:val="1"/>
                <w:numId w:val="24"/>
              </w:numPr>
              <w:spacing w:line="260" w:lineRule="atLeast"/>
              <w:jc w:val="both"/>
              <w:rPr>
                <w:rFonts w:cs="Arial"/>
                <w:b/>
                <w:sz w:val="22"/>
                <w:szCs w:val="22"/>
                <w:lang w:eastAsia="en-US"/>
              </w:rPr>
            </w:pPr>
            <w:proofErr w:type="spellStart"/>
            <w:r w:rsidRPr="00B96836">
              <w:rPr>
                <w:rFonts w:cs="Arial"/>
                <w:b/>
                <w:sz w:val="22"/>
                <w:szCs w:val="22"/>
                <w:lang w:eastAsia="en-US"/>
              </w:rPr>
              <w:t>Netipsko</w:t>
            </w:r>
            <w:proofErr w:type="spellEnd"/>
            <w:r w:rsidRPr="00B96836">
              <w:rPr>
                <w:rFonts w:cs="Arial"/>
                <w:b/>
                <w:sz w:val="22"/>
                <w:szCs w:val="22"/>
                <w:lang w:eastAsia="en-US"/>
              </w:rPr>
              <w:t xml:space="preserve"> modularno pohištvo</w:t>
            </w:r>
          </w:p>
          <w:p w14:paraId="1B5702A3" w14:textId="641BB82D" w:rsidR="008A79D9" w:rsidRPr="00B96836" w:rsidRDefault="008A79D9" w:rsidP="00B96836">
            <w:pPr>
              <w:jc w:val="both"/>
              <w:rPr>
                <w:rStyle w:val="Hiperpovezava"/>
                <w:rFonts w:cs="Arial"/>
                <w:color w:val="auto"/>
                <w:sz w:val="20"/>
                <w:u w:val="none"/>
              </w:rPr>
            </w:pPr>
            <w:r w:rsidRPr="00B96836">
              <w:rPr>
                <w:rStyle w:val="Hiperpovezava"/>
                <w:rFonts w:cs="Arial"/>
                <w:color w:val="auto"/>
                <w:sz w:val="20"/>
                <w:u w:val="none"/>
              </w:rPr>
              <w:t>vsaj 12 mesecev oziroma veljajo garancijski roki proizvajalcev, če so le-ti daljši.</w:t>
            </w:r>
          </w:p>
          <w:p w14:paraId="740CE1E1" w14:textId="77777777" w:rsidR="008A79D9" w:rsidRPr="00B96836" w:rsidRDefault="008A79D9" w:rsidP="008A79D9">
            <w:pPr>
              <w:jc w:val="center"/>
              <w:rPr>
                <w:rFonts w:cs="Arial"/>
                <w:b/>
                <w:sz w:val="20"/>
                <w:szCs w:val="20"/>
              </w:rPr>
            </w:pPr>
          </w:p>
          <w:p w14:paraId="162FB71C" w14:textId="77777777" w:rsidR="008A79D9" w:rsidRPr="00B96836" w:rsidRDefault="008A79D9" w:rsidP="008A79D9">
            <w:pPr>
              <w:jc w:val="center"/>
              <w:rPr>
                <w:rFonts w:cs="Arial"/>
                <w:b/>
                <w:sz w:val="20"/>
                <w:szCs w:val="20"/>
              </w:rPr>
            </w:pPr>
          </w:p>
          <w:p w14:paraId="3F90782D" w14:textId="77777777" w:rsidR="008A79D9" w:rsidRPr="00B96836" w:rsidRDefault="008A79D9" w:rsidP="008A79D9">
            <w:pPr>
              <w:jc w:val="center"/>
              <w:rPr>
                <w:rFonts w:cs="Arial"/>
                <w:b/>
                <w:sz w:val="20"/>
                <w:szCs w:val="20"/>
              </w:rPr>
            </w:pPr>
            <w:r w:rsidRPr="00B96836">
              <w:rPr>
                <w:rFonts w:cs="Arial"/>
                <w:b/>
                <w:sz w:val="20"/>
                <w:szCs w:val="20"/>
              </w:rPr>
              <w:t>_______________ mesecev</w:t>
            </w:r>
          </w:p>
          <w:p w14:paraId="1DF69B39" w14:textId="245F295F" w:rsidR="008A79D9" w:rsidRPr="00B96836" w:rsidRDefault="008A79D9" w:rsidP="008A79D9">
            <w:pPr>
              <w:spacing w:line="260" w:lineRule="atLeast"/>
              <w:ind w:left="360"/>
              <w:jc w:val="center"/>
              <w:rPr>
                <w:rFonts w:cs="Arial"/>
                <w:b/>
                <w:sz w:val="22"/>
                <w:szCs w:val="22"/>
                <w:lang w:eastAsia="en-US"/>
              </w:rPr>
            </w:pPr>
            <w:r w:rsidRPr="00B96836">
              <w:rPr>
                <w:rFonts w:cs="Arial"/>
                <w:sz w:val="20"/>
                <w:szCs w:val="20"/>
              </w:rPr>
              <w:t>(ustrezno vpisati)</w:t>
            </w:r>
          </w:p>
          <w:p w14:paraId="18AD9607" w14:textId="77777777" w:rsidR="008A79D9" w:rsidRPr="00B96836" w:rsidRDefault="008A79D9" w:rsidP="008A79D9">
            <w:pPr>
              <w:spacing w:line="260" w:lineRule="atLeast"/>
              <w:jc w:val="both"/>
              <w:rPr>
                <w:rFonts w:cs="Arial"/>
                <w:b/>
                <w:sz w:val="22"/>
                <w:szCs w:val="22"/>
                <w:lang w:eastAsia="en-US"/>
              </w:rPr>
            </w:pPr>
            <w:r w:rsidRPr="00B96836">
              <w:rPr>
                <w:rFonts w:cs="Arial"/>
                <w:b/>
                <w:sz w:val="22"/>
                <w:szCs w:val="22"/>
                <w:lang w:eastAsia="en-US"/>
              </w:rPr>
              <w:t>SKLOP 2:</w:t>
            </w:r>
          </w:p>
          <w:p w14:paraId="5661467C" w14:textId="77777777" w:rsidR="008A79D9" w:rsidRPr="00B96836" w:rsidRDefault="008A79D9" w:rsidP="008A79D9">
            <w:pPr>
              <w:spacing w:line="260" w:lineRule="atLeast"/>
              <w:jc w:val="both"/>
              <w:rPr>
                <w:rFonts w:cs="Arial"/>
                <w:b/>
                <w:sz w:val="22"/>
                <w:szCs w:val="22"/>
                <w:lang w:eastAsia="en-US"/>
              </w:rPr>
            </w:pPr>
            <w:r w:rsidRPr="00B96836">
              <w:rPr>
                <w:rFonts w:cs="Arial"/>
                <w:b/>
                <w:sz w:val="22"/>
                <w:szCs w:val="22"/>
                <w:lang w:eastAsia="en-US"/>
              </w:rPr>
              <w:t>Tipska oprema</w:t>
            </w:r>
          </w:p>
          <w:p w14:paraId="5D2E9AF2" w14:textId="6B23270A" w:rsidR="0070210F" w:rsidRPr="00B96836" w:rsidRDefault="005B2B9D" w:rsidP="00B96836">
            <w:pPr>
              <w:jc w:val="both"/>
              <w:rPr>
                <w:rStyle w:val="Hiperpovezava"/>
                <w:rFonts w:cs="Arial"/>
                <w:color w:val="auto"/>
                <w:sz w:val="20"/>
                <w:u w:val="none"/>
              </w:rPr>
            </w:pPr>
            <w:r w:rsidRPr="00B96836">
              <w:rPr>
                <w:rStyle w:val="Hiperpovezava"/>
                <w:rFonts w:cs="Arial"/>
                <w:color w:val="auto"/>
                <w:sz w:val="20"/>
                <w:u w:val="none"/>
              </w:rPr>
              <w:t>vsaj 12</w:t>
            </w:r>
            <w:r w:rsidR="00147DA3" w:rsidRPr="00B96836">
              <w:rPr>
                <w:rStyle w:val="Hiperpovezava"/>
                <w:rFonts w:cs="Arial"/>
                <w:color w:val="auto"/>
                <w:sz w:val="20"/>
                <w:u w:val="none"/>
              </w:rPr>
              <w:t xml:space="preserve"> mesecev oziroma veljajo garancijski roki proizvajalcev, če so le-ti daljši</w:t>
            </w:r>
            <w:r w:rsidR="0070210F" w:rsidRPr="00B96836">
              <w:rPr>
                <w:rStyle w:val="Hiperpovezava"/>
                <w:rFonts w:cs="Arial"/>
                <w:color w:val="auto"/>
                <w:sz w:val="20"/>
                <w:u w:val="none"/>
              </w:rPr>
              <w:t>.</w:t>
            </w:r>
          </w:p>
          <w:p w14:paraId="2099CF11" w14:textId="77777777" w:rsidR="0070210F" w:rsidRPr="00B96836" w:rsidRDefault="0070210F" w:rsidP="00A54DED">
            <w:pPr>
              <w:jc w:val="center"/>
              <w:rPr>
                <w:rFonts w:cs="Arial"/>
                <w:b/>
                <w:sz w:val="20"/>
                <w:szCs w:val="20"/>
              </w:rPr>
            </w:pPr>
          </w:p>
          <w:p w14:paraId="5FAC524C" w14:textId="6B8DB5EA" w:rsidR="00DC659D" w:rsidRPr="00F07B70" w:rsidRDefault="005B2B9D" w:rsidP="00A54DED">
            <w:pPr>
              <w:jc w:val="center"/>
              <w:rPr>
                <w:rFonts w:cs="Arial"/>
                <w:b/>
                <w:sz w:val="20"/>
                <w:szCs w:val="20"/>
              </w:rPr>
            </w:pPr>
            <w:r w:rsidRPr="00B96836">
              <w:rPr>
                <w:rFonts w:cs="Arial"/>
                <w:b/>
                <w:sz w:val="20"/>
                <w:szCs w:val="20"/>
              </w:rPr>
              <w:t>_______________ mesecev</w:t>
            </w:r>
          </w:p>
          <w:p w14:paraId="70DE0D4A" w14:textId="73E1A408" w:rsidR="00DC659D" w:rsidRPr="00A24A2F" w:rsidRDefault="00DC659D" w:rsidP="005B2B9D">
            <w:pPr>
              <w:jc w:val="center"/>
              <w:rPr>
                <w:rFonts w:cs="Arial"/>
                <w:sz w:val="20"/>
                <w:szCs w:val="20"/>
                <w:u w:val="single"/>
              </w:rPr>
            </w:pPr>
            <w:r w:rsidRPr="00A24A2F">
              <w:rPr>
                <w:rFonts w:cs="Arial"/>
                <w:sz w:val="20"/>
                <w:szCs w:val="20"/>
              </w:rPr>
              <w:t xml:space="preserve">(ustrezno </w:t>
            </w:r>
            <w:r w:rsidR="005B2B9D">
              <w:rPr>
                <w:rFonts w:cs="Arial"/>
                <w:sz w:val="20"/>
                <w:szCs w:val="20"/>
              </w:rPr>
              <w:t>vpisati</w:t>
            </w:r>
            <w:r w:rsidRPr="00A24A2F">
              <w:rPr>
                <w:rFonts w:cs="Arial"/>
                <w:sz w:val="20"/>
                <w:szCs w:val="20"/>
              </w:rPr>
              <w:t>)</w:t>
            </w:r>
          </w:p>
        </w:tc>
      </w:tr>
    </w:tbl>
    <w:p w14:paraId="6BDD113D" w14:textId="77777777" w:rsidR="00DC659D" w:rsidRPr="00A24A2F" w:rsidRDefault="00DC659D" w:rsidP="008A7D7B">
      <w:pPr>
        <w:pStyle w:val="Naslov1"/>
        <w:keepLines/>
        <w:numPr>
          <w:ilvl w:val="0"/>
          <w:numId w:val="2"/>
        </w:numPr>
        <w:suppressAutoHyphens/>
        <w:spacing w:before="280" w:after="280" w:line="260" w:lineRule="atLeast"/>
        <w:jc w:val="both"/>
        <w:rPr>
          <w:rFonts w:ascii="Arial" w:hAnsi="Arial" w:cs="Arial"/>
          <w:sz w:val="20"/>
          <w:szCs w:val="20"/>
        </w:rPr>
      </w:pPr>
      <w:r w:rsidRPr="00A24A2F">
        <w:rPr>
          <w:rFonts w:ascii="Arial" w:hAnsi="Arial" w:cs="Arial"/>
          <w:sz w:val="20"/>
          <w:szCs w:val="20"/>
        </w:rPr>
        <w:lastRenderedPageBreak/>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24A2F" w14:paraId="3D5934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A24A2F" w:rsidRDefault="00DC659D" w:rsidP="00A54DED">
            <w:pPr>
              <w:keepNext/>
              <w:rPr>
                <w:rFonts w:cs="Arial"/>
                <w:sz w:val="20"/>
                <w:szCs w:val="20"/>
              </w:rPr>
            </w:pPr>
            <w:r w:rsidRPr="00A24A2F">
              <w:rPr>
                <w:rFonts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E80C6D8" w14:textId="77777777" w:rsidR="00DC659D" w:rsidRPr="00A24A2F" w:rsidRDefault="00DC659D" w:rsidP="00A54DED">
            <w:pPr>
              <w:keepNext/>
              <w:snapToGrid w:val="0"/>
              <w:rPr>
                <w:rFonts w:cs="Arial"/>
                <w:sz w:val="20"/>
                <w:szCs w:val="20"/>
              </w:rPr>
            </w:pPr>
          </w:p>
        </w:tc>
      </w:tr>
      <w:tr w:rsidR="00A24A2F" w:rsidRPr="00A24A2F" w14:paraId="5EB4490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A24A2F" w:rsidRDefault="00DC659D" w:rsidP="00A54DED">
            <w:pPr>
              <w:keepNext/>
              <w:rPr>
                <w:rFonts w:cs="Arial"/>
                <w:sz w:val="20"/>
                <w:szCs w:val="20"/>
              </w:rPr>
            </w:pPr>
            <w:r w:rsidRPr="00A24A2F">
              <w:rPr>
                <w:rFonts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F7C4D74" w14:textId="77777777" w:rsidR="00DC659D" w:rsidRPr="00A24A2F" w:rsidRDefault="00DC659D" w:rsidP="00A54DED">
            <w:pPr>
              <w:keepNext/>
              <w:snapToGrid w:val="0"/>
              <w:rPr>
                <w:rFonts w:cs="Arial"/>
                <w:sz w:val="20"/>
                <w:szCs w:val="20"/>
              </w:rPr>
            </w:pPr>
          </w:p>
        </w:tc>
      </w:tr>
      <w:tr w:rsidR="00A24A2F" w:rsidRPr="00A24A2F" w14:paraId="4A21BCBC"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07FE58C" w:rsidR="00DC659D" w:rsidRPr="00A24A2F" w:rsidRDefault="00DC659D" w:rsidP="0070210F">
            <w:pPr>
              <w:keepNext/>
              <w:rPr>
                <w:rFonts w:cs="Arial"/>
                <w:sz w:val="20"/>
                <w:szCs w:val="20"/>
              </w:rPr>
            </w:pPr>
            <w:r w:rsidRPr="00A24A2F">
              <w:rPr>
                <w:rFonts w:cs="Arial"/>
                <w:sz w:val="20"/>
                <w:szCs w:val="20"/>
              </w:rPr>
              <w:t>Matična številka</w:t>
            </w:r>
            <w:r w:rsidR="00266BE3" w:rsidRPr="00A24A2F">
              <w:rPr>
                <w:rFonts w:cs="Arial"/>
                <w:sz w:val="20"/>
                <w:szCs w:val="20"/>
              </w:rPr>
              <w:t>)</w:t>
            </w:r>
            <w:r w:rsidRPr="00A24A2F">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6E2F85" w14:textId="77777777" w:rsidR="00DC659D" w:rsidRPr="00A24A2F" w:rsidRDefault="00DC659D" w:rsidP="00A54DED">
            <w:pPr>
              <w:keepNext/>
              <w:snapToGrid w:val="0"/>
              <w:rPr>
                <w:rFonts w:cs="Arial"/>
                <w:sz w:val="20"/>
                <w:szCs w:val="20"/>
              </w:rPr>
            </w:pPr>
          </w:p>
        </w:tc>
      </w:tr>
      <w:tr w:rsidR="00A24A2F" w:rsidRPr="00A24A2F" w14:paraId="02FE9110"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A24A2F" w:rsidRDefault="00DC659D" w:rsidP="00A54DED">
            <w:pPr>
              <w:keepNext/>
              <w:rPr>
                <w:rFonts w:cs="Arial"/>
                <w:sz w:val="20"/>
                <w:szCs w:val="20"/>
              </w:rPr>
            </w:pPr>
            <w:proofErr w:type="spellStart"/>
            <w:r w:rsidRPr="00A24A2F">
              <w:rPr>
                <w:rFonts w:cs="Arial"/>
                <w:sz w:val="20"/>
                <w:szCs w:val="20"/>
              </w:rPr>
              <w:t>Ident</w:t>
            </w:r>
            <w:proofErr w:type="spellEnd"/>
            <w:r w:rsidRPr="00A24A2F">
              <w:rPr>
                <w:rFonts w:cs="Arial"/>
                <w:sz w:val="20"/>
                <w:szCs w:val="20"/>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6237AB" w14:textId="77777777" w:rsidR="00DC659D" w:rsidRPr="00A24A2F" w:rsidRDefault="00DC659D" w:rsidP="00A54DED">
            <w:pPr>
              <w:keepNext/>
              <w:snapToGrid w:val="0"/>
              <w:rPr>
                <w:rFonts w:cs="Arial"/>
                <w:sz w:val="20"/>
                <w:szCs w:val="20"/>
              </w:rPr>
            </w:pPr>
          </w:p>
        </w:tc>
      </w:tr>
      <w:tr w:rsidR="00A24A2F" w:rsidRPr="00A24A2F" w14:paraId="509E1B4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A24A2F" w:rsidRDefault="00DC659D" w:rsidP="00A54DED">
            <w:pPr>
              <w:keepNext/>
              <w:rPr>
                <w:rFonts w:cs="Arial"/>
                <w:sz w:val="20"/>
                <w:szCs w:val="20"/>
              </w:rPr>
            </w:pPr>
            <w:r w:rsidRPr="00A24A2F">
              <w:rPr>
                <w:rFonts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6ACDCC4" w14:textId="77777777" w:rsidR="00DC659D" w:rsidRPr="00A24A2F" w:rsidRDefault="00DC659D" w:rsidP="00A54DED">
            <w:pPr>
              <w:keepNext/>
              <w:snapToGrid w:val="0"/>
              <w:rPr>
                <w:rFonts w:cs="Arial"/>
                <w:sz w:val="20"/>
                <w:szCs w:val="20"/>
              </w:rPr>
            </w:pPr>
          </w:p>
        </w:tc>
      </w:tr>
      <w:tr w:rsidR="00A24A2F" w:rsidRPr="00A24A2F" w14:paraId="5584D27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A24A2F" w:rsidRDefault="00DC659D" w:rsidP="00A54DED">
            <w:pPr>
              <w:keepNext/>
              <w:rPr>
                <w:rFonts w:cs="Arial"/>
                <w:sz w:val="20"/>
                <w:szCs w:val="20"/>
              </w:rPr>
            </w:pPr>
            <w:r w:rsidRPr="00A24A2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BFBBA" w14:textId="77777777" w:rsidR="00DC659D" w:rsidRPr="00A24A2F" w:rsidRDefault="00DC659D" w:rsidP="00A54DED">
            <w:pPr>
              <w:keepNext/>
              <w:snapToGrid w:val="0"/>
              <w:rPr>
                <w:rFonts w:cs="Arial"/>
                <w:sz w:val="20"/>
                <w:szCs w:val="20"/>
              </w:rPr>
            </w:pPr>
          </w:p>
        </w:tc>
      </w:tr>
      <w:tr w:rsidR="0070210F" w:rsidRPr="00A24A2F" w14:paraId="5801D67F"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1C187DE" w14:textId="598E98DB" w:rsidR="0070210F" w:rsidRPr="00A24A2F" w:rsidRDefault="0070210F" w:rsidP="00A54DED">
            <w:pPr>
              <w:keepNext/>
              <w:rPr>
                <w:rFonts w:cs="Arial"/>
                <w:sz w:val="20"/>
                <w:szCs w:val="20"/>
              </w:rPr>
            </w:pPr>
            <w:r>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8601DA" w14:textId="77777777" w:rsidR="0070210F" w:rsidRPr="00A24A2F" w:rsidRDefault="0070210F" w:rsidP="00A54DED">
            <w:pPr>
              <w:keepNext/>
              <w:snapToGrid w:val="0"/>
              <w:rPr>
                <w:rFonts w:cs="Arial"/>
                <w:sz w:val="20"/>
                <w:szCs w:val="20"/>
              </w:rPr>
            </w:pPr>
          </w:p>
        </w:tc>
      </w:tr>
      <w:tr w:rsidR="00A24A2F" w:rsidRPr="00A24A2F" w14:paraId="0B8B023E"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A24A2F" w:rsidRDefault="00DC659D" w:rsidP="00A54DED">
            <w:pPr>
              <w:keepNext/>
              <w:rPr>
                <w:rFonts w:cs="Arial"/>
                <w:sz w:val="20"/>
                <w:szCs w:val="20"/>
              </w:rPr>
            </w:pPr>
            <w:r w:rsidRPr="00A24A2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845A5A" w14:textId="77777777" w:rsidR="00DC659D" w:rsidRPr="00A24A2F" w:rsidRDefault="00DC659D" w:rsidP="00A54DED">
            <w:pPr>
              <w:keepNext/>
              <w:snapToGrid w:val="0"/>
              <w:rPr>
                <w:rFonts w:cs="Arial"/>
                <w:sz w:val="20"/>
                <w:szCs w:val="20"/>
              </w:rPr>
            </w:pPr>
          </w:p>
        </w:tc>
      </w:tr>
      <w:tr w:rsidR="00A24A2F" w:rsidRPr="00A24A2F" w14:paraId="0E701D52"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EE1CC4D" w14:textId="77777777" w:rsidR="00DC659D" w:rsidRPr="00A24A2F" w:rsidRDefault="00DC659D" w:rsidP="00A54DED">
            <w:pPr>
              <w:keepNext/>
              <w:rPr>
                <w:rFonts w:cs="Arial"/>
                <w:sz w:val="20"/>
                <w:szCs w:val="20"/>
              </w:rPr>
            </w:pPr>
            <w:r w:rsidRPr="00A24A2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67A69F" w14:textId="77777777" w:rsidR="00DC659D" w:rsidRPr="00A24A2F" w:rsidRDefault="00DC659D" w:rsidP="00A54DED">
            <w:pPr>
              <w:keepNext/>
              <w:snapToGrid w:val="0"/>
              <w:rPr>
                <w:rFonts w:cs="Arial"/>
                <w:sz w:val="20"/>
                <w:szCs w:val="20"/>
              </w:rPr>
            </w:pPr>
          </w:p>
        </w:tc>
      </w:tr>
      <w:tr w:rsidR="00A24A2F" w:rsidRPr="00A24A2F" w14:paraId="7F0070ED"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A24A2F" w:rsidRDefault="00DC659D" w:rsidP="00A54DED">
            <w:pPr>
              <w:keepNext/>
              <w:rPr>
                <w:rFonts w:cs="Arial"/>
                <w:sz w:val="20"/>
                <w:szCs w:val="20"/>
              </w:rPr>
            </w:pPr>
            <w:r w:rsidRPr="00A24A2F">
              <w:rPr>
                <w:rFonts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A2DED96" w14:textId="77777777" w:rsidR="00DC659D" w:rsidRPr="00A24A2F" w:rsidRDefault="00DC659D" w:rsidP="00A54DED">
            <w:pPr>
              <w:keepNext/>
              <w:snapToGrid w:val="0"/>
              <w:rPr>
                <w:rFonts w:cs="Arial"/>
                <w:sz w:val="20"/>
                <w:szCs w:val="20"/>
              </w:rPr>
            </w:pPr>
          </w:p>
        </w:tc>
      </w:tr>
      <w:tr w:rsidR="00A24A2F" w:rsidRPr="00A24A2F" w14:paraId="16017BB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A24A2F" w:rsidRDefault="00DC659D" w:rsidP="00A54DED">
            <w:pPr>
              <w:keepNext/>
              <w:rPr>
                <w:rFonts w:cs="Arial"/>
                <w:sz w:val="20"/>
                <w:szCs w:val="20"/>
              </w:rPr>
            </w:pPr>
            <w:r w:rsidRPr="00A24A2F">
              <w:rPr>
                <w:rFonts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6810084" w14:textId="77777777" w:rsidR="00DC659D" w:rsidRPr="00A24A2F" w:rsidRDefault="00DC659D" w:rsidP="00A54DED">
            <w:pPr>
              <w:keepNext/>
              <w:snapToGrid w:val="0"/>
              <w:rPr>
                <w:rFonts w:cs="Arial"/>
                <w:sz w:val="20"/>
                <w:szCs w:val="20"/>
              </w:rPr>
            </w:pPr>
            <w:r w:rsidRPr="00A24A2F">
              <w:rPr>
                <w:rFonts w:cs="Arial"/>
                <w:sz w:val="20"/>
                <w:szCs w:val="20"/>
              </w:rPr>
              <w:t>ime, priimek: ____________________________</w:t>
            </w:r>
          </w:p>
          <w:p w14:paraId="5DFD8FBC" w14:textId="77777777" w:rsidR="00DC659D" w:rsidRPr="00A24A2F" w:rsidRDefault="00DC659D" w:rsidP="00A54DED">
            <w:pPr>
              <w:keepNext/>
              <w:snapToGrid w:val="0"/>
              <w:rPr>
                <w:rFonts w:cs="Arial"/>
                <w:sz w:val="20"/>
                <w:szCs w:val="20"/>
              </w:rPr>
            </w:pPr>
            <w:r w:rsidRPr="00A24A2F">
              <w:rPr>
                <w:rFonts w:cs="Arial"/>
                <w:sz w:val="20"/>
                <w:szCs w:val="20"/>
              </w:rPr>
              <w:t>telefon: ________________________________</w:t>
            </w:r>
          </w:p>
          <w:p w14:paraId="3F96C49C" w14:textId="77777777" w:rsidR="00DC659D" w:rsidRPr="00A24A2F" w:rsidRDefault="00DC659D" w:rsidP="00A54DED">
            <w:pPr>
              <w:keepNext/>
              <w:snapToGrid w:val="0"/>
              <w:rPr>
                <w:rFonts w:cs="Arial"/>
                <w:sz w:val="20"/>
                <w:szCs w:val="20"/>
              </w:rPr>
            </w:pPr>
            <w:r w:rsidRPr="00A24A2F">
              <w:rPr>
                <w:rFonts w:cs="Arial"/>
                <w:sz w:val="20"/>
                <w:szCs w:val="20"/>
              </w:rPr>
              <w:t>e-naslov: _______________________________</w:t>
            </w:r>
          </w:p>
        </w:tc>
      </w:tr>
      <w:tr w:rsidR="00F46015" w:rsidRPr="00A24A2F" w14:paraId="3744588A"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C4003FE" w14:textId="7B9957C2" w:rsidR="00F46015" w:rsidRPr="00A24A2F" w:rsidRDefault="00FB7A79" w:rsidP="00FB7A79">
            <w:pPr>
              <w:keepNext/>
              <w:rPr>
                <w:rFonts w:cs="Arial"/>
                <w:sz w:val="20"/>
                <w:szCs w:val="20"/>
              </w:rPr>
            </w:pPr>
            <w:r>
              <w:rPr>
                <w:rFonts w:cs="Arial"/>
                <w:sz w:val="20"/>
                <w:szCs w:val="20"/>
              </w:rPr>
              <w:t>Podatki kontaktne osebe na pogodbi</w:t>
            </w:r>
            <w:r w:rsidR="00F46015">
              <w:rPr>
                <w:rFonts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AF808B" w14:textId="77777777" w:rsidR="00FB7A79" w:rsidRPr="00A24A2F" w:rsidRDefault="00FB7A79" w:rsidP="00FB7A79">
            <w:pPr>
              <w:keepNext/>
              <w:snapToGrid w:val="0"/>
              <w:rPr>
                <w:rFonts w:cs="Arial"/>
                <w:sz w:val="20"/>
                <w:szCs w:val="20"/>
              </w:rPr>
            </w:pPr>
            <w:r w:rsidRPr="00A24A2F">
              <w:rPr>
                <w:rFonts w:cs="Arial"/>
                <w:sz w:val="20"/>
                <w:szCs w:val="20"/>
              </w:rPr>
              <w:t>ime, priimek: ____________________________</w:t>
            </w:r>
          </w:p>
          <w:p w14:paraId="13E31ED4" w14:textId="77777777" w:rsidR="00FB7A79" w:rsidRPr="00A24A2F" w:rsidRDefault="00FB7A79" w:rsidP="00FB7A79">
            <w:pPr>
              <w:keepNext/>
              <w:snapToGrid w:val="0"/>
              <w:rPr>
                <w:rFonts w:cs="Arial"/>
                <w:sz w:val="20"/>
                <w:szCs w:val="20"/>
              </w:rPr>
            </w:pPr>
            <w:r w:rsidRPr="00A24A2F">
              <w:rPr>
                <w:rFonts w:cs="Arial"/>
                <w:sz w:val="20"/>
                <w:szCs w:val="20"/>
              </w:rPr>
              <w:t>telefon: ________________________________</w:t>
            </w:r>
          </w:p>
          <w:p w14:paraId="5EE5F712" w14:textId="0B2265B0" w:rsidR="00F46015" w:rsidRPr="00A24A2F" w:rsidRDefault="00FB7A79" w:rsidP="00FB7A79">
            <w:pPr>
              <w:keepNext/>
              <w:snapToGrid w:val="0"/>
              <w:rPr>
                <w:rFonts w:cs="Arial"/>
                <w:sz w:val="20"/>
                <w:szCs w:val="20"/>
              </w:rPr>
            </w:pPr>
            <w:r w:rsidRPr="00A24A2F">
              <w:rPr>
                <w:rFonts w:cs="Arial"/>
                <w:sz w:val="20"/>
                <w:szCs w:val="20"/>
              </w:rPr>
              <w:t>e-naslov: _______________________________</w:t>
            </w:r>
          </w:p>
        </w:tc>
      </w:tr>
      <w:tr w:rsidR="0070210F" w:rsidRPr="00A24A2F" w14:paraId="60FADFD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70210F" w:rsidRPr="00A24A2F" w:rsidRDefault="0070210F" w:rsidP="0070210F">
            <w:pPr>
              <w:keepNext/>
              <w:rPr>
                <w:rFonts w:cs="Arial"/>
                <w:sz w:val="20"/>
                <w:szCs w:val="20"/>
              </w:rPr>
            </w:pPr>
            <w:r w:rsidRPr="00A24A2F">
              <w:rPr>
                <w:rFonts w:cs="Arial"/>
                <w:sz w:val="20"/>
                <w:szCs w:val="20"/>
              </w:rPr>
              <w:t xml:space="preserve">Ponudnik je MSP (označiti): </w:t>
            </w:r>
            <w:proofErr w:type="spellStart"/>
            <w:r w:rsidRPr="00A24A2F">
              <w:rPr>
                <w:rFonts w:cs="Arial"/>
                <w:sz w:val="20"/>
                <w:szCs w:val="20"/>
              </w:rPr>
              <w:t>mikro</w:t>
            </w:r>
            <w:proofErr w:type="spellEnd"/>
            <w:r w:rsidRPr="00A24A2F">
              <w:rPr>
                <w:rFonts w:cs="Arial"/>
                <w:sz w:val="20"/>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B0D57C" w14:textId="77777777" w:rsidR="0070210F" w:rsidRPr="00A24A2F" w:rsidRDefault="0070210F" w:rsidP="0070210F">
            <w:pPr>
              <w:keepNext/>
              <w:snapToGrid w:val="0"/>
              <w:rPr>
                <w:rFonts w:cs="Arial"/>
                <w:sz w:val="20"/>
                <w:szCs w:val="20"/>
              </w:rPr>
            </w:pPr>
            <w:r w:rsidRPr="00A24A2F">
              <w:rPr>
                <w:rFonts w:cs="Arial"/>
                <w:sz w:val="20"/>
                <w:szCs w:val="20"/>
              </w:rPr>
              <w:t xml:space="preserve">                 da                               ne</w:t>
            </w:r>
          </w:p>
        </w:tc>
      </w:tr>
    </w:tbl>
    <w:p w14:paraId="136A4D98" w14:textId="52BA4CD4" w:rsidR="00DC659D" w:rsidRPr="00A82E51" w:rsidRDefault="00DC659D" w:rsidP="00A82E51">
      <w:pPr>
        <w:pStyle w:val="Naslov2"/>
        <w:keepLines/>
        <w:numPr>
          <w:ilvl w:val="1"/>
          <w:numId w:val="2"/>
        </w:numPr>
        <w:suppressAutoHyphens/>
        <w:spacing w:before="240" w:after="120" w:line="260" w:lineRule="atLeast"/>
        <w:jc w:val="both"/>
        <w:rPr>
          <w:rFonts w:ascii="Arial" w:hAnsi="Arial" w:cs="Arial"/>
          <w:sz w:val="20"/>
          <w:szCs w:val="20"/>
          <w:lang w:val="sl-SI"/>
        </w:rPr>
      </w:pPr>
      <w:r w:rsidRPr="00A24A2F">
        <w:rPr>
          <w:rFonts w:ascii="Arial" w:hAnsi="Arial" w:cs="Arial"/>
          <w:sz w:val="20"/>
          <w:szCs w:val="20"/>
        </w:rPr>
        <w:t>Osebe, ki so članice upravnega, vodstvenega ali nadzornega organa gospodarskega subjekta ali ki imajo pooblastila za njegovo zastopanje ali odločanje ali nadzor v njem</w:t>
      </w:r>
      <w:r w:rsidR="00A82E51">
        <w:rPr>
          <w:rFonts w:ascii="Arial" w:hAnsi="Arial" w:cs="Arial"/>
          <w:sz w:val="20"/>
          <w:szCs w:val="20"/>
          <w:lang w:val="sl-SI"/>
        </w:rPr>
        <w:t xml:space="preserve"> </w:t>
      </w:r>
      <w:r w:rsidR="00A82E51" w:rsidRPr="00A82E51">
        <w:rPr>
          <w:rFonts w:ascii="Arial" w:hAnsi="Arial" w:cs="Arial"/>
          <w:sz w:val="20"/>
          <w:szCs w:val="20"/>
          <w:lang w:val="sl-SI"/>
        </w:rPr>
        <w:t>(osebe vpisane v tabelo soglašajo</w:t>
      </w:r>
      <w:r w:rsidR="00A82E51">
        <w:rPr>
          <w:rFonts w:ascii="Arial" w:hAnsi="Arial" w:cs="Arial"/>
          <w:sz w:val="20"/>
          <w:szCs w:val="20"/>
          <w:lang w:val="sl-SI"/>
        </w:rPr>
        <w:t xml:space="preserve"> z naročnikovo opravo poizvedbe </w:t>
      </w:r>
      <w:r w:rsidR="00A82E51" w:rsidRPr="00A82E51">
        <w:rPr>
          <w:rFonts w:ascii="Arial" w:hAnsi="Arial" w:cs="Arial"/>
          <w:sz w:val="20"/>
          <w:szCs w:val="20"/>
          <w:lang w:val="sl-SI"/>
        </w:rPr>
        <w:t>v aplikaciji e-Dosje in kazenski evidenci)</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A24A2F"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A24A2F" w:rsidRDefault="003C3551" w:rsidP="00A54DED">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A24A2F" w:rsidRDefault="003C3551" w:rsidP="00A54DED">
            <w:pPr>
              <w:widowControl w:val="0"/>
              <w:autoSpaceDE w:val="0"/>
              <w:spacing w:before="60" w:after="60"/>
              <w:rPr>
                <w:rFonts w:cs="Arial"/>
                <w:sz w:val="20"/>
                <w:szCs w:val="20"/>
              </w:rPr>
            </w:pPr>
            <w:r w:rsidRPr="00A24A2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A24A2F" w:rsidRDefault="003C3551" w:rsidP="00A54DED">
            <w:pPr>
              <w:widowControl w:val="0"/>
              <w:autoSpaceDE w:val="0"/>
              <w:spacing w:before="60" w:after="60"/>
              <w:rPr>
                <w:rFonts w:cs="Arial"/>
                <w:sz w:val="20"/>
                <w:szCs w:val="20"/>
              </w:rPr>
            </w:pPr>
            <w:r w:rsidRPr="00A24A2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A24A2F" w:rsidRDefault="003C3551" w:rsidP="00A54DED">
            <w:pPr>
              <w:widowControl w:val="0"/>
              <w:autoSpaceDE w:val="0"/>
              <w:spacing w:before="60" w:after="60"/>
              <w:rPr>
                <w:rFonts w:cs="Arial"/>
                <w:sz w:val="20"/>
                <w:szCs w:val="20"/>
              </w:rPr>
            </w:pPr>
            <w:r>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A24A2F" w:rsidRDefault="003C3551" w:rsidP="00A54DED">
            <w:pPr>
              <w:widowControl w:val="0"/>
              <w:autoSpaceDE w:val="0"/>
              <w:spacing w:before="60" w:after="60"/>
              <w:rPr>
                <w:rFonts w:eastAsia="Calibri" w:cs="Arial"/>
                <w:b/>
                <w:sz w:val="20"/>
                <w:szCs w:val="20"/>
              </w:rPr>
            </w:pPr>
            <w:r w:rsidRPr="00A24A2F">
              <w:rPr>
                <w:rFonts w:eastAsia="Calibri" w:cs="Arial"/>
                <w:b/>
                <w:sz w:val="20"/>
                <w:szCs w:val="20"/>
              </w:rPr>
              <w:t>Funkcija</w:t>
            </w:r>
          </w:p>
        </w:tc>
      </w:tr>
      <w:tr w:rsidR="003C3551" w:rsidRPr="00A24A2F"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A24A2F" w:rsidRDefault="003C3551" w:rsidP="00A54DED">
            <w:pPr>
              <w:widowControl w:val="0"/>
              <w:autoSpaceDE w:val="0"/>
              <w:spacing w:before="60" w:after="60"/>
              <w:jc w:val="center"/>
              <w:rPr>
                <w:rFonts w:cs="Arial"/>
                <w:sz w:val="20"/>
                <w:szCs w:val="20"/>
              </w:rPr>
            </w:pPr>
            <w:r w:rsidRPr="00A24A2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A24A2F" w:rsidRDefault="003C3551" w:rsidP="00A54DED">
            <w:pPr>
              <w:widowControl w:val="0"/>
              <w:autoSpaceDE w:val="0"/>
              <w:spacing w:before="60" w:after="60"/>
              <w:jc w:val="center"/>
              <w:rPr>
                <w:rFonts w:cs="Arial"/>
                <w:sz w:val="20"/>
                <w:szCs w:val="20"/>
              </w:rPr>
            </w:pPr>
            <w:r w:rsidRPr="00A24A2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A24A2F" w:rsidRDefault="003C3551" w:rsidP="00A54DED">
            <w:pPr>
              <w:widowControl w:val="0"/>
              <w:autoSpaceDE w:val="0"/>
              <w:spacing w:before="60" w:after="60"/>
              <w:jc w:val="center"/>
              <w:rPr>
                <w:rFonts w:cs="Arial"/>
                <w:sz w:val="20"/>
                <w:szCs w:val="20"/>
              </w:rPr>
            </w:pPr>
            <w:r w:rsidRPr="00A24A2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A24A2F" w:rsidRDefault="003C3551" w:rsidP="00A54DED">
            <w:pPr>
              <w:widowControl w:val="0"/>
              <w:autoSpaceDE w:val="0"/>
              <w:spacing w:before="60" w:after="60"/>
              <w:jc w:val="center"/>
              <w:rPr>
                <w:rFonts w:cs="Arial"/>
                <w:sz w:val="20"/>
                <w:szCs w:val="20"/>
              </w:rPr>
            </w:pPr>
            <w:r w:rsidRPr="00A24A2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A24A2F" w:rsidRDefault="003C3551" w:rsidP="00A54DED">
            <w:pPr>
              <w:widowControl w:val="0"/>
              <w:autoSpaceDE w:val="0"/>
              <w:spacing w:before="60" w:after="60"/>
              <w:jc w:val="center"/>
              <w:rPr>
                <w:rFonts w:cs="Arial"/>
                <w:sz w:val="20"/>
                <w:szCs w:val="20"/>
              </w:rPr>
            </w:pPr>
            <w:r w:rsidRPr="00A24A2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A24A2F" w:rsidRDefault="003C3551" w:rsidP="00A54DED">
            <w:pPr>
              <w:widowControl w:val="0"/>
              <w:autoSpaceDE w:val="0"/>
              <w:spacing w:before="60" w:after="60"/>
              <w:jc w:val="center"/>
              <w:rPr>
                <w:rFonts w:eastAsia="Calibri" w:cs="Arial"/>
                <w:sz w:val="20"/>
                <w:szCs w:val="20"/>
              </w:rPr>
            </w:pPr>
            <w:r>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A24A2F" w:rsidRDefault="003C3551" w:rsidP="00A54DED">
            <w:pPr>
              <w:widowControl w:val="0"/>
              <w:autoSpaceDE w:val="0"/>
              <w:spacing w:before="60" w:after="60"/>
              <w:jc w:val="center"/>
              <w:rPr>
                <w:rFonts w:eastAsia="Calibri" w:cs="Arial"/>
                <w:sz w:val="20"/>
                <w:szCs w:val="20"/>
              </w:rPr>
            </w:pPr>
            <w:r>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A24A2F" w:rsidRDefault="003C3551" w:rsidP="00A54DED">
            <w:pPr>
              <w:widowControl w:val="0"/>
              <w:autoSpaceDE w:val="0"/>
              <w:snapToGrid w:val="0"/>
              <w:spacing w:before="60" w:after="60"/>
              <w:rPr>
                <w:rFonts w:eastAsia="Calibri" w:cs="Arial"/>
                <w:sz w:val="20"/>
                <w:szCs w:val="20"/>
              </w:rPr>
            </w:pPr>
          </w:p>
        </w:tc>
      </w:tr>
      <w:tr w:rsidR="003C3551" w:rsidRPr="00A24A2F"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A24A2F" w:rsidRDefault="003C3551" w:rsidP="00A54DED">
            <w:pPr>
              <w:widowControl w:val="0"/>
              <w:autoSpaceDE w:val="0"/>
              <w:spacing w:before="60" w:after="60"/>
              <w:jc w:val="center"/>
              <w:rPr>
                <w:rFonts w:eastAsia="Calibri" w:cs="Arial"/>
                <w:sz w:val="20"/>
                <w:szCs w:val="20"/>
              </w:rPr>
            </w:pPr>
            <w:r>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A24A2F"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A24A2F"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A24A2F"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A24A2F"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24A2F">
        <w:rPr>
          <w:rFonts w:ascii="Arial" w:hAnsi="Arial" w:cs="Arial"/>
          <w:sz w:val="20"/>
          <w:szCs w:val="20"/>
        </w:rPr>
        <w:lastRenderedPageBreak/>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24A2F"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A24A2F" w:rsidRDefault="00DC659D" w:rsidP="00A54DED">
            <w:pPr>
              <w:spacing w:before="60" w:after="60"/>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A24A2F" w:rsidRDefault="00DC659D" w:rsidP="00A54DED">
            <w:pPr>
              <w:spacing w:before="60" w:after="60"/>
              <w:rPr>
                <w:rFonts w:cs="Arial"/>
                <w:sz w:val="20"/>
                <w:szCs w:val="20"/>
              </w:rPr>
            </w:pPr>
            <w:r w:rsidRPr="00A24A2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A24A2F" w:rsidRDefault="00DC659D" w:rsidP="00A54DED">
            <w:pPr>
              <w:spacing w:before="60" w:after="60"/>
              <w:rPr>
                <w:rFonts w:cs="Arial"/>
                <w:sz w:val="20"/>
                <w:szCs w:val="20"/>
              </w:rPr>
            </w:pPr>
            <w:r w:rsidRPr="00A24A2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A24A2F" w:rsidRDefault="00DC659D" w:rsidP="00A54DED">
            <w:pPr>
              <w:spacing w:before="60" w:after="60"/>
              <w:rPr>
                <w:rFonts w:cs="Arial"/>
                <w:sz w:val="20"/>
                <w:szCs w:val="20"/>
              </w:rPr>
            </w:pPr>
            <w:r w:rsidRPr="00A24A2F">
              <w:rPr>
                <w:rFonts w:eastAsia="Calibri" w:cs="Arial"/>
                <w:b/>
                <w:sz w:val="20"/>
                <w:szCs w:val="20"/>
              </w:rPr>
              <w:t>Vrsta podpisnika</w:t>
            </w:r>
          </w:p>
        </w:tc>
      </w:tr>
      <w:tr w:rsidR="00A24A2F" w:rsidRPr="00A24A2F"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A24A2F" w:rsidRDefault="00DC659D" w:rsidP="00A54DED">
            <w:pPr>
              <w:snapToGrid w:val="0"/>
              <w:spacing w:before="60" w:after="60"/>
              <w:rPr>
                <w:rFonts w:eastAsia="Calibri" w:cs="Arial"/>
                <w:sz w:val="20"/>
                <w:szCs w:val="20"/>
              </w:rPr>
            </w:pPr>
          </w:p>
        </w:tc>
      </w:tr>
      <w:tr w:rsidR="00A24A2F" w:rsidRPr="00A24A2F"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A24A2F" w:rsidRDefault="00DC659D" w:rsidP="00A54DED">
            <w:pPr>
              <w:snapToGrid w:val="0"/>
              <w:spacing w:before="60" w:after="60"/>
              <w:rPr>
                <w:rFonts w:eastAsia="Calibri" w:cs="Arial"/>
                <w:sz w:val="20"/>
                <w:szCs w:val="20"/>
              </w:rPr>
            </w:pPr>
          </w:p>
        </w:tc>
      </w:tr>
      <w:tr w:rsidR="00A24A2F" w:rsidRPr="00A24A2F"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A24A2F" w:rsidRDefault="00DC659D" w:rsidP="00A54DED">
            <w:pPr>
              <w:snapToGrid w:val="0"/>
              <w:spacing w:before="60" w:after="60"/>
              <w:rPr>
                <w:rFonts w:eastAsia="Calibri" w:cs="Arial"/>
                <w:sz w:val="20"/>
                <w:szCs w:val="20"/>
              </w:rPr>
            </w:pPr>
          </w:p>
        </w:tc>
      </w:tr>
      <w:tr w:rsidR="00DC659D" w:rsidRPr="00A24A2F"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A24A2F" w:rsidRDefault="00DC659D" w:rsidP="00A54DED">
            <w:pPr>
              <w:snapToGrid w:val="0"/>
              <w:spacing w:before="60" w:after="60"/>
              <w:rPr>
                <w:rFonts w:eastAsia="Calibri" w:cs="Arial"/>
                <w:sz w:val="20"/>
                <w:szCs w:val="20"/>
              </w:rPr>
            </w:pPr>
          </w:p>
        </w:tc>
      </w:tr>
    </w:tbl>
    <w:p w14:paraId="126ABE12" w14:textId="77777777" w:rsidR="00DC659D" w:rsidRPr="00A24A2F" w:rsidRDefault="00DC659D" w:rsidP="00DC659D">
      <w:pPr>
        <w:pStyle w:val="Naslov1"/>
        <w:ind w:left="357"/>
        <w:rPr>
          <w:rFonts w:ascii="Arial" w:hAnsi="Arial" w:cs="Arial"/>
          <w:sz w:val="20"/>
          <w:szCs w:val="20"/>
        </w:rPr>
      </w:pPr>
    </w:p>
    <w:p w14:paraId="240A76BB" w14:textId="77777777" w:rsidR="00DC659D" w:rsidRPr="00A24A2F" w:rsidRDefault="00DC659D" w:rsidP="008A7D7B">
      <w:pPr>
        <w:pStyle w:val="Naslov1"/>
        <w:keepLines/>
        <w:numPr>
          <w:ilvl w:val="0"/>
          <w:numId w:val="2"/>
        </w:numPr>
        <w:suppressAutoHyphens/>
        <w:spacing w:after="280" w:line="260" w:lineRule="atLeast"/>
        <w:jc w:val="both"/>
        <w:rPr>
          <w:rFonts w:ascii="Arial" w:hAnsi="Arial" w:cs="Arial"/>
          <w:sz w:val="20"/>
          <w:szCs w:val="20"/>
        </w:rPr>
      </w:pPr>
      <w:r w:rsidRPr="00A24A2F">
        <w:rPr>
          <w:rFonts w:ascii="Arial" w:hAnsi="Arial" w:cs="Arial"/>
          <w:sz w:val="20"/>
          <w:szCs w:val="20"/>
        </w:rPr>
        <w:t>SKUPNA PONUDBA</w:t>
      </w:r>
    </w:p>
    <w:p w14:paraId="4079B4A2" w14:textId="77777777" w:rsidR="00DC659D" w:rsidRPr="00A24A2F" w:rsidRDefault="00DC659D" w:rsidP="00DC659D">
      <w:pPr>
        <w:rPr>
          <w:rFonts w:cs="Arial"/>
          <w:sz w:val="20"/>
          <w:szCs w:val="20"/>
        </w:rPr>
      </w:pPr>
      <w:r w:rsidRPr="00A24A2F">
        <w:rPr>
          <w:rFonts w:cs="Arial"/>
          <w:sz w:val="20"/>
          <w:szCs w:val="20"/>
        </w:rPr>
        <w:t xml:space="preserve">Gospodarski subjekti točko </w:t>
      </w:r>
      <w:r w:rsidR="00575B75" w:rsidRPr="00A24A2F">
        <w:rPr>
          <w:rFonts w:cs="Arial"/>
          <w:sz w:val="20"/>
          <w:szCs w:val="20"/>
        </w:rPr>
        <w:t>2</w:t>
      </w:r>
      <w:r w:rsidRPr="00A24A2F">
        <w:rPr>
          <w:rFonts w:cs="Arial"/>
          <w:sz w:val="20"/>
          <w:szCs w:val="20"/>
        </w:rPr>
        <w:t xml:space="preserve"> izpolnijo v primeru, da nastopajo v skupni ponudbi.</w:t>
      </w:r>
    </w:p>
    <w:p w14:paraId="18137662" w14:textId="77777777" w:rsidR="00DC659D" w:rsidRPr="00A24A2F" w:rsidRDefault="00DC659D" w:rsidP="00DC659D">
      <w:pPr>
        <w:rPr>
          <w:rFonts w:cs="Arial"/>
          <w:sz w:val="20"/>
          <w:szCs w:val="20"/>
        </w:rPr>
      </w:pPr>
    </w:p>
    <w:p w14:paraId="3DB144AD" w14:textId="77777777" w:rsidR="00DC659D" w:rsidRPr="00A24A2F" w:rsidRDefault="00DC659D" w:rsidP="00DC659D">
      <w:pPr>
        <w:rPr>
          <w:rFonts w:cs="Arial"/>
          <w:sz w:val="20"/>
          <w:szCs w:val="20"/>
        </w:rPr>
      </w:pPr>
      <w:r w:rsidRPr="00A24A2F">
        <w:rPr>
          <w:rFonts w:cs="Arial"/>
          <w:sz w:val="20"/>
          <w:szCs w:val="20"/>
        </w:rPr>
        <w:t>Pri javnem naročilu z oznako JN______________ sodelujemo naslednji gospodarski subjekti:</w:t>
      </w:r>
    </w:p>
    <w:p w14:paraId="54A467BB" w14:textId="77777777" w:rsidR="00DC659D" w:rsidRPr="00A24A2F" w:rsidRDefault="00DC659D" w:rsidP="00DC659D">
      <w:pPr>
        <w:rPr>
          <w:rFonts w:cs="Arial"/>
          <w:sz w:val="20"/>
          <w:szCs w:val="20"/>
        </w:rPr>
      </w:pPr>
    </w:p>
    <w:p w14:paraId="422C4454" w14:textId="77777777" w:rsidR="00DC659D" w:rsidRPr="00A24A2F" w:rsidRDefault="00DC659D" w:rsidP="008A7D7B">
      <w:pPr>
        <w:numPr>
          <w:ilvl w:val="0"/>
          <w:numId w:val="4"/>
        </w:numPr>
        <w:suppressAutoHyphens/>
        <w:spacing w:line="260" w:lineRule="atLeast"/>
        <w:jc w:val="both"/>
        <w:rPr>
          <w:rFonts w:cs="Arial"/>
          <w:sz w:val="20"/>
          <w:szCs w:val="20"/>
        </w:rPr>
      </w:pPr>
      <w:r w:rsidRPr="00A24A2F">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A24A2F" w:rsidRDefault="00DC659D" w:rsidP="00DC659D">
      <w:pPr>
        <w:rPr>
          <w:rFonts w:cs="Arial"/>
          <w:sz w:val="20"/>
          <w:szCs w:val="20"/>
        </w:rPr>
      </w:pPr>
    </w:p>
    <w:p w14:paraId="19E1DDBE" w14:textId="77777777" w:rsidR="00DC659D" w:rsidRPr="00A24A2F" w:rsidRDefault="00DC659D" w:rsidP="00DC659D">
      <w:pPr>
        <w:tabs>
          <w:tab w:val="left" w:pos="567"/>
        </w:tabs>
        <w:ind w:left="720"/>
        <w:rPr>
          <w:rFonts w:cs="Arial"/>
          <w:sz w:val="20"/>
          <w:szCs w:val="20"/>
        </w:rPr>
      </w:pPr>
      <w:r w:rsidRPr="00A24A2F">
        <w:rPr>
          <w:rFonts w:cs="Arial"/>
          <w:sz w:val="20"/>
          <w:szCs w:val="20"/>
          <w:u w:val="single"/>
        </w:rPr>
        <w:t>__________________________________</w:t>
      </w:r>
      <w:r w:rsidRPr="00A24A2F">
        <w:rPr>
          <w:rFonts w:cs="Arial"/>
          <w:sz w:val="20"/>
          <w:szCs w:val="20"/>
        </w:rPr>
        <w:t>(navesti firmo in naslov gospodarskega subjekta)</w:t>
      </w:r>
    </w:p>
    <w:p w14:paraId="09047008" w14:textId="77777777" w:rsidR="00DC659D" w:rsidRPr="00A24A2F" w:rsidRDefault="00DC659D" w:rsidP="00DC659D">
      <w:pPr>
        <w:rPr>
          <w:rFonts w:cs="Arial"/>
          <w:sz w:val="20"/>
          <w:szCs w:val="20"/>
          <w:u w:val="single"/>
        </w:rPr>
      </w:pPr>
    </w:p>
    <w:p w14:paraId="0A4AAA9E" w14:textId="77777777" w:rsidR="00DC659D" w:rsidRPr="00A24A2F" w:rsidRDefault="00DC659D" w:rsidP="008A7D7B">
      <w:pPr>
        <w:numPr>
          <w:ilvl w:val="0"/>
          <w:numId w:val="4"/>
        </w:numPr>
        <w:suppressAutoHyphens/>
        <w:spacing w:line="260" w:lineRule="atLeast"/>
        <w:jc w:val="both"/>
        <w:rPr>
          <w:rFonts w:cs="Arial"/>
          <w:sz w:val="20"/>
          <w:szCs w:val="20"/>
        </w:rPr>
      </w:pPr>
      <w:r w:rsidRPr="00A24A2F">
        <w:rPr>
          <w:rFonts w:cs="Arial"/>
          <w:sz w:val="20"/>
          <w:szCs w:val="20"/>
        </w:rPr>
        <w:t>Naročnik naj v fazi do izdaje odločitve o oddaji naročila vse dokumente naslavlja na vse gospodarske subjekta iz skupne ponudbe</w:t>
      </w:r>
      <w:r w:rsidRPr="00A24A2F">
        <w:rPr>
          <w:rStyle w:val="Znakisprotnihopomb"/>
          <w:sz w:val="20"/>
          <w:szCs w:val="20"/>
        </w:rPr>
        <w:footnoteReference w:id="1"/>
      </w:r>
      <w:r w:rsidRPr="00A24A2F">
        <w:rPr>
          <w:rFonts w:cs="Arial"/>
          <w:sz w:val="20"/>
          <w:szCs w:val="20"/>
        </w:rPr>
        <w:t>.</w:t>
      </w:r>
    </w:p>
    <w:p w14:paraId="6D801C5A" w14:textId="77777777" w:rsidR="00DC659D" w:rsidRPr="00A24A2F"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24A2F">
        <w:rPr>
          <w:rFonts w:ascii="Arial" w:hAnsi="Arial" w:cs="Arial"/>
          <w:sz w:val="20"/>
          <w:szCs w:val="20"/>
        </w:rPr>
        <w:t>POSLOVNI PODATKI GOSPODARSKEGA SUBJEKTA IZ SKUPNE PONUDBE</w:t>
      </w:r>
      <w:r w:rsidRPr="00A24A2F">
        <w:rPr>
          <w:rStyle w:val="Znakisprotnihopomb"/>
          <w:sz w:val="20"/>
          <w:szCs w:val="20"/>
        </w:rPr>
        <w:footnoteReference w:id="2"/>
      </w:r>
    </w:p>
    <w:p w14:paraId="66CCA84C" w14:textId="77777777" w:rsidR="00DC659D" w:rsidRPr="00A24A2F"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A24A2F">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A24A2F"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A24A2F" w:rsidRDefault="00DC659D" w:rsidP="00A54DED">
            <w:pPr>
              <w:rPr>
                <w:rFonts w:cs="Arial"/>
                <w:sz w:val="20"/>
                <w:szCs w:val="20"/>
              </w:rPr>
            </w:pPr>
            <w:r w:rsidRPr="00A24A2F">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A24A2F" w:rsidRDefault="00DC659D" w:rsidP="00A54DED">
            <w:pPr>
              <w:snapToGrid w:val="0"/>
              <w:ind w:right="-1492"/>
              <w:rPr>
                <w:rFonts w:cs="Arial"/>
                <w:sz w:val="20"/>
                <w:szCs w:val="20"/>
              </w:rPr>
            </w:pPr>
          </w:p>
        </w:tc>
      </w:tr>
      <w:tr w:rsidR="00A24A2F" w:rsidRPr="00A24A2F"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A24A2F" w:rsidRDefault="00DC659D" w:rsidP="00A54DED">
            <w:pPr>
              <w:rPr>
                <w:rFonts w:cs="Arial"/>
                <w:sz w:val="20"/>
                <w:szCs w:val="20"/>
              </w:rPr>
            </w:pPr>
            <w:r w:rsidRPr="00A24A2F">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A24A2F" w:rsidRDefault="00DC659D" w:rsidP="00A54DED">
            <w:pPr>
              <w:snapToGrid w:val="0"/>
              <w:ind w:right="-1492"/>
              <w:rPr>
                <w:rFonts w:cs="Arial"/>
                <w:sz w:val="20"/>
                <w:szCs w:val="20"/>
              </w:rPr>
            </w:pPr>
          </w:p>
        </w:tc>
      </w:tr>
      <w:tr w:rsidR="00A24A2F" w:rsidRPr="00A24A2F"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A24A2F" w:rsidRDefault="00DC659D" w:rsidP="00A54DED">
            <w:pPr>
              <w:rPr>
                <w:rFonts w:cs="Arial"/>
                <w:sz w:val="20"/>
                <w:szCs w:val="20"/>
              </w:rPr>
            </w:pPr>
            <w:r w:rsidRPr="00A24A2F">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A24A2F" w:rsidRDefault="00DC659D" w:rsidP="00A54DED">
            <w:pPr>
              <w:snapToGrid w:val="0"/>
              <w:ind w:right="-1492"/>
              <w:rPr>
                <w:rFonts w:cs="Arial"/>
                <w:sz w:val="20"/>
                <w:szCs w:val="20"/>
              </w:rPr>
            </w:pPr>
          </w:p>
        </w:tc>
      </w:tr>
      <w:tr w:rsidR="00A24A2F" w:rsidRPr="00A24A2F"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A24A2F" w:rsidRDefault="00DC659D" w:rsidP="00A54DED">
            <w:pPr>
              <w:rPr>
                <w:rFonts w:cs="Arial"/>
                <w:sz w:val="20"/>
                <w:szCs w:val="20"/>
              </w:rPr>
            </w:pPr>
            <w:r w:rsidRPr="00A24A2F">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A24A2F" w:rsidRDefault="00DC659D" w:rsidP="00A54DED">
            <w:pPr>
              <w:snapToGrid w:val="0"/>
              <w:ind w:right="-1492"/>
              <w:rPr>
                <w:rFonts w:cs="Arial"/>
                <w:sz w:val="20"/>
                <w:szCs w:val="20"/>
              </w:rPr>
            </w:pPr>
          </w:p>
        </w:tc>
      </w:tr>
      <w:tr w:rsidR="00A24A2F" w:rsidRPr="00A24A2F"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A24A2F" w:rsidRDefault="00DC659D" w:rsidP="00A54DED">
            <w:pPr>
              <w:rPr>
                <w:rFonts w:cs="Arial"/>
                <w:sz w:val="20"/>
                <w:szCs w:val="20"/>
              </w:rPr>
            </w:pPr>
            <w:r w:rsidRPr="00A24A2F">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A24A2F" w:rsidRDefault="00DC659D" w:rsidP="00A54DED">
            <w:pPr>
              <w:snapToGrid w:val="0"/>
              <w:ind w:right="-1492"/>
              <w:rPr>
                <w:rFonts w:cs="Arial"/>
                <w:sz w:val="20"/>
                <w:szCs w:val="20"/>
              </w:rPr>
            </w:pPr>
          </w:p>
        </w:tc>
      </w:tr>
      <w:tr w:rsidR="00A24A2F" w:rsidRPr="00A24A2F"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A24A2F" w:rsidRDefault="00DC659D" w:rsidP="00A54DED">
            <w:pPr>
              <w:rPr>
                <w:rFonts w:cs="Arial"/>
                <w:sz w:val="20"/>
                <w:szCs w:val="20"/>
              </w:rPr>
            </w:pPr>
            <w:r w:rsidRPr="00A24A2F">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A24A2F" w:rsidRDefault="00DC659D" w:rsidP="00A54DED">
            <w:pPr>
              <w:snapToGrid w:val="0"/>
              <w:ind w:right="-1492"/>
              <w:rPr>
                <w:rFonts w:cs="Arial"/>
                <w:sz w:val="20"/>
                <w:szCs w:val="20"/>
              </w:rPr>
            </w:pPr>
          </w:p>
        </w:tc>
      </w:tr>
      <w:tr w:rsidR="00EF23E0" w:rsidRPr="00A24A2F"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A24A2F" w:rsidRDefault="00EF23E0" w:rsidP="00A54DED">
            <w:pPr>
              <w:rPr>
                <w:rFonts w:cs="Arial"/>
                <w:sz w:val="20"/>
                <w:szCs w:val="20"/>
              </w:rPr>
            </w:pPr>
            <w:r>
              <w:rPr>
                <w:rFonts w:cs="Arial"/>
                <w:sz w:val="20"/>
                <w:szCs w:val="20"/>
              </w:rPr>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A24A2F" w:rsidRDefault="00EF23E0" w:rsidP="00A54DED">
            <w:pPr>
              <w:snapToGrid w:val="0"/>
              <w:ind w:right="-1492"/>
              <w:rPr>
                <w:rFonts w:cs="Arial"/>
                <w:sz w:val="20"/>
                <w:szCs w:val="20"/>
              </w:rPr>
            </w:pPr>
          </w:p>
        </w:tc>
      </w:tr>
      <w:tr w:rsidR="00A24A2F" w:rsidRPr="00A24A2F"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A24A2F" w:rsidRDefault="00DC659D" w:rsidP="00A54DED">
            <w:pPr>
              <w:rPr>
                <w:rFonts w:cs="Arial"/>
                <w:sz w:val="20"/>
                <w:szCs w:val="20"/>
              </w:rPr>
            </w:pPr>
            <w:r w:rsidRPr="00A24A2F">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A24A2F" w:rsidRDefault="00DC659D" w:rsidP="00A54DED">
            <w:pPr>
              <w:snapToGrid w:val="0"/>
              <w:ind w:right="-1492"/>
              <w:rPr>
                <w:rFonts w:cs="Arial"/>
                <w:sz w:val="20"/>
                <w:szCs w:val="20"/>
              </w:rPr>
            </w:pPr>
          </w:p>
        </w:tc>
      </w:tr>
      <w:tr w:rsidR="00A24A2F" w:rsidRPr="00A24A2F"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A24A2F" w:rsidRDefault="00DC659D" w:rsidP="00A54DED">
            <w:pPr>
              <w:rPr>
                <w:rFonts w:cs="Arial"/>
                <w:sz w:val="20"/>
                <w:szCs w:val="20"/>
              </w:rPr>
            </w:pPr>
            <w:r w:rsidRPr="00A24A2F">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A24A2F" w:rsidRDefault="00DC659D" w:rsidP="00A54DED">
            <w:pPr>
              <w:snapToGrid w:val="0"/>
              <w:ind w:right="-1492"/>
              <w:rPr>
                <w:rFonts w:cs="Arial"/>
                <w:sz w:val="20"/>
                <w:szCs w:val="20"/>
              </w:rPr>
            </w:pPr>
          </w:p>
        </w:tc>
      </w:tr>
      <w:tr w:rsidR="00A24A2F" w:rsidRPr="00A24A2F"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A24A2F" w:rsidRDefault="00DC659D" w:rsidP="00A54DED">
            <w:pPr>
              <w:pStyle w:val="NavadenTimesNewRoman"/>
              <w:widowControl/>
              <w:rPr>
                <w:rFonts w:cs="Arial"/>
                <w:sz w:val="20"/>
              </w:rPr>
            </w:pPr>
            <w:r w:rsidRPr="00A24A2F">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A24A2F" w:rsidRDefault="00DC659D" w:rsidP="00A54DED">
            <w:pPr>
              <w:snapToGrid w:val="0"/>
              <w:ind w:right="-1492"/>
              <w:rPr>
                <w:rFonts w:cs="Arial"/>
                <w:sz w:val="20"/>
                <w:szCs w:val="20"/>
              </w:rPr>
            </w:pPr>
          </w:p>
        </w:tc>
      </w:tr>
      <w:tr w:rsidR="00A24A2F" w:rsidRPr="00A24A2F"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A24A2F" w:rsidRDefault="00DC659D" w:rsidP="00A54DED">
            <w:pPr>
              <w:pStyle w:val="NavadenTimesNewRoman"/>
              <w:widowControl/>
              <w:rPr>
                <w:rFonts w:cs="Arial"/>
                <w:sz w:val="20"/>
              </w:rPr>
            </w:pPr>
            <w:r w:rsidRPr="00A24A2F">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A24A2F" w:rsidRDefault="00DC659D" w:rsidP="00A54DED">
            <w:pPr>
              <w:snapToGrid w:val="0"/>
              <w:ind w:right="-1492"/>
              <w:rPr>
                <w:rFonts w:cs="Arial"/>
                <w:sz w:val="20"/>
                <w:szCs w:val="20"/>
              </w:rPr>
            </w:pPr>
          </w:p>
        </w:tc>
      </w:tr>
    </w:tbl>
    <w:p w14:paraId="4398FB91" w14:textId="77777777" w:rsidR="00DC659D" w:rsidRPr="00A24A2F" w:rsidRDefault="00DC659D" w:rsidP="00DC659D">
      <w:pPr>
        <w:rPr>
          <w:rFonts w:cs="Arial"/>
          <w:sz w:val="20"/>
          <w:szCs w:val="20"/>
        </w:rPr>
      </w:pPr>
    </w:p>
    <w:p w14:paraId="5EF7B9EC" w14:textId="17E25F86" w:rsidR="00DC659D" w:rsidRDefault="00DC659D" w:rsidP="00A82E51">
      <w:pPr>
        <w:pStyle w:val="Naslov2"/>
        <w:keepLines/>
        <w:numPr>
          <w:ilvl w:val="2"/>
          <w:numId w:val="2"/>
        </w:numPr>
        <w:suppressAutoHyphens/>
        <w:spacing w:before="240" w:after="120" w:line="260" w:lineRule="atLeast"/>
        <w:jc w:val="both"/>
        <w:rPr>
          <w:rFonts w:ascii="Arial" w:hAnsi="Arial" w:cs="Arial"/>
          <w:sz w:val="20"/>
          <w:szCs w:val="20"/>
        </w:rPr>
      </w:pPr>
      <w:r w:rsidRPr="00A24A2F">
        <w:rPr>
          <w:rFonts w:ascii="Arial" w:hAnsi="Arial" w:cs="Arial"/>
          <w:sz w:val="20"/>
          <w:szCs w:val="20"/>
        </w:rPr>
        <w:lastRenderedPageBreak/>
        <w:t>Osebe, ki so članice upravnega, vodstvenega ali nadzornega organa gospodarskega subjekta ali ki imajo pooblastila za njegovo zastopanje ali odločanje ali nadzor v njem</w:t>
      </w:r>
      <w:r w:rsidR="00A82E51">
        <w:rPr>
          <w:rFonts w:ascii="Arial" w:hAnsi="Arial" w:cs="Arial"/>
          <w:sz w:val="20"/>
          <w:szCs w:val="20"/>
          <w:lang w:val="sl-SI"/>
        </w:rPr>
        <w:t xml:space="preserve"> </w:t>
      </w:r>
      <w:r w:rsidR="00A82E51" w:rsidRPr="00A82E51">
        <w:rPr>
          <w:rFonts w:ascii="Arial" w:hAnsi="Arial" w:cs="Arial"/>
          <w:sz w:val="20"/>
          <w:szCs w:val="20"/>
          <w:lang w:val="sl-SI"/>
        </w:rPr>
        <w:t>(osebe vpisane v tabelo soglašajo z naročnikovo opravo poizvedbe 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24A2F"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A24A2F" w:rsidRDefault="00EA78F0" w:rsidP="00353AC4">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A24A2F" w:rsidRDefault="00EA78F0" w:rsidP="00353AC4">
            <w:pPr>
              <w:widowControl w:val="0"/>
              <w:autoSpaceDE w:val="0"/>
              <w:spacing w:before="60" w:after="60"/>
              <w:rPr>
                <w:rFonts w:cs="Arial"/>
                <w:sz w:val="20"/>
                <w:szCs w:val="20"/>
              </w:rPr>
            </w:pPr>
            <w:r w:rsidRPr="00A24A2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A24A2F" w:rsidRDefault="00EA78F0" w:rsidP="00353AC4">
            <w:pPr>
              <w:widowControl w:val="0"/>
              <w:autoSpaceDE w:val="0"/>
              <w:spacing w:before="60" w:after="60"/>
              <w:rPr>
                <w:rFonts w:cs="Arial"/>
                <w:sz w:val="20"/>
                <w:szCs w:val="20"/>
              </w:rPr>
            </w:pPr>
            <w:r w:rsidRPr="00A24A2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A24A2F" w:rsidRDefault="00EA78F0" w:rsidP="00353AC4">
            <w:pPr>
              <w:widowControl w:val="0"/>
              <w:autoSpaceDE w:val="0"/>
              <w:spacing w:before="60" w:after="60"/>
              <w:rPr>
                <w:rFonts w:cs="Arial"/>
                <w:sz w:val="20"/>
                <w:szCs w:val="20"/>
              </w:rPr>
            </w:pPr>
            <w:r>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A24A2F" w:rsidRDefault="00EA78F0" w:rsidP="00353AC4">
            <w:pPr>
              <w:widowControl w:val="0"/>
              <w:autoSpaceDE w:val="0"/>
              <w:spacing w:before="60" w:after="60"/>
              <w:rPr>
                <w:rFonts w:eastAsia="Calibri" w:cs="Arial"/>
                <w:b/>
                <w:sz w:val="20"/>
                <w:szCs w:val="20"/>
              </w:rPr>
            </w:pPr>
            <w:r w:rsidRPr="00A24A2F">
              <w:rPr>
                <w:rFonts w:eastAsia="Calibri" w:cs="Arial"/>
                <w:b/>
                <w:sz w:val="20"/>
                <w:szCs w:val="20"/>
              </w:rPr>
              <w:t>Funkcija</w:t>
            </w:r>
          </w:p>
        </w:tc>
      </w:tr>
      <w:tr w:rsidR="00EA78F0" w:rsidRPr="00A24A2F"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A24A2F"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A24A2F"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rPr>
      </w:pPr>
      <w:r w:rsidRPr="00A24A2F">
        <w:rPr>
          <w:rFonts w:ascii="Arial" w:hAnsi="Arial" w:cs="Arial"/>
          <w:i w:val="0"/>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24A2F"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A24A2F" w:rsidRDefault="00DC659D" w:rsidP="00A54DED">
            <w:pPr>
              <w:spacing w:before="60" w:after="60"/>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A24A2F" w:rsidRDefault="00DC659D" w:rsidP="00A54DED">
            <w:pPr>
              <w:spacing w:before="60" w:after="60"/>
              <w:rPr>
                <w:rFonts w:cs="Arial"/>
                <w:sz w:val="20"/>
                <w:szCs w:val="20"/>
              </w:rPr>
            </w:pPr>
            <w:r w:rsidRPr="00A24A2F">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A24A2F" w:rsidRDefault="00DC659D" w:rsidP="00A54DED">
            <w:pPr>
              <w:spacing w:before="60" w:after="60"/>
              <w:rPr>
                <w:rFonts w:cs="Arial"/>
                <w:sz w:val="20"/>
                <w:szCs w:val="20"/>
              </w:rPr>
            </w:pPr>
            <w:r w:rsidRPr="00A24A2F">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A24A2F" w:rsidRDefault="00DC659D" w:rsidP="00A54DED">
            <w:pPr>
              <w:spacing w:before="60" w:after="60"/>
              <w:rPr>
                <w:rFonts w:cs="Arial"/>
                <w:sz w:val="20"/>
                <w:szCs w:val="20"/>
              </w:rPr>
            </w:pPr>
            <w:r w:rsidRPr="00A24A2F">
              <w:rPr>
                <w:rFonts w:eastAsia="Calibri" w:cs="Arial"/>
                <w:b/>
                <w:sz w:val="20"/>
                <w:szCs w:val="20"/>
              </w:rPr>
              <w:t>Vrsta podpisnika</w:t>
            </w:r>
          </w:p>
        </w:tc>
      </w:tr>
      <w:tr w:rsidR="00A24A2F" w:rsidRPr="00A24A2F"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A24A2F" w:rsidRDefault="00DC659D" w:rsidP="00A54DED">
            <w:pPr>
              <w:snapToGrid w:val="0"/>
              <w:spacing w:before="60" w:after="60"/>
              <w:rPr>
                <w:rFonts w:eastAsia="Calibri" w:cs="Arial"/>
                <w:sz w:val="20"/>
                <w:szCs w:val="20"/>
              </w:rPr>
            </w:pPr>
          </w:p>
        </w:tc>
      </w:tr>
      <w:tr w:rsidR="00A24A2F" w:rsidRPr="00A24A2F"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A24A2F" w:rsidRDefault="00DC659D" w:rsidP="00A54DED">
            <w:pPr>
              <w:snapToGrid w:val="0"/>
              <w:spacing w:before="60" w:after="60"/>
              <w:rPr>
                <w:rFonts w:eastAsia="Calibri" w:cs="Arial"/>
                <w:sz w:val="20"/>
                <w:szCs w:val="20"/>
              </w:rPr>
            </w:pPr>
          </w:p>
        </w:tc>
      </w:tr>
      <w:tr w:rsidR="00A24A2F" w:rsidRPr="00A24A2F"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A24A2F" w:rsidRDefault="00DC659D" w:rsidP="00A54DED">
            <w:pPr>
              <w:snapToGrid w:val="0"/>
              <w:spacing w:before="60" w:after="60"/>
              <w:rPr>
                <w:rFonts w:eastAsia="Calibri" w:cs="Arial"/>
                <w:sz w:val="20"/>
                <w:szCs w:val="20"/>
              </w:rPr>
            </w:pPr>
          </w:p>
        </w:tc>
      </w:tr>
      <w:tr w:rsidR="00A24A2F" w:rsidRPr="00A24A2F"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A24A2F" w:rsidRDefault="00DC659D" w:rsidP="00A54DED">
            <w:pPr>
              <w:spacing w:before="60" w:after="60"/>
              <w:jc w:val="center"/>
              <w:rPr>
                <w:rFonts w:cs="Arial"/>
                <w:sz w:val="20"/>
                <w:szCs w:val="20"/>
              </w:rPr>
            </w:pPr>
            <w:r w:rsidRPr="00A24A2F">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A24A2F"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A24A2F"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A24A2F" w:rsidRDefault="00DC659D" w:rsidP="00A54DED">
            <w:pPr>
              <w:snapToGrid w:val="0"/>
              <w:spacing w:before="60" w:after="60"/>
              <w:rPr>
                <w:rFonts w:eastAsia="Calibri" w:cs="Arial"/>
                <w:sz w:val="20"/>
                <w:szCs w:val="20"/>
              </w:rPr>
            </w:pPr>
          </w:p>
        </w:tc>
      </w:tr>
    </w:tbl>
    <w:p w14:paraId="500B3A16" w14:textId="77777777" w:rsidR="00DC659D" w:rsidRPr="00A24A2F" w:rsidRDefault="00575B75" w:rsidP="008A7D7B">
      <w:pPr>
        <w:pStyle w:val="Naslov1"/>
        <w:keepLines/>
        <w:numPr>
          <w:ilvl w:val="0"/>
          <w:numId w:val="2"/>
        </w:numPr>
        <w:suppressAutoHyphens/>
        <w:spacing w:before="280" w:after="280" w:line="260" w:lineRule="atLeast"/>
        <w:jc w:val="both"/>
        <w:rPr>
          <w:rFonts w:ascii="Arial" w:hAnsi="Arial" w:cs="Arial"/>
          <w:sz w:val="20"/>
          <w:szCs w:val="20"/>
        </w:rPr>
      </w:pPr>
      <w:r w:rsidRPr="00A24A2F">
        <w:rPr>
          <w:rFonts w:ascii="Arial" w:hAnsi="Arial" w:cs="Arial"/>
          <w:sz w:val="20"/>
          <w:szCs w:val="20"/>
        </w:rPr>
        <w:t>UDELEŽBA PODIZVAJALCEV</w:t>
      </w:r>
    </w:p>
    <w:p w14:paraId="59C040AD" w14:textId="77777777" w:rsidR="00DC659D" w:rsidRPr="00A24A2F" w:rsidRDefault="00DC659D" w:rsidP="00DC659D">
      <w:pPr>
        <w:rPr>
          <w:rFonts w:cs="Arial"/>
          <w:sz w:val="20"/>
          <w:szCs w:val="20"/>
        </w:rPr>
      </w:pPr>
      <w:r w:rsidRPr="00A24A2F">
        <w:rPr>
          <w:rFonts w:cs="Arial"/>
          <w:sz w:val="20"/>
          <w:szCs w:val="20"/>
        </w:rPr>
        <w:t xml:space="preserve">Gospodarski subjekti točko </w:t>
      </w:r>
      <w:r w:rsidR="00575B75" w:rsidRPr="00A24A2F">
        <w:rPr>
          <w:rFonts w:cs="Arial"/>
          <w:sz w:val="20"/>
          <w:szCs w:val="20"/>
        </w:rPr>
        <w:t>3</w:t>
      </w:r>
      <w:r w:rsidRPr="00A24A2F">
        <w:rPr>
          <w:rFonts w:cs="Arial"/>
          <w:sz w:val="20"/>
          <w:szCs w:val="20"/>
        </w:rPr>
        <w:t xml:space="preserve"> izpolnijo v primeru, da bodo pri izvedbi javnega naročila sodelovali s podizvajalci.</w:t>
      </w:r>
    </w:p>
    <w:p w14:paraId="3F7DFFCB" w14:textId="77777777" w:rsidR="00DC659D" w:rsidRPr="00A24A2F" w:rsidRDefault="00DC659D" w:rsidP="00DC659D">
      <w:pPr>
        <w:rPr>
          <w:rFonts w:cs="Arial"/>
          <w:sz w:val="20"/>
          <w:szCs w:val="20"/>
        </w:rPr>
      </w:pPr>
    </w:p>
    <w:p w14:paraId="5FCAEB81" w14:textId="77777777" w:rsidR="00DC659D" w:rsidRPr="00A24A2F" w:rsidRDefault="00DC659D" w:rsidP="00DC659D">
      <w:pPr>
        <w:rPr>
          <w:rFonts w:cs="Arial"/>
          <w:sz w:val="20"/>
          <w:szCs w:val="20"/>
        </w:rPr>
      </w:pPr>
      <w:r w:rsidRPr="00A24A2F">
        <w:rPr>
          <w:rFonts w:cs="Arial"/>
          <w:sz w:val="20"/>
          <w:szCs w:val="20"/>
        </w:rPr>
        <w:t>Pri javnem naročilu z oznako JN______________ bomo sodelovali z naslednjimi podizvajalci:</w:t>
      </w:r>
    </w:p>
    <w:p w14:paraId="06B9AF20" w14:textId="77777777" w:rsidR="00DC659D" w:rsidRPr="00A24A2F"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A24A2F"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A24A2F" w:rsidRDefault="00DC659D" w:rsidP="00A54DED">
            <w:pPr>
              <w:keepNext/>
              <w:rPr>
                <w:rFonts w:cs="Arial"/>
                <w:sz w:val="20"/>
                <w:szCs w:val="20"/>
              </w:rPr>
            </w:pPr>
            <w:r w:rsidRPr="00A24A2F">
              <w:rPr>
                <w:rFonts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A24A2F" w:rsidRDefault="00DC659D" w:rsidP="00A54DED">
            <w:pPr>
              <w:keepNext/>
              <w:jc w:val="center"/>
              <w:rPr>
                <w:rFonts w:cs="Arial"/>
                <w:sz w:val="20"/>
                <w:szCs w:val="20"/>
              </w:rPr>
            </w:pPr>
            <w:r w:rsidRPr="00A24A2F">
              <w:rPr>
                <w:rFonts w:cs="Arial"/>
                <w:sz w:val="20"/>
                <w:szCs w:val="20"/>
              </w:rPr>
              <w:t>Naziv podizvajalca</w:t>
            </w:r>
          </w:p>
        </w:tc>
      </w:tr>
      <w:tr w:rsidR="00A24A2F" w:rsidRPr="00A24A2F"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A24A2F" w:rsidRDefault="00DC659D" w:rsidP="00A54DED">
            <w:pPr>
              <w:keepNext/>
              <w:rPr>
                <w:rFonts w:cs="Arial"/>
                <w:sz w:val="20"/>
                <w:szCs w:val="20"/>
              </w:rPr>
            </w:pPr>
            <w:r w:rsidRPr="00A24A2F">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A24A2F" w:rsidRDefault="00DC659D" w:rsidP="00A54DED">
            <w:pPr>
              <w:keepNext/>
              <w:snapToGrid w:val="0"/>
              <w:rPr>
                <w:rFonts w:cs="Arial"/>
                <w:sz w:val="20"/>
                <w:szCs w:val="20"/>
              </w:rPr>
            </w:pPr>
          </w:p>
        </w:tc>
      </w:tr>
      <w:tr w:rsidR="00A24A2F" w:rsidRPr="00A24A2F"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A24A2F" w:rsidRDefault="00DC659D" w:rsidP="00A54DED">
            <w:pPr>
              <w:keepNext/>
              <w:rPr>
                <w:rFonts w:cs="Arial"/>
                <w:sz w:val="20"/>
                <w:szCs w:val="20"/>
              </w:rPr>
            </w:pPr>
            <w:r w:rsidRPr="00A24A2F">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A24A2F" w:rsidRDefault="00DC659D" w:rsidP="00A54DED">
            <w:pPr>
              <w:keepNext/>
              <w:snapToGrid w:val="0"/>
              <w:rPr>
                <w:rFonts w:cs="Arial"/>
                <w:sz w:val="20"/>
                <w:szCs w:val="20"/>
              </w:rPr>
            </w:pPr>
          </w:p>
        </w:tc>
      </w:tr>
      <w:tr w:rsidR="00A24A2F" w:rsidRPr="00A24A2F"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A24A2F" w:rsidRDefault="00DC659D" w:rsidP="00A54DED">
            <w:pPr>
              <w:keepNext/>
              <w:rPr>
                <w:rFonts w:cs="Arial"/>
                <w:sz w:val="20"/>
                <w:szCs w:val="20"/>
              </w:rPr>
            </w:pPr>
            <w:r w:rsidRPr="00A24A2F">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A24A2F" w:rsidRDefault="00DC659D" w:rsidP="00A54DED">
            <w:pPr>
              <w:keepNext/>
              <w:snapToGrid w:val="0"/>
              <w:rPr>
                <w:rFonts w:cs="Arial"/>
                <w:sz w:val="20"/>
                <w:szCs w:val="20"/>
              </w:rPr>
            </w:pPr>
          </w:p>
        </w:tc>
      </w:tr>
      <w:tr w:rsidR="00A24A2F" w:rsidRPr="00A24A2F"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A24A2F" w:rsidRDefault="00DC659D" w:rsidP="00A54DED">
            <w:pPr>
              <w:keepNext/>
              <w:rPr>
                <w:rFonts w:cs="Arial"/>
                <w:sz w:val="20"/>
                <w:szCs w:val="20"/>
              </w:rPr>
            </w:pPr>
            <w:r w:rsidRPr="00A24A2F">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A24A2F" w:rsidRDefault="00DC659D" w:rsidP="00A54DED">
            <w:pPr>
              <w:keepNext/>
              <w:snapToGrid w:val="0"/>
              <w:rPr>
                <w:rFonts w:cs="Arial"/>
                <w:sz w:val="20"/>
                <w:szCs w:val="20"/>
              </w:rPr>
            </w:pPr>
          </w:p>
        </w:tc>
      </w:tr>
      <w:tr w:rsidR="00DC659D" w:rsidRPr="00A24A2F"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A24A2F" w:rsidRDefault="00DC659D" w:rsidP="00A54DED">
            <w:pPr>
              <w:keepNext/>
              <w:rPr>
                <w:rFonts w:cs="Arial"/>
                <w:sz w:val="20"/>
                <w:szCs w:val="20"/>
              </w:rPr>
            </w:pPr>
            <w:r w:rsidRPr="00A24A2F">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A24A2F" w:rsidRDefault="00DC659D" w:rsidP="00A54DED">
            <w:pPr>
              <w:keepNext/>
              <w:snapToGrid w:val="0"/>
              <w:rPr>
                <w:rFonts w:cs="Arial"/>
                <w:sz w:val="20"/>
                <w:szCs w:val="20"/>
              </w:rPr>
            </w:pPr>
          </w:p>
        </w:tc>
      </w:tr>
    </w:tbl>
    <w:p w14:paraId="5B3CA74F" w14:textId="77777777" w:rsidR="00DC659D" w:rsidRPr="00A24A2F" w:rsidRDefault="00DC659D" w:rsidP="00DC659D">
      <w:pPr>
        <w:rPr>
          <w:rFonts w:cs="Arial"/>
          <w:i/>
          <w:sz w:val="20"/>
          <w:szCs w:val="20"/>
        </w:rPr>
      </w:pPr>
    </w:p>
    <w:p w14:paraId="40EB6CEC" w14:textId="77777777" w:rsidR="00DC659D" w:rsidRPr="00A24A2F" w:rsidRDefault="00DC659D" w:rsidP="008A7D7B">
      <w:pPr>
        <w:pStyle w:val="Naslov2"/>
        <w:keepLines/>
        <w:numPr>
          <w:ilvl w:val="1"/>
          <w:numId w:val="2"/>
        </w:numPr>
        <w:suppressAutoHyphens/>
        <w:spacing w:before="240" w:line="260" w:lineRule="atLeast"/>
        <w:jc w:val="both"/>
        <w:rPr>
          <w:rFonts w:ascii="Arial" w:hAnsi="Arial" w:cs="Arial"/>
          <w:sz w:val="20"/>
          <w:szCs w:val="20"/>
        </w:rPr>
      </w:pPr>
      <w:r w:rsidRPr="00A24A2F">
        <w:rPr>
          <w:rFonts w:ascii="Arial" w:hAnsi="Arial" w:cs="Arial"/>
          <w:sz w:val="20"/>
          <w:szCs w:val="20"/>
        </w:rPr>
        <w:lastRenderedPageBreak/>
        <w:t>POSLOVNI PODATKI O PODIZVAJALCU</w:t>
      </w:r>
      <w:r w:rsidRPr="00A24A2F">
        <w:rPr>
          <w:rStyle w:val="Znakisprotnihopomb"/>
          <w:sz w:val="20"/>
          <w:szCs w:val="20"/>
        </w:rPr>
        <w:footnoteReference w:id="3"/>
      </w:r>
    </w:p>
    <w:p w14:paraId="22BE70CE" w14:textId="77777777" w:rsidR="00DC659D" w:rsidRPr="00A24A2F"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rPr>
      </w:pPr>
      <w:r w:rsidRPr="00A24A2F">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24A2F"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A24A2F" w:rsidRDefault="00DC659D" w:rsidP="00A54DED">
            <w:pPr>
              <w:keepNext/>
              <w:rPr>
                <w:rFonts w:cs="Arial"/>
                <w:sz w:val="20"/>
                <w:szCs w:val="20"/>
              </w:rPr>
            </w:pPr>
            <w:r w:rsidRPr="00A24A2F">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A24A2F" w:rsidRDefault="00DC659D" w:rsidP="00A54DED">
            <w:pPr>
              <w:keepNext/>
              <w:snapToGrid w:val="0"/>
              <w:rPr>
                <w:rFonts w:cs="Arial"/>
                <w:sz w:val="20"/>
                <w:szCs w:val="20"/>
              </w:rPr>
            </w:pPr>
          </w:p>
        </w:tc>
      </w:tr>
      <w:tr w:rsidR="00A24A2F" w:rsidRPr="00A24A2F"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A24A2F" w:rsidRDefault="00DC659D" w:rsidP="00A54DED">
            <w:pPr>
              <w:keepNext/>
              <w:rPr>
                <w:rFonts w:cs="Arial"/>
                <w:sz w:val="20"/>
                <w:szCs w:val="20"/>
              </w:rPr>
            </w:pPr>
            <w:r w:rsidRPr="00A24A2F">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A24A2F" w:rsidRDefault="00DC659D" w:rsidP="00A54DED">
            <w:pPr>
              <w:keepNext/>
              <w:snapToGrid w:val="0"/>
              <w:rPr>
                <w:rFonts w:cs="Arial"/>
                <w:sz w:val="20"/>
                <w:szCs w:val="20"/>
              </w:rPr>
            </w:pPr>
          </w:p>
        </w:tc>
      </w:tr>
      <w:tr w:rsidR="00A24A2F" w:rsidRPr="00A24A2F"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A24A2F" w:rsidRDefault="00DC659D" w:rsidP="00A54DED">
            <w:pPr>
              <w:keepNext/>
              <w:rPr>
                <w:rFonts w:cs="Arial"/>
                <w:sz w:val="20"/>
                <w:szCs w:val="20"/>
              </w:rPr>
            </w:pPr>
            <w:r w:rsidRPr="00A24A2F">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A24A2F" w:rsidRDefault="00DC659D" w:rsidP="00A54DED">
            <w:pPr>
              <w:keepNext/>
              <w:snapToGrid w:val="0"/>
              <w:rPr>
                <w:rFonts w:cs="Arial"/>
                <w:sz w:val="20"/>
                <w:szCs w:val="20"/>
              </w:rPr>
            </w:pPr>
          </w:p>
        </w:tc>
      </w:tr>
      <w:tr w:rsidR="00A24A2F" w:rsidRPr="00A24A2F"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A24A2F" w:rsidRDefault="00DC659D" w:rsidP="00A54DED">
            <w:pPr>
              <w:keepNext/>
              <w:rPr>
                <w:rFonts w:cs="Arial"/>
                <w:sz w:val="20"/>
                <w:szCs w:val="20"/>
              </w:rPr>
            </w:pPr>
            <w:r w:rsidRPr="00A24A2F">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A24A2F" w:rsidRDefault="00DC659D" w:rsidP="00A54DED">
            <w:pPr>
              <w:keepNext/>
              <w:snapToGrid w:val="0"/>
              <w:rPr>
                <w:rFonts w:cs="Arial"/>
                <w:sz w:val="20"/>
                <w:szCs w:val="20"/>
              </w:rPr>
            </w:pPr>
          </w:p>
        </w:tc>
      </w:tr>
      <w:tr w:rsidR="00A24A2F" w:rsidRPr="00A24A2F"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A24A2F" w:rsidRDefault="00DC659D" w:rsidP="00A54DED">
            <w:pPr>
              <w:keepNext/>
              <w:rPr>
                <w:rFonts w:cs="Arial"/>
                <w:sz w:val="20"/>
                <w:szCs w:val="20"/>
              </w:rPr>
            </w:pPr>
            <w:r w:rsidRPr="00A24A2F">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A24A2F" w:rsidRDefault="00DC659D" w:rsidP="00A54DED">
            <w:pPr>
              <w:keepNext/>
              <w:snapToGrid w:val="0"/>
              <w:rPr>
                <w:rFonts w:cs="Arial"/>
                <w:sz w:val="20"/>
                <w:szCs w:val="20"/>
              </w:rPr>
            </w:pPr>
          </w:p>
        </w:tc>
      </w:tr>
      <w:tr w:rsidR="00A24A2F" w:rsidRPr="00A24A2F"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A24A2F" w:rsidRDefault="00DC659D" w:rsidP="00A54DED">
            <w:pPr>
              <w:keepNext/>
              <w:rPr>
                <w:rFonts w:cs="Arial"/>
                <w:sz w:val="20"/>
                <w:szCs w:val="20"/>
              </w:rPr>
            </w:pPr>
            <w:r w:rsidRPr="00A24A2F">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A24A2F" w:rsidRDefault="00DC659D" w:rsidP="00A54DED">
            <w:pPr>
              <w:keepNext/>
              <w:snapToGrid w:val="0"/>
              <w:rPr>
                <w:rFonts w:cs="Arial"/>
                <w:sz w:val="20"/>
                <w:szCs w:val="20"/>
              </w:rPr>
            </w:pPr>
          </w:p>
        </w:tc>
      </w:tr>
      <w:tr w:rsidR="00EF23E0" w:rsidRPr="00A24A2F"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A24A2F" w:rsidRDefault="00EF23E0" w:rsidP="00A54DED">
            <w:pPr>
              <w:keepNext/>
              <w:rPr>
                <w:rFonts w:cs="Arial"/>
                <w:sz w:val="20"/>
                <w:szCs w:val="20"/>
              </w:rPr>
            </w:pPr>
            <w:r>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A24A2F" w:rsidRDefault="00EF23E0" w:rsidP="00A54DED">
            <w:pPr>
              <w:keepNext/>
              <w:snapToGrid w:val="0"/>
              <w:rPr>
                <w:rFonts w:cs="Arial"/>
                <w:sz w:val="20"/>
                <w:szCs w:val="20"/>
              </w:rPr>
            </w:pPr>
          </w:p>
        </w:tc>
      </w:tr>
      <w:tr w:rsidR="00A24A2F" w:rsidRPr="00A24A2F"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A24A2F" w:rsidRDefault="00DC659D" w:rsidP="00A54DED">
            <w:pPr>
              <w:keepNext/>
              <w:rPr>
                <w:rFonts w:cs="Arial"/>
                <w:sz w:val="20"/>
                <w:szCs w:val="20"/>
              </w:rPr>
            </w:pPr>
            <w:r w:rsidRPr="00A24A2F">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A24A2F" w:rsidRDefault="00DC659D" w:rsidP="00A54DED">
            <w:pPr>
              <w:keepNext/>
              <w:snapToGrid w:val="0"/>
              <w:rPr>
                <w:rFonts w:cs="Arial"/>
                <w:sz w:val="20"/>
                <w:szCs w:val="20"/>
              </w:rPr>
            </w:pPr>
          </w:p>
        </w:tc>
      </w:tr>
      <w:tr w:rsidR="00A24A2F" w:rsidRPr="00A24A2F"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A24A2F" w:rsidRDefault="00DC659D" w:rsidP="00A54DED">
            <w:pPr>
              <w:keepNext/>
              <w:rPr>
                <w:rFonts w:cs="Arial"/>
                <w:sz w:val="20"/>
                <w:szCs w:val="20"/>
              </w:rPr>
            </w:pPr>
            <w:r w:rsidRPr="00A24A2F">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A24A2F" w:rsidRDefault="00DC659D" w:rsidP="00A54DED">
            <w:pPr>
              <w:keepNext/>
              <w:snapToGrid w:val="0"/>
              <w:rPr>
                <w:rFonts w:cs="Arial"/>
                <w:sz w:val="20"/>
                <w:szCs w:val="20"/>
              </w:rPr>
            </w:pPr>
          </w:p>
        </w:tc>
      </w:tr>
      <w:tr w:rsidR="00A24A2F" w:rsidRPr="00A24A2F"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A24A2F" w:rsidRDefault="00DC659D" w:rsidP="00A54DED">
            <w:pPr>
              <w:keepNext/>
              <w:rPr>
                <w:rFonts w:cs="Arial"/>
                <w:sz w:val="20"/>
                <w:szCs w:val="20"/>
              </w:rPr>
            </w:pPr>
            <w:r w:rsidRPr="00A24A2F">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A24A2F" w:rsidRDefault="00DC659D" w:rsidP="00A54DED">
            <w:pPr>
              <w:keepNext/>
              <w:snapToGrid w:val="0"/>
              <w:rPr>
                <w:rFonts w:cs="Arial"/>
                <w:sz w:val="20"/>
                <w:szCs w:val="20"/>
              </w:rPr>
            </w:pPr>
          </w:p>
        </w:tc>
      </w:tr>
      <w:tr w:rsidR="00A24A2F" w:rsidRPr="00A24A2F"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A24A2F" w:rsidRDefault="00DC659D" w:rsidP="00A54DED">
            <w:pPr>
              <w:keepNext/>
              <w:rPr>
                <w:rFonts w:cs="Arial"/>
                <w:sz w:val="20"/>
                <w:szCs w:val="20"/>
              </w:rPr>
            </w:pPr>
            <w:r w:rsidRPr="00A24A2F">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A24A2F" w:rsidRDefault="00DC659D" w:rsidP="00A54DED">
            <w:pPr>
              <w:keepNext/>
              <w:snapToGrid w:val="0"/>
              <w:rPr>
                <w:rFonts w:cs="Arial"/>
                <w:sz w:val="20"/>
                <w:szCs w:val="20"/>
              </w:rPr>
            </w:pPr>
          </w:p>
        </w:tc>
      </w:tr>
      <w:tr w:rsidR="00565630" w:rsidRPr="00A24A2F"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A24A2F" w:rsidRDefault="00565630" w:rsidP="00A54DED">
            <w:pPr>
              <w:keepNext/>
              <w:rPr>
                <w:rFonts w:cs="Arial"/>
                <w:sz w:val="20"/>
                <w:szCs w:val="20"/>
              </w:rPr>
            </w:pPr>
            <w:r>
              <w:rPr>
                <w:rFonts w:cs="Arial"/>
                <w:sz w:val="20"/>
                <w:szCs w:val="20"/>
              </w:rPr>
              <w:t xml:space="preserve">Zahteva po neposrednem plačilu </w:t>
            </w:r>
            <w:r w:rsidRPr="00565630">
              <w:rPr>
                <w:rFonts w:cs="Arial"/>
                <w:sz w:val="14"/>
                <w:szCs w:val="14"/>
              </w:rPr>
              <w:t>(ustrezno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A24A2F" w:rsidRDefault="00565630" w:rsidP="00A54DED">
            <w:pPr>
              <w:keepNext/>
              <w:snapToGrid w:val="0"/>
              <w:rPr>
                <w:rFonts w:cs="Arial"/>
                <w:sz w:val="20"/>
                <w:szCs w:val="20"/>
              </w:rPr>
            </w:pPr>
            <w:r>
              <w:rPr>
                <w:rFonts w:cs="Arial"/>
                <w:sz w:val="20"/>
                <w:szCs w:val="20"/>
              </w:rPr>
              <w:t>DA                        NE</w:t>
            </w:r>
          </w:p>
        </w:tc>
      </w:tr>
    </w:tbl>
    <w:p w14:paraId="37AAFB58" w14:textId="79DE2F98" w:rsidR="00DC659D" w:rsidRDefault="00DC659D" w:rsidP="00A82E51">
      <w:pPr>
        <w:pStyle w:val="Naslov3"/>
        <w:keepLines/>
        <w:numPr>
          <w:ilvl w:val="2"/>
          <w:numId w:val="2"/>
        </w:numPr>
        <w:suppressAutoHyphens/>
        <w:spacing w:before="240" w:after="120" w:line="260" w:lineRule="atLeast"/>
        <w:jc w:val="both"/>
        <w:rPr>
          <w:rFonts w:ascii="Arial" w:hAnsi="Arial" w:cs="Arial"/>
          <w:sz w:val="20"/>
          <w:szCs w:val="20"/>
        </w:rPr>
      </w:pPr>
      <w:r w:rsidRPr="00A24A2F">
        <w:rPr>
          <w:rFonts w:ascii="Arial" w:hAnsi="Arial" w:cs="Arial"/>
          <w:sz w:val="20"/>
          <w:szCs w:val="20"/>
        </w:rPr>
        <w:t>Osebe, ki so članice upravnega, vodstvenega ali nadzornega organa gospodarskega subjekta ali ki imajo pooblastila za njegovo zastopanje ali odločanje ali nadzor v njem</w:t>
      </w:r>
      <w:r w:rsidR="00A82E51">
        <w:rPr>
          <w:rFonts w:ascii="Arial" w:hAnsi="Arial" w:cs="Arial"/>
          <w:sz w:val="20"/>
          <w:szCs w:val="20"/>
          <w:lang w:val="sl-SI"/>
        </w:rPr>
        <w:t xml:space="preserve"> </w:t>
      </w:r>
      <w:r w:rsidR="00A82E51" w:rsidRPr="00A82E51">
        <w:rPr>
          <w:rFonts w:ascii="Arial" w:hAnsi="Arial" w:cs="Arial"/>
          <w:sz w:val="20"/>
          <w:szCs w:val="20"/>
          <w:lang w:val="sl-SI"/>
        </w:rPr>
        <w:t>(osebe vpisane v tabelo soglašajo z naročnikovo opravo poizvedbe v aplikaciji e-Dosje in kazenski evidenci)</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24A2F"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A24A2F" w:rsidRDefault="00EA78F0" w:rsidP="00353AC4">
            <w:pPr>
              <w:widowControl w:val="0"/>
              <w:autoSpaceDE w:val="0"/>
              <w:spacing w:before="60" w:after="60"/>
              <w:jc w:val="center"/>
              <w:rPr>
                <w:rFonts w:cs="Arial"/>
                <w:sz w:val="20"/>
                <w:szCs w:val="20"/>
              </w:rPr>
            </w:pPr>
            <w:proofErr w:type="spellStart"/>
            <w:r w:rsidRPr="00A24A2F">
              <w:rPr>
                <w:rFonts w:eastAsia="Calibri" w:cs="Arial"/>
                <w:b/>
                <w:sz w:val="20"/>
                <w:szCs w:val="20"/>
              </w:rPr>
              <w:t>Zap</w:t>
            </w:r>
            <w:proofErr w:type="spellEnd"/>
            <w:r w:rsidRPr="00A24A2F">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A24A2F" w:rsidRDefault="00EA78F0" w:rsidP="00353AC4">
            <w:pPr>
              <w:widowControl w:val="0"/>
              <w:autoSpaceDE w:val="0"/>
              <w:spacing w:before="60" w:after="60"/>
              <w:rPr>
                <w:rFonts w:cs="Arial"/>
                <w:sz w:val="20"/>
                <w:szCs w:val="20"/>
              </w:rPr>
            </w:pPr>
            <w:r w:rsidRPr="00A24A2F">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A24A2F" w:rsidRDefault="00EA78F0" w:rsidP="00353AC4">
            <w:pPr>
              <w:widowControl w:val="0"/>
              <w:autoSpaceDE w:val="0"/>
              <w:spacing w:before="60" w:after="60"/>
              <w:rPr>
                <w:rFonts w:cs="Arial"/>
                <w:sz w:val="20"/>
                <w:szCs w:val="20"/>
              </w:rPr>
            </w:pPr>
            <w:r w:rsidRPr="00A24A2F">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A24A2F" w:rsidRDefault="00EA78F0" w:rsidP="00353AC4">
            <w:pPr>
              <w:widowControl w:val="0"/>
              <w:autoSpaceDE w:val="0"/>
              <w:spacing w:before="60" w:after="60"/>
              <w:rPr>
                <w:rFonts w:cs="Arial"/>
                <w:sz w:val="20"/>
                <w:szCs w:val="20"/>
              </w:rPr>
            </w:pPr>
            <w:r>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A24A2F" w:rsidRDefault="00EA78F0" w:rsidP="00353AC4">
            <w:pPr>
              <w:widowControl w:val="0"/>
              <w:autoSpaceDE w:val="0"/>
              <w:spacing w:before="60" w:after="60"/>
              <w:rPr>
                <w:rFonts w:eastAsia="Calibri" w:cs="Arial"/>
                <w:b/>
                <w:sz w:val="20"/>
                <w:szCs w:val="20"/>
              </w:rPr>
            </w:pPr>
            <w:r w:rsidRPr="00A24A2F">
              <w:rPr>
                <w:rFonts w:eastAsia="Calibri" w:cs="Arial"/>
                <w:b/>
                <w:sz w:val="20"/>
                <w:szCs w:val="20"/>
              </w:rPr>
              <w:t>Funkcija</w:t>
            </w:r>
          </w:p>
        </w:tc>
      </w:tr>
      <w:tr w:rsidR="00EA78F0" w:rsidRPr="00A24A2F"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A24A2F" w:rsidRDefault="00EA78F0" w:rsidP="00353AC4">
            <w:pPr>
              <w:widowControl w:val="0"/>
              <w:autoSpaceDE w:val="0"/>
              <w:snapToGrid w:val="0"/>
              <w:spacing w:before="60" w:after="60"/>
              <w:rPr>
                <w:rFonts w:eastAsia="Calibri" w:cs="Arial"/>
                <w:sz w:val="20"/>
                <w:szCs w:val="20"/>
              </w:rPr>
            </w:pPr>
          </w:p>
        </w:tc>
      </w:tr>
      <w:tr w:rsidR="00EA78F0" w:rsidRPr="00A24A2F"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A24A2F" w:rsidRDefault="00EA78F0" w:rsidP="00353AC4">
            <w:pPr>
              <w:widowControl w:val="0"/>
              <w:autoSpaceDE w:val="0"/>
              <w:spacing w:before="60" w:after="60"/>
              <w:jc w:val="center"/>
              <w:rPr>
                <w:rFonts w:cs="Arial"/>
                <w:sz w:val="20"/>
                <w:szCs w:val="20"/>
              </w:rPr>
            </w:pPr>
            <w:r w:rsidRPr="00A24A2F">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A24A2F"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A24A2F"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A24A2F"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A24A2F" w:rsidRDefault="00DC659D" w:rsidP="008A7D7B">
      <w:pPr>
        <w:pStyle w:val="Naslov3"/>
        <w:keepLines/>
        <w:numPr>
          <w:ilvl w:val="2"/>
          <w:numId w:val="2"/>
        </w:numPr>
        <w:suppressAutoHyphens/>
        <w:spacing w:before="240" w:after="120" w:line="260" w:lineRule="atLeast"/>
        <w:jc w:val="both"/>
        <w:rPr>
          <w:rFonts w:ascii="Arial" w:hAnsi="Arial" w:cs="Arial"/>
          <w:sz w:val="20"/>
          <w:szCs w:val="20"/>
        </w:rPr>
      </w:pPr>
      <w:r w:rsidRPr="00A24A2F">
        <w:rPr>
          <w:rFonts w:ascii="Arial" w:hAnsi="Arial" w:cs="Arial"/>
          <w:sz w:val="20"/>
          <w:szCs w:val="20"/>
        </w:rPr>
        <w:t>Podatki o delih podizvajalca</w:t>
      </w:r>
    </w:p>
    <w:p w14:paraId="6C97EFCF" w14:textId="77777777" w:rsidR="00DC659D" w:rsidRPr="00A24A2F" w:rsidRDefault="00DC659D" w:rsidP="00DC659D">
      <w:pPr>
        <w:rPr>
          <w:rFonts w:cs="Arial"/>
          <w:sz w:val="20"/>
          <w:szCs w:val="20"/>
        </w:rPr>
      </w:pPr>
      <w:r w:rsidRPr="00A24A2F">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A24A2F" w:rsidRDefault="00DC659D" w:rsidP="00DC659D">
      <w:pPr>
        <w:rPr>
          <w:rFonts w:cs="Arial"/>
          <w:b/>
          <w:sz w:val="20"/>
          <w:szCs w:val="20"/>
        </w:rPr>
      </w:pPr>
      <w:r w:rsidRPr="00A24A2F">
        <w:rPr>
          <w:rFonts w:cs="Arial"/>
          <w:b/>
          <w:sz w:val="20"/>
          <w:szCs w:val="20"/>
        </w:rPr>
        <w:t>VSAKA VRSTA IZVEDBE DEL PODIZVAJALCA, KI JIH BO OPRAVLJAL:</w:t>
      </w:r>
    </w:p>
    <w:p w14:paraId="4D20A20C" w14:textId="77777777" w:rsidR="00DC659D" w:rsidRPr="00A24A2F" w:rsidRDefault="00DC659D" w:rsidP="008A7D7B">
      <w:pPr>
        <w:numPr>
          <w:ilvl w:val="0"/>
          <w:numId w:val="3"/>
        </w:numPr>
        <w:suppressAutoHyphens/>
        <w:rPr>
          <w:rFonts w:cs="Arial"/>
          <w:sz w:val="20"/>
          <w:szCs w:val="20"/>
        </w:rPr>
      </w:pPr>
      <w:r w:rsidRPr="00A24A2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77F57B40" w14:textId="77777777" w:rsidR="00DC659D" w:rsidRPr="00A24A2F" w:rsidRDefault="00DC659D" w:rsidP="00DC659D">
      <w:pPr>
        <w:rPr>
          <w:rFonts w:cs="Arial"/>
          <w:sz w:val="20"/>
          <w:szCs w:val="20"/>
        </w:rPr>
      </w:pPr>
    </w:p>
    <w:p w14:paraId="1F863EBD" w14:textId="77777777" w:rsidR="00DC659D" w:rsidRPr="00A24A2F" w:rsidRDefault="00DC659D" w:rsidP="008A7D7B">
      <w:pPr>
        <w:numPr>
          <w:ilvl w:val="0"/>
          <w:numId w:val="3"/>
        </w:numPr>
        <w:suppressAutoHyphens/>
        <w:rPr>
          <w:rFonts w:cs="Arial"/>
          <w:sz w:val="20"/>
          <w:szCs w:val="20"/>
        </w:rPr>
      </w:pPr>
      <w:r w:rsidRPr="00A24A2F">
        <w:rPr>
          <w:rFonts w:cs="Arial"/>
          <w:sz w:val="20"/>
          <w:szCs w:val="20"/>
        </w:rPr>
        <w:t>PREDMET:________________________________________________;  DELEŽ  V %_______; VREDNOST TEH DEL: ____________v EUR brez DDV; VREDNOST TEH DEL: ____________ v EUR z DDV,  KRAJ OZ. OBMOČJE IZVEDBE TEH DEL: _______________________;</w:t>
      </w:r>
    </w:p>
    <w:tbl>
      <w:tblPr>
        <w:tblW w:w="0" w:type="auto"/>
        <w:tblLayout w:type="fixed"/>
        <w:tblLook w:val="0000" w:firstRow="0" w:lastRow="0" w:firstColumn="0" w:lastColumn="0" w:noHBand="0" w:noVBand="0"/>
      </w:tblPr>
      <w:tblGrid>
        <w:gridCol w:w="3070"/>
        <w:gridCol w:w="3070"/>
        <w:gridCol w:w="3070"/>
      </w:tblGrid>
      <w:tr w:rsidR="00DC659D" w:rsidRPr="00A24A2F" w14:paraId="50ECD6A1" w14:textId="77777777" w:rsidTr="00675044">
        <w:trPr>
          <w:trHeight w:val="129"/>
        </w:trPr>
        <w:tc>
          <w:tcPr>
            <w:tcW w:w="3070" w:type="dxa"/>
            <w:shd w:val="clear" w:color="auto" w:fill="auto"/>
          </w:tcPr>
          <w:p w14:paraId="08BEF722" w14:textId="77777777" w:rsidR="00DC659D" w:rsidRPr="00A24A2F" w:rsidRDefault="00DC659D" w:rsidP="00A54DED">
            <w:pPr>
              <w:rPr>
                <w:rFonts w:cs="Arial"/>
                <w:sz w:val="20"/>
                <w:szCs w:val="20"/>
              </w:rPr>
            </w:pPr>
            <w:r w:rsidRPr="00A24A2F">
              <w:rPr>
                <w:rFonts w:cs="Arial"/>
                <w:sz w:val="20"/>
                <w:szCs w:val="20"/>
              </w:rPr>
              <w:t>Kraj: _______________</w:t>
            </w:r>
          </w:p>
          <w:p w14:paraId="211B9823" w14:textId="77777777" w:rsidR="00DC659D" w:rsidRPr="00A24A2F" w:rsidRDefault="00DC659D" w:rsidP="00A54DED">
            <w:pPr>
              <w:rPr>
                <w:rFonts w:cs="Arial"/>
                <w:sz w:val="20"/>
                <w:szCs w:val="20"/>
              </w:rPr>
            </w:pPr>
            <w:r w:rsidRPr="00A24A2F">
              <w:rPr>
                <w:rFonts w:cs="Arial"/>
                <w:sz w:val="20"/>
                <w:szCs w:val="20"/>
              </w:rPr>
              <w:t>Datum: _______________</w:t>
            </w:r>
          </w:p>
        </w:tc>
        <w:tc>
          <w:tcPr>
            <w:tcW w:w="3070" w:type="dxa"/>
            <w:shd w:val="clear" w:color="auto" w:fill="auto"/>
          </w:tcPr>
          <w:p w14:paraId="3AA846D0" w14:textId="77777777" w:rsidR="00DC659D" w:rsidRPr="00A24A2F" w:rsidRDefault="00DC659D" w:rsidP="00A54DED">
            <w:pPr>
              <w:jc w:val="center"/>
              <w:rPr>
                <w:rFonts w:cs="Arial"/>
                <w:sz w:val="20"/>
                <w:szCs w:val="20"/>
              </w:rPr>
            </w:pPr>
            <w:r w:rsidRPr="00A24A2F">
              <w:rPr>
                <w:rFonts w:cs="Arial"/>
                <w:sz w:val="20"/>
                <w:szCs w:val="20"/>
              </w:rPr>
              <w:t>žig</w:t>
            </w:r>
          </w:p>
        </w:tc>
        <w:tc>
          <w:tcPr>
            <w:tcW w:w="3070" w:type="dxa"/>
            <w:shd w:val="clear" w:color="auto" w:fill="auto"/>
          </w:tcPr>
          <w:p w14:paraId="64B17A11" w14:textId="77777777" w:rsidR="00DC659D" w:rsidRPr="00A24A2F" w:rsidRDefault="00DC659D" w:rsidP="00A54DED">
            <w:pPr>
              <w:rPr>
                <w:rFonts w:cs="Arial"/>
                <w:sz w:val="20"/>
                <w:szCs w:val="20"/>
              </w:rPr>
            </w:pPr>
            <w:r w:rsidRPr="00A24A2F">
              <w:rPr>
                <w:rFonts w:cs="Arial"/>
                <w:sz w:val="20"/>
                <w:szCs w:val="20"/>
              </w:rPr>
              <w:t>Podpisnik: _______________</w:t>
            </w:r>
          </w:p>
          <w:p w14:paraId="07A4DC95" w14:textId="77777777" w:rsidR="00DC659D" w:rsidRPr="00A24A2F" w:rsidRDefault="00DC659D" w:rsidP="00A54DED">
            <w:pPr>
              <w:rPr>
                <w:rFonts w:cs="Arial"/>
                <w:sz w:val="20"/>
                <w:szCs w:val="20"/>
              </w:rPr>
            </w:pPr>
          </w:p>
          <w:p w14:paraId="5AAF0403" w14:textId="77777777" w:rsidR="00DC659D" w:rsidRPr="00A24A2F" w:rsidRDefault="00DC659D" w:rsidP="00A54DED">
            <w:pPr>
              <w:rPr>
                <w:rFonts w:cs="Arial"/>
                <w:sz w:val="20"/>
                <w:szCs w:val="20"/>
              </w:rPr>
            </w:pPr>
            <w:r w:rsidRPr="00A24A2F">
              <w:rPr>
                <w:rFonts w:cs="Arial"/>
                <w:sz w:val="20"/>
                <w:szCs w:val="20"/>
              </w:rPr>
              <w:t>_________________</w:t>
            </w:r>
          </w:p>
          <w:p w14:paraId="0739D6A9" w14:textId="77777777" w:rsidR="00DC659D" w:rsidRPr="00A24A2F" w:rsidRDefault="00DC659D" w:rsidP="00A54DED">
            <w:pPr>
              <w:rPr>
                <w:rFonts w:cs="Arial"/>
                <w:sz w:val="20"/>
                <w:szCs w:val="20"/>
              </w:rPr>
            </w:pPr>
            <w:r w:rsidRPr="00A24A2F">
              <w:rPr>
                <w:rFonts w:cs="Arial"/>
                <w:sz w:val="20"/>
                <w:szCs w:val="20"/>
              </w:rPr>
              <w:t>Podpis:</w:t>
            </w:r>
          </w:p>
        </w:tc>
      </w:tr>
    </w:tbl>
    <w:p w14:paraId="60E4FC5D" w14:textId="77777777" w:rsidR="00EA78F0" w:rsidRDefault="00EA78F0" w:rsidP="00675044">
      <w:pPr>
        <w:jc w:val="right"/>
        <w:rPr>
          <w:rFonts w:cs="Arial"/>
          <w:b/>
          <w:sz w:val="20"/>
          <w:szCs w:val="20"/>
          <w:u w:val="single"/>
        </w:rPr>
      </w:pPr>
    </w:p>
    <w:p w14:paraId="2A0E8C03" w14:textId="77777777" w:rsidR="00675044" w:rsidRPr="00A24A2F" w:rsidRDefault="00675044" w:rsidP="00675044">
      <w:pPr>
        <w:jc w:val="right"/>
        <w:rPr>
          <w:rFonts w:cs="Arial"/>
          <w:b/>
          <w:sz w:val="20"/>
          <w:szCs w:val="20"/>
          <w:u w:val="single"/>
        </w:rPr>
      </w:pPr>
      <w:r w:rsidRPr="00A24A2F">
        <w:rPr>
          <w:rFonts w:cs="Arial"/>
          <w:b/>
          <w:sz w:val="20"/>
          <w:szCs w:val="20"/>
          <w:u w:val="single"/>
        </w:rPr>
        <w:lastRenderedPageBreak/>
        <w:t>RAZPISNI OBRAZEC 1a</w:t>
      </w:r>
    </w:p>
    <w:p w14:paraId="0B1E2437" w14:textId="77777777" w:rsidR="00675044" w:rsidRPr="00A24A2F" w:rsidRDefault="00675044" w:rsidP="00675044">
      <w:pPr>
        <w:jc w:val="center"/>
        <w:rPr>
          <w:rFonts w:cs="Arial"/>
          <w:b/>
          <w:sz w:val="20"/>
          <w:szCs w:val="20"/>
        </w:rPr>
      </w:pPr>
    </w:p>
    <w:p w14:paraId="1E5FF7C9" w14:textId="77777777" w:rsidR="00675044" w:rsidRPr="00A24A2F" w:rsidRDefault="00675044" w:rsidP="00675044">
      <w:pPr>
        <w:jc w:val="center"/>
        <w:rPr>
          <w:rFonts w:cs="Arial"/>
          <w:b/>
          <w:sz w:val="20"/>
          <w:szCs w:val="20"/>
        </w:rPr>
      </w:pPr>
    </w:p>
    <w:p w14:paraId="62B192C7" w14:textId="77777777" w:rsidR="00675044" w:rsidRPr="00A24A2F" w:rsidRDefault="00675044" w:rsidP="00675044">
      <w:pPr>
        <w:jc w:val="center"/>
        <w:rPr>
          <w:rFonts w:cs="Arial"/>
          <w:b/>
          <w:sz w:val="20"/>
          <w:szCs w:val="20"/>
        </w:rPr>
      </w:pPr>
    </w:p>
    <w:p w14:paraId="5158B9B1" w14:textId="77777777" w:rsidR="00675044" w:rsidRPr="00A24A2F" w:rsidRDefault="00675044" w:rsidP="00675044">
      <w:pPr>
        <w:jc w:val="center"/>
        <w:rPr>
          <w:rFonts w:cs="Arial"/>
          <w:b/>
          <w:sz w:val="20"/>
          <w:szCs w:val="20"/>
        </w:rPr>
      </w:pPr>
      <w:r w:rsidRPr="00A24A2F">
        <w:rPr>
          <w:rFonts w:cs="Arial"/>
          <w:b/>
          <w:sz w:val="20"/>
          <w:szCs w:val="20"/>
        </w:rPr>
        <w:t>OBRAZEC ESPD</w:t>
      </w:r>
    </w:p>
    <w:p w14:paraId="53D891EB" w14:textId="77777777" w:rsidR="00675044" w:rsidRPr="00A24A2F" w:rsidRDefault="00675044" w:rsidP="00675044">
      <w:pPr>
        <w:jc w:val="both"/>
        <w:rPr>
          <w:rFonts w:cs="Arial"/>
          <w:sz w:val="20"/>
          <w:szCs w:val="20"/>
        </w:rPr>
      </w:pPr>
    </w:p>
    <w:p w14:paraId="3662BD50" w14:textId="77777777" w:rsidR="00675044" w:rsidRPr="00A24A2F" w:rsidRDefault="00675044" w:rsidP="00675044">
      <w:pPr>
        <w:jc w:val="both"/>
        <w:rPr>
          <w:rFonts w:cs="Arial"/>
          <w:sz w:val="20"/>
          <w:szCs w:val="20"/>
        </w:rPr>
      </w:pPr>
    </w:p>
    <w:p w14:paraId="050570D8" w14:textId="77777777" w:rsidR="00675044" w:rsidRPr="00A24A2F" w:rsidRDefault="00675044" w:rsidP="00675044">
      <w:pPr>
        <w:jc w:val="both"/>
        <w:rPr>
          <w:rFonts w:cs="Arial"/>
          <w:sz w:val="20"/>
          <w:szCs w:val="20"/>
        </w:rPr>
      </w:pPr>
    </w:p>
    <w:p w14:paraId="3CC6CC96" w14:textId="77777777" w:rsidR="00675044" w:rsidRPr="00A24A2F" w:rsidRDefault="00675044" w:rsidP="00675044">
      <w:pPr>
        <w:jc w:val="both"/>
        <w:rPr>
          <w:rFonts w:cs="Arial"/>
          <w:sz w:val="20"/>
          <w:szCs w:val="20"/>
        </w:rPr>
      </w:pPr>
    </w:p>
    <w:p w14:paraId="31A36039" w14:textId="77777777" w:rsidR="00675044" w:rsidRPr="00A24A2F" w:rsidRDefault="00675044" w:rsidP="00675044">
      <w:pPr>
        <w:jc w:val="both"/>
        <w:rPr>
          <w:rFonts w:cs="Arial"/>
          <w:sz w:val="20"/>
          <w:szCs w:val="20"/>
        </w:rPr>
      </w:pPr>
      <w:r w:rsidRPr="00A24A2F">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A24A2F">
          <w:rPr>
            <w:rStyle w:val="Hiperpovezava"/>
            <w:rFonts w:cs="Arial"/>
            <w:color w:val="auto"/>
            <w:sz w:val="20"/>
            <w:szCs w:val="20"/>
            <w:shd w:val="clear" w:color="auto" w:fill="FFFFFF"/>
          </w:rPr>
          <w:t>https://ejn.gov.si/</w:t>
        </w:r>
      </w:hyperlink>
      <w:r w:rsidRPr="00A24A2F">
        <w:rPr>
          <w:rFonts w:cs="Arial"/>
          <w:sz w:val="20"/>
          <w:szCs w:val="20"/>
        </w:rPr>
        <w:t xml:space="preserve"> (naročnik je obrazec ESPD v .XML obliki priložil k razpisni  dokumentaciji).</w:t>
      </w:r>
    </w:p>
    <w:p w14:paraId="63AF3A5B" w14:textId="77777777" w:rsidR="00675044" w:rsidRPr="00A24A2F" w:rsidRDefault="00675044" w:rsidP="00675044">
      <w:pPr>
        <w:jc w:val="both"/>
        <w:rPr>
          <w:rFonts w:cs="Arial"/>
          <w:sz w:val="20"/>
          <w:szCs w:val="20"/>
        </w:rPr>
      </w:pPr>
    </w:p>
    <w:p w14:paraId="545E921E" w14:textId="77777777" w:rsidR="00675044" w:rsidRPr="00A24A2F" w:rsidRDefault="00675044" w:rsidP="00675044">
      <w:pPr>
        <w:jc w:val="both"/>
        <w:rPr>
          <w:rFonts w:cs="Arial"/>
          <w:sz w:val="20"/>
          <w:szCs w:val="20"/>
        </w:rPr>
      </w:pPr>
    </w:p>
    <w:p w14:paraId="4B1879AA" w14:textId="77777777" w:rsidR="00675044" w:rsidRPr="00A24A2F" w:rsidRDefault="00675044" w:rsidP="00675044">
      <w:pPr>
        <w:jc w:val="both"/>
        <w:rPr>
          <w:rFonts w:cs="Arial"/>
          <w:sz w:val="20"/>
          <w:szCs w:val="20"/>
        </w:rPr>
      </w:pPr>
    </w:p>
    <w:p w14:paraId="050056C3" w14:textId="77777777" w:rsidR="00675044" w:rsidRPr="00A24A2F" w:rsidRDefault="00675044" w:rsidP="00675044">
      <w:pPr>
        <w:jc w:val="both"/>
        <w:rPr>
          <w:rFonts w:cs="Arial"/>
          <w:sz w:val="20"/>
          <w:szCs w:val="20"/>
          <w:u w:val="single"/>
        </w:rPr>
      </w:pPr>
      <w:r w:rsidRPr="00A24A2F">
        <w:rPr>
          <w:rFonts w:cs="Arial"/>
          <w:b/>
          <w:sz w:val="20"/>
          <w:szCs w:val="20"/>
        </w:rPr>
        <w:t xml:space="preserve">Opomba: </w:t>
      </w:r>
      <w:r w:rsidRPr="00A24A2F">
        <w:rPr>
          <w:rFonts w:cs="Arial"/>
          <w:sz w:val="20"/>
          <w:szCs w:val="20"/>
          <w:u w:val="single"/>
        </w:rPr>
        <w:t xml:space="preserve">V primeru, da ponudnik oddaja s ponudnikom v skupni ponudbi ali s podizvajalcem ali s </w:t>
      </w:r>
    </w:p>
    <w:p w14:paraId="790D2ECF" w14:textId="77777777" w:rsidR="00675044" w:rsidRPr="00A24A2F" w:rsidRDefault="00675044" w:rsidP="00675044">
      <w:pPr>
        <w:jc w:val="both"/>
        <w:rPr>
          <w:rFonts w:cs="Arial"/>
          <w:sz w:val="20"/>
          <w:szCs w:val="20"/>
          <w:u w:val="single"/>
        </w:rPr>
      </w:pPr>
      <w:r w:rsidRPr="00A24A2F">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A24A2F" w:rsidRDefault="00675044" w:rsidP="00675044">
      <w:pPr>
        <w:rPr>
          <w:rFonts w:cs="Arial"/>
          <w:b/>
          <w:sz w:val="20"/>
          <w:szCs w:val="20"/>
        </w:rPr>
      </w:pPr>
    </w:p>
    <w:p w14:paraId="19586510" w14:textId="77777777" w:rsidR="00675044" w:rsidRPr="00A24A2F" w:rsidRDefault="00675044" w:rsidP="00675044">
      <w:pPr>
        <w:rPr>
          <w:rFonts w:cs="Arial"/>
          <w:b/>
          <w:sz w:val="20"/>
          <w:szCs w:val="20"/>
        </w:rPr>
      </w:pPr>
    </w:p>
    <w:p w14:paraId="6F29E316" w14:textId="77777777" w:rsidR="00675044" w:rsidRPr="00A24A2F" w:rsidRDefault="00675044" w:rsidP="00675044">
      <w:pPr>
        <w:suppressAutoHyphens/>
        <w:spacing w:line="260" w:lineRule="atLeast"/>
        <w:jc w:val="both"/>
        <w:rPr>
          <w:rFonts w:cs="Arial"/>
          <w:b/>
          <w:sz w:val="20"/>
          <w:szCs w:val="20"/>
          <w:lang w:eastAsia="zh-CN"/>
        </w:rPr>
      </w:pPr>
      <w:r w:rsidRPr="00A24A2F">
        <w:rPr>
          <w:rFonts w:cs="Arial"/>
          <w:b/>
          <w:sz w:val="20"/>
          <w:szCs w:val="20"/>
          <w:lang w:eastAsia="zh-CN"/>
        </w:rPr>
        <w:t xml:space="preserve">PRILOGA: </w:t>
      </w:r>
    </w:p>
    <w:p w14:paraId="34F9BFC0" w14:textId="77777777" w:rsidR="00675044" w:rsidRPr="00A24A2F" w:rsidRDefault="00675044" w:rsidP="008A7D7B">
      <w:pPr>
        <w:numPr>
          <w:ilvl w:val="0"/>
          <w:numId w:val="3"/>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ponudnika,</w:t>
      </w:r>
    </w:p>
    <w:p w14:paraId="6C3DECDC" w14:textId="77777777" w:rsidR="00675044" w:rsidRPr="00A24A2F" w:rsidRDefault="00675044" w:rsidP="008A7D7B">
      <w:pPr>
        <w:numPr>
          <w:ilvl w:val="0"/>
          <w:numId w:val="3"/>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morebitnega skupnega ponudnika,</w:t>
      </w:r>
    </w:p>
    <w:p w14:paraId="1EB49209" w14:textId="77777777" w:rsidR="00675044" w:rsidRPr="00A24A2F" w:rsidRDefault="00675044" w:rsidP="008A7D7B">
      <w:pPr>
        <w:numPr>
          <w:ilvl w:val="0"/>
          <w:numId w:val="3"/>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morebitnega podizvajalca,</w:t>
      </w:r>
    </w:p>
    <w:p w14:paraId="10531C25" w14:textId="77777777" w:rsidR="00675044" w:rsidRPr="00A24A2F" w:rsidRDefault="00675044" w:rsidP="008A7D7B">
      <w:pPr>
        <w:numPr>
          <w:ilvl w:val="0"/>
          <w:numId w:val="3"/>
        </w:numPr>
        <w:suppressAutoHyphens/>
        <w:spacing w:line="260" w:lineRule="atLeast"/>
        <w:contextualSpacing/>
        <w:jc w:val="both"/>
        <w:rPr>
          <w:rFonts w:cs="Arial"/>
          <w:sz w:val="20"/>
          <w:szCs w:val="20"/>
          <w:lang w:eastAsia="zh-CN"/>
        </w:rPr>
      </w:pPr>
      <w:r w:rsidRPr="00A24A2F">
        <w:rPr>
          <w:rFonts w:cs="Arial"/>
          <w:sz w:val="20"/>
          <w:szCs w:val="20"/>
          <w:lang w:eastAsia="zh-CN"/>
        </w:rPr>
        <w:t>ESPD obrazec v .</w:t>
      </w:r>
      <w:proofErr w:type="spellStart"/>
      <w:r w:rsidRPr="00A24A2F">
        <w:rPr>
          <w:rFonts w:cs="Arial"/>
          <w:sz w:val="20"/>
          <w:szCs w:val="20"/>
          <w:lang w:eastAsia="zh-CN"/>
        </w:rPr>
        <w:t>xml</w:t>
      </w:r>
      <w:proofErr w:type="spellEnd"/>
      <w:r w:rsidRPr="00A24A2F">
        <w:rPr>
          <w:rFonts w:cs="Arial"/>
          <w:sz w:val="20"/>
          <w:szCs w:val="20"/>
          <w:lang w:eastAsia="zh-CN"/>
        </w:rPr>
        <w:t xml:space="preserve"> obliki (izpolnjen, podpisan in žigosan) ali v .</w:t>
      </w:r>
      <w:proofErr w:type="spellStart"/>
      <w:r w:rsidRPr="00A24A2F">
        <w:rPr>
          <w:rFonts w:cs="Arial"/>
          <w:sz w:val="20"/>
          <w:szCs w:val="20"/>
          <w:lang w:eastAsia="zh-CN"/>
        </w:rPr>
        <w:t>pdf</w:t>
      </w:r>
      <w:proofErr w:type="spellEnd"/>
      <w:r w:rsidRPr="00A24A2F">
        <w:rPr>
          <w:rFonts w:cs="Arial"/>
          <w:sz w:val="20"/>
          <w:szCs w:val="20"/>
          <w:lang w:eastAsia="zh-CN"/>
        </w:rPr>
        <w:t xml:space="preserve"> za morebiten gospodarski subjekt (uporaba zmogljivosti drugih subjektov).</w:t>
      </w:r>
    </w:p>
    <w:p w14:paraId="5F6B65BF" w14:textId="77777777" w:rsidR="00675044" w:rsidRPr="00A24A2F" w:rsidRDefault="00675044" w:rsidP="00675044">
      <w:pPr>
        <w:jc w:val="both"/>
        <w:rPr>
          <w:rFonts w:cs="Arial"/>
          <w:sz w:val="20"/>
          <w:szCs w:val="20"/>
        </w:rPr>
      </w:pPr>
    </w:p>
    <w:p w14:paraId="362B33F8" w14:textId="77777777" w:rsidR="00675044" w:rsidRPr="00A24A2F" w:rsidRDefault="00675044" w:rsidP="00675044">
      <w:pPr>
        <w:rPr>
          <w:rFonts w:cs="Arial"/>
          <w:sz w:val="20"/>
          <w:szCs w:val="20"/>
        </w:rPr>
      </w:pPr>
    </w:p>
    <w:p w14:paraId="327573EE" w14:textId="77777777" w:rsidR="00675044" w:rsidRPr="00A24A2F" w:rsidRDefault="00675044" w:rsidP="00675044">
      <w:pPr>
        <w:rPr>
          <w:rFonts w:cs="Arial"/>
        </w:rPr>
      </w:pPr>
    </w:p>
    <w:p w14:paraId="5EED4C33" w14:textId="77777777" w:rsidR="00675044" w:rsidRPr="00A24A2F" w:rsidRDefault="00675044" w:rsidP="00DC659D">
      <w:pPr>
        <w:pStyle w:val="Naslov10"/>
        <w:jc w:val="right"/>
        <w:rPr>
          <w:szCs w:val="20"/>
          <w:u w:val="single"/>
        </w:rPr>
      </w:pPr>
    </w:p>
    <w:p w14:paraId="50911918" w14:textId="77777777" w:rsidR="00675044" w:rsidRPr="00A24A2F"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A24A2F" w14:paraId="760E66FA" w14:textId="77777777" w:rsidTr="00EF23E0">
        <w:trPr>
          <w:trHeight w:val="129"/>
        </w:trPr>
        <w:tc>
          <w:tcPr>
            <w:tcW w:w="3070" w:type="dxa"/>
            <w:shd w:val="clear" w:color="auto" w:fill="auto"/>
          </w:tcPr>
          <w:p w14:paraId="697C7C04" w14:textId="77777777" w:rsidR="00675044" w:rsidRPr="00A24A2F" w:rsidRDefault="00675044" w:rsidP="00EF23E0">
            <w:pPr>
              <w:rPr>
                <w:rFonts w:cs="Arial"/>
                <w:sz w:val="20"/>
                <w:szCs w:val="20"/>
              </w:rPr>
            </w:pPr>
            <w:r w:rsidRPr="00A24A2F">
              <w:rPr>
                <w:rFonts w:cs="Arial"/>
                <w:sz w:val="20"/>
                <w:szCs w:val="20"/>
              </w:rPr>
              <w:t>Kraj: _______________</w:t>
            </w:r>
          </w:p>
          <w:p w14:paraId="67AE9E89" w14:textId="77777777" w:rsidR="00675044" w:rsidRPr="00A24A2F" w:rsidRDefault="00675044" w:rsidP="00EF23E0">
            <w:pPr>
              <w:rPr>
                <w:rFonts w:cs="Arial"/>
                <w:sz w:val="20"/>
                <w:szCs w:val="20"/>
              </w:rPr>
            </w:pPr>
            <w:r w:rsidRPr="00A24A2F">
              <w:rPr>
                <w:rFonts w:cs="Arial"/>
                <w:sz w:val="20"/>
                <w:szCs w:val="20"/>
              </w:rPr>
              <w:t>Datum: _______________</w:t>
            </w:r>
          </w:p>
        </w:tc>
        <w:tc>
          <w:tcPr>
            <w:tcW w:w="3070" w:type="dxa"/>
            <w:shd w:val="clear" w:color="auto" w:fill="auto"/>
          </w:tcPr>
          <w:p w14:paraId="3104DBFE" w14:textId="77777777" w:rsidR="00675044" w:rsidRPr="00A24A2F" w:rsidRDefault="00675044" w:rsidP="00EF23E0">
            <w:pPr>
              <w:jc w:val="center"/>
              <w:rPr>
                <w:rFonts w:cs="Arial"/>
                <w:sz w:val="20"/>
                <w:szCs w:val="20"/>
              </w:rPr>
            </w:pPr>
            <w:r w:rsidRPr="00A24A2F">
              <w:rPr>
                <w:rFonts w:cs="Arial"/>
                <w:sz w:val="20"/>
                <w:szCs w:val="20"/>
              </w:rPr>
              <w:t>žig</w:t>
            </w:r>
          </w:p>
        </w:tc>
        <w:tc>
          <w:tcPr>
            <w:tcW w:w="3070" w:type="dxa"/>
            <w:shd w:val="clear" w:color="auto" w:fill="auto"/>
          </w:tcPr>
          <w:p w14:paraId="22785A2B" w14:textId="77777777" w:rsidR="00675044" w:rsidRPr="00A24A2F" w:rsidRDefault="00675044" w:rsidP="00EF23E0">
            <w:pPr>
              <w:rPr>
                <w:rFonts w:cs="Arial"/>
                <w:sz w:val="20"/>
                <w:szCs w:val="20"/>
              </w:rPr>
            </w:pPr>
            <w:r w:rsidRPr="00A24A2F">
              <w:rPr>
                <w:rFonts w:cs="Arial"/>
                <w:sz w:val="20"/>
                <w:szCs w:val="20"/>
              </w:rPr>
              <w:t>Podpisnik: _______________</w:t>
            </w:r>
          </w:p>
          <w:p w14:paraId="7E27F49D" w14:textId="77777777" w:rsidR="00675044" w:rsidRPr="00A24A2F" w:rsidRDefault="00675044" w:rsidP="00EF23E0">
            <w:pPr>
              <w:rPr>
                <w:rFonts w:cs="Arial"/>
                <w:sz w:val="20"/>
                <w:szCs w:val="20"/>
              </w:rPr>
            </w:pPr>
          </w:p>
          <w:p w14:paraId="5DE038CC" w14:textId="77777777" w:rsidR="00675044" w:rsidRPr="00A24A2F" w:rsidRDefault="00675044" w:rsidP="00EF23E0">
            <w:pPr>
              <w:rPr>
                <w:rFonts w:cs="Arial"/>
                <w:sz w:val="20"/>
                <w:szCs w:val="20"/>
              </w:rPr>
            </w:pPr>
            <w:r w:rsidRPr="00A24A2F">
              <w:rPr>
                <w:rFonts w:cs="Arial"/>
                <w:sz w:val="20"/>
                <w:szCs w:val="20"/>
              </w:rPr>
              <w:t>_________________</w:t>
            </w:r>
          </w:p>
          <w:p w14:paraId="7DEFDD6C" w14:textId="77777777" w:rsidR="00675044" w:rsidRPr="00A24A2F" w:rsidRDefault="00675044" w:rsidP="00EF23E0">
            <w:pPr>
              <w:rPr>
                <w:rFonts w:cs="Arial"/>
                <w:sz w:val="20"/>
                <w:szCs w:val="20"/>
              </w:rPr>
            </w:pPr>
            <w:r w:rsidRPr="00A24A2F">
              <w:rPr>
                <w:rFonts w:cs="Arial"/>
                <w:sz w:val="20"/>
                <w:szCs w:val="20"/>
              </w:rPr>
              <w:t>Podpis:</w:t>
            </w:r>
          </w:p>
        </w:tc>
      </w:tr>
    </w:tbl>
    <w:p w14:paraId="219170A5" w14:textId="77777777" w:rsidR="00675044" w:rsidRPr="00A24A2F" w:rsidRDefault="00675044" w:rsidP="00DC659D">
      <w:pPr>
        <w:pStyle w:val="Naslov10"/>
        <w:jc w:val="right"/>
        <w:rPr>
          <w:szCs w:val="20"/>
          <w:u w:val="single"/>
        </w:rPr>
      </w:pPr>
    </w:p>
    <w:p w14:paraId="639B2C1A" w14:textId="77777777" w:rsidR="00675044" w:rsidRPr="00A24A2F" w:rsidRDefault="00675044" w:rsidP="00DC659D">
      <w:pPr>
        <w:pStyle w:val="Naslov10"/>
        <w:jc w:val="right"/>
        <w:rPr>
          <w:szCs w:val="20"/>
          <w:u w:val="single"/>
        </w:rPr>
      </w:pPr>
    </w:p>
    <w:p w14:paraId="52F7CA32" w14:textId="77777777" w:rsidR="00675044" w:rsidRPr="00A24A2F" w:rsidRDefault="00675044" w:rsidP="00675044">
      <w:pPr>
        <w:rPr>
          <w:lang w:eastAsia="zh-CN"/>
        </w:rPr>
      </w:pPr>
    </w:p>
    <w:p w14:paraId="0714B776" w14:textId="77777777" w:rsidR="00675044" w:rsidRPr="00A24A2F" w:rsidRDefault="00675044" w:rsidP="00675044">
      <w:pPr>
        <w:rPr>
          <w:lang w:eastAsia="zh-CN"/>
        </w:rPr>
      </w:pPr>
    </w:p>
    <w:p w14:paraId="40CECE6F" w14:textId="77777777" w:rsidR="00675044" w:rsidRPr="00A24A2F" w:rsidRDefault="00675044" w:rsidP="00675044">
      <w:pPr>
        <w:rPr>
          <w:lang w:eastAsia="zh-CN"/>
        </w:rPr>
      </w:pPr>
    </w:p>
    <w:p w14:paraId="58D24460" w14:textId="77777777" w:rsidR="00675044" w:rsidRPr="00A24A2F" w:rsidRDefault="00675044" w:rsidP="00675044">
      <w:pPr>
        <w:rPr>
          <w:lang w:eastAsia="zh-CN"/>
        </w:rPr>
      </w:pPr>
    </w:p>
    <w:p w14:paraId="1595FEBB" w14:textId="77777777" w:rsidR="00675044" w:rsidRPr="00A24A2F" w:rsidRDefault="00675044" w:rsidP="00675044">
      <w:pPr>
        <w:rPr>
          <w:lang w:eastAsia="zh-CN"/>
        </w:rPr>
      </w:pPr>
    </w:p>
    <w:p w14:paraId="3659F5F8" w14:textId="77777777" w:rsidR="00675044" w:rsidRPr="00A24A2F" w:rsidRDefault="00675044" w:rsidP="00675044">
      <w:pPr>
        <w:rPr>
          <w:lang w:eastAsia="zh-CN"/>
        </w:rPr>
      </w:pPr>
    </w:p>
    <w:p w14:paraId="343E011D" w14:textId="77777777" w:rsidR="00675044" w:rsidRPr="00A24A2F" w:rsidRDefault="00675044" w:rsidP="00675044">
      <w:pPr>
        <w:rPr>
          <w:lang w:eastAsia="zh-CN"/>
        </w:rPr>
      </w:pPr>
    </w:p>
    <w:p w14:paraId="49BD7D17" w14:textId="77777777" w:rsidR="00675044" w:rsidRPr="00A24A2F" w:rsidRDefault="00675044" w:rsidP="00675044">
      <w:pPr>
        <w:rPr>
          <w:lang w:eastAsia="zh-CN"/>
        </w:rPr>
      </w:pPr>
    </w:p>
    <w:p w14:paraId="0574C71B" w14:textId="77777777" w:rsidR="00675044" w:rsidRPr="00A24A2F" w:rsidRDefault="00675044" w:rsidP="00675044">
      <w:pPr>
        <w:rPr>
          <w:lang w:eastAsia="zh-CN"/>
        </w:rPr>
      </w:pPr>
    </w:p>
    <w:p w14:paraId="6C0711ED" w14:textId="77777777" w:rsidR="00675044" w:rsidRDefault="00675044" w:rsidP="00675044">
      <w:pPr>
        <w:rPr>
          <w:lang w:eastAsia="zh-CN"/>
        </w:rPr>
      </w:pPr>
    </w:p>
    <w:p w14:paraId="69693FDE" w14:textId="77777777" w:rsidR="00F07B70" w:rsidRPr="00A24A2F" w:rsidRDefault="00F07B70" w:rsidP="00675044">
      <w:pPr>
        <w:rPr>
          <w:lang w:eastAsia="zh-CN"/>
        </w:rPr>
      </w:pPr>
    </w:p>
    <w:p w14:paraId="66479700" w14:textId="77777777" w:rsidR="00675044" w:rsidRPr="00A24A2F" w:rsidRDefault="00675044" w:rsidP="00675044">
      <w:pPr>
        <w:rPr>
          <w:lang w:eastAsia="zh-CN"/>
        </w:rPr>
      </w:pPr>
    </w:p>
    <w:p w14:paraId="6378B609" w14:textId="77777777" w:rsidR="00675044" w:rsidRPr="00A24A2F" w:rsidRDefault="00675044" w:rsidP="00675044">
      <w:pPr>
        <w:rPr>
          <w:lang w:eastAsia="zh-CN"/>
        </w:rPr>
      </w:pPr>
    </w:p>
    <w:p w14:paraId="28EC6BB6" w14:textId="77777777" w:rsidR="00DC659D" w:rsidRPr="00A24A2F" w:rsidRDefault="00DC659D" w:rsidP="00DC659D">
      <w:pPr>
        <w:pStyle w:val="Naslov10"/>
        <w:jc w:val="right"/>
        <w:rPr>
          <w:szCs w:val="20"/>
        </w:rPr>
      </w:pPr>
      <w:r w:rsidRPr="00A24A2F">
        <w:rPr>
          <w:szCs w:val="20"/>
          <w:u w:val="single"/>
        </w:rPr>
        <w:lastRenderedPageBreak/>
        <w:t>RAZPISNI OBRAZEC 2</w:t>
      </w:r>
    </w:p>
    <w:p w14:paraId="10ECE2F0" w14:textId="77777777" w:rsidR="00DC659D" w:rsidRPr="00A24A2F" w:rsidRDefault="00DC659D" w:rsidP="00DC659D">
      <w:pPr>
        <w:pStyle w:val="Naslov"/>
        <w:rPr>
          <w:rFonts w:ascii="Arial" w:hAnsi="Arial" w:cs="Arial"/>
          <w:sz w:val="20"/>
          <w:szCs w:val="20"/>
          <w:u w:val="single"/>
        </w:rPr>
      </w:pPr>
      <w:r w:rsidRPr="00A24A2F">
        <w:rPr>
          <w:rFonts w:ascii="Arial" w:hAnsi="Arial" w:cs="Arial"/>
          <w:sz w:val="20"/>
          <w:szCs w:val="20"/>
          <w:u w:val="single"/>
        </w:rPr>
        <w:t>OBRAZEC PREDRAČUNA št. …………...</w:t>
      </w:r>
    </w:p>
    <w:p w14:paraId="6ACABF0B" w14:textId="77777777" w:rsidR="00512E54" w:rsidRPr="00A24A2F" w:rsidRDefault="001B68F6" w:rsidP="001B68F6">
      <w:pPr>
        <w:jc w:val="center"/>
        <w:rPr>
          <w:rFonts w:cs="Arial"/>
          <w:b/>
          <w:sz w:val="20"/>
          <w:szCs w:val="20"/>
        </w:rPr>
      </w:pPr>
      <w:bookmarkStart w:id="1" w:name="_Hlk135011211"/>
      <w:r w:rsidRPr="00A24A2F">
        <w:rPr>
          <w:rFonts w:cs="Arial"/>
          <w:b/>
          <w:sz w:val="20"/>
          <w:szCs w:val="20"/>
          <w:lang w:eastAsia="en-US"/>
        </w:rPr>
        <w:t>»Povzetek predračuna (rekapitulacija)«</w:t>
      </w:r>
    </w:p>
    <w:bookmarkEnd w:id="1"/>
    <w:p w14:paraId="7F0FE920" w14:textId="77777777" w:rsidR="001B68F6" w:rsidRPr="00A24A2F" w:rsidRDefault="001B68F6" w:rsidP="00DC659D">
      <w:pPr>
        <w:rPr>
          <w:rFonts w:cs="Arial"/>
          <w:b/>
          <w:sz w:val="20"/>
          <w:szCs w:val="20"/>
        </w:rPr>
      </w:pPr>
    </w:p>
    <w:p w14:paraId="6E8D43A8" w14:textId="06AF18EA" w:rsidR="00DC659D" w:rsidRPr="00A24A2F" w:rsidRDefault="00DC659D" w:rsidP="00DC659D">
      <w:pPr>
        <w:rPr>
          <w:rFonts w:cs="Arial"/>
          <w:b/>
          <w:sz w:val="20"/>
          <w:szCs w:val="20"/>
        </w:rPr>
      </w:pPr>
      <w:r w:rsidRPr="00A24A2F">
        <w:rPr>
          <w:rFonts w:cs="Arial"/>
          <w:b/>
          <w:sz w:val="20"/>
          <w:szCs w:val="20"/>
        </w:rPr>
        <w:t xml:space="preserve">NAROČNIK: </w:t>
      </w:r>
      <w:r w:rsidR="001216C0" w:rsidRPr="001216C0">
        <w:rPr>
          <w:rFonts w:cs="Arial"/>
          <w:b/>
          <w:sz w:val="20"/>
          <w:szCs w:val="20"/>
        </w:rPr>
        <w:t xml:space="preserve">Srednja šola tehniških strok Šiška, </w:t>
      </w:r>
      <w:proofErr w:type="spellStart"/>
      <w:r w:rsidR="001216C0" w:rsidRPr="001216C0">
        <w:rPr>
          <w:rFonts w:cs="Arial"/>
          <w:b/>
          <w:sz w:val="20"/>
          <w:szCs w:val="20"/>
        </w:rPr>
        <w:t>Litos</w:t>
      </w:r>
      <w:r w:rsidR="001216C0">
        <w:rPr>
          <w:rFonts w:cs="Arial"/>
          <w:b/>
          <w:sz w:val="20"/>
          <w:szCs w:val="20"/>
        </w:rPr>
        <w:t>trojska</w:t>
      </w:r>
      <w:proofErr w:type="spellEnd"/>
      <w:r w:rsidR="001216C0">
        <w:rPr>
          <w:rFonts w:cs="Arial"/>
          <w:b/>
          <w:sz w:val="20"/>
          <w:szCs w:val="20"/>
        </w:rPr>
        <w:t xml:space="preserve"> cesta 51, 1000 Ljubljana</w:t>
      </w:r>
    </w:p>
    <w:p w14:paraId="3C697493" w14:textId="77777777" w:rsidR="00512E54" w:rsidRPr="00A24A2F"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A24A2F" w14:paraId="56B75FCA" w14:textId="77777777" w:rsidTr="00A54DED">
        <w:tc>
          <w:tcPr>
            <w:tcW w:w="9322" w:type="dxa"/>
          </w:tcPr>
          <w:p w14:paraId="34A9FEA6" w14:textId="18281C2A" w:rsidR="00DC659D" w:rsidRPr="00A24A2F" w:rsidRDefault="00DC659D" w:rsidP="00BC2BDA">
            <w:pPr>
              <w:numPr>
                <w:ilvl w:val="12"/>
                <w:numId w:val="0"/>
              </w:numPr>
              <w:jc w:val="both"/>
              <w:rPr>
                <w:rFonts w:cs="Arial"/>
                <w:sz w:val="20"/>
                <w:szCs w:val="20"/>
              </w:rPr>
            </w:pPr>
            <w:r w:rsidRPr="00A24A2F">
              <w:rPr>
                <w:rFonts w:cs="Arial"/>
                <w:sz w:val="20"/>
                <w:szCs w:val="20"/>
              </w:rPr>
              <w:t xml:space="preserve">Naziv predmeta </w:t>
            </w:r>
            <w:r w:rsidRPr="004863A2">
              <w:rPr>
                <w:rFonts w:cs="Arial"/>
                <w:sz w:val="20"/>
                <w:szCs w:val="20"/>
              </w:rPr>
              <w:t xml:space="preserve">javnega naročila: </w:t>
            </w:r>
            <w:r w:rsidR="008A79D9" w:rsidRPr="008A79D9">
              <w:rPr>
                <w:rFonts w:cs="Arial"/>
                <w:b/>
                <w:bCs/>
                <w:sz w:val="20"/>
                <w:szCs w:val="20"/>
              </w:rPr>
              <w:t xml:space="preserve">»Dobava in montaža tipske in </w:t>
            </w:r>
            <w:proofErr w:type="spellStart"/>
            <w:r w:rsidR="008A79D9" w:rsidRPr="008A79D9">
              <w:rPr>
                <w:rFonts w:cs="Arial"/>
                <w:b/>
                <w:bCs/>
                <w:sz w:val="20"/>
                <w:szCs w:val="20"/>
              </w:rPr>
              <w:t>netipske</w:t>
            </w:r>
            <w:proofErr w:type="spellEnd"/>
            <w:r w:rsidR="008A79D9" w:rsidRPr="008A79D9">
              <w:rPr>
                <w:rFonts w:cs="Arial"/>
                <w:b/>
                <w:bCs/>
                <w:sz w:val="20"/>
                <w:szCs w:val="20"/>
              </w:rPr>
              <w:t xml:space="preserve"> opreme za  potrebe naročnika </w:t>
            </w:r>
            <w:r w:rsidR="003E001C">
              <w:rPr>
                <w:rFonts w:cs="Arial"/>
                <w:b/>
                <w:bCs/>
                <w:sz w:val="20"/>
                <w:szCs w:val="20"/>
              </w:rPr>
              <w:t>SŠTS</w:t>
            </w:r>
            <w:r w:rsidR="008A79D9" w:rsidRPr="008A79D9">
              <w:rPr>
                <w:rFonts w:cs="Arial"/>
                <w:b/>
                <w:bCs/>
                <w:sz w:val="20"/>
                <w:szCs w:val="20"/>
              </w:rPr>
              <w:t xml:space="preserve"> Šiška«</w:t>
            </w:r>
            <w:r w:rsidR="00AB7FBA" w:rsidRPr="004863A2">
              <w:rPr>
                <w:rFonts w:cs="Arial"/>
                <w:sz w:val="20"/>
                <w:szCs w:val="20"/>
              </w:rPr>
              <w:t>,</w:t>
            </w:r>
            <w:r w:rsidR="00E83EF4" w:rsidRPr="004863A2">
              <w:rPr>
                <w:rFonts w:cs="Arial"/>
                <w:sz w:val="20"/>
                <w:szCs w:val="20"/>
              </w:rPr>
              <w:t xml:space="preserve"> </w:t>
            </w:r>
            <w:r w:rsidRPr="004863A2">
              <w:rPr>
                <w:rFonts w:cs="Arial"/>
                <w:sz w:val="20"/>
                <w:szCs w:val="20"/>
              </w:rPr>
              <w:t>ki je bil objavljen v obvestilu o naročilu</w:t>
            </w:r>
            <w:r w:rsidR="00EF23E0" w:rsidRPr="004863A2">
              <w:rPr>
                <w:rFonts w:cs="Arial"/>
                <w:sz w:val="20"/>
                <w:szCs w:val="20"/>
              </w:rPr>
              <w:t xml:space="preserve"> </w:t>
            </w:r>
            <w:r w:rsidR="00CF0C1D">
              <w:rPr>
                <w:rFonts w:cs="Arial"/>
                <w:sz w:val="20"/>
                <w:szCs w:val="20"/>
              </w:rPr>
              <w:t xml:space="preserve">po odprtem postopku </w:t>
            </w:r>
            <w:r w:rsidRPr="004863A2">
              <w:rPr>
                <w:rFonts w:cs="Arial"/>
                <w:sz w:val="20"/>
                <w:szCs w:val="20"/>
              </w:rPr>
              <w:t>na Portalu javnih naročil pri Uradnem listu R</w:t>
            </w:r>
            <w:r w:rsidR="00E83EF4" w:rsidRPr="004863A2">
              <w:rPr>
                <w:rFonts w:cs="Arial"/>
                <w:sz w:val="20"/>
                <w:szCs w:val="20"/>
              </w:rPr>
              <w:t>epublike Slovenije</w:t>
            </w:r>
            <w:r w:rsidRPr="004863A2">
              <w:rPr>
                <w:rFonts w:cs="Arial"/>
                <w:sz w:val="20"/>
                <w:szCs w:val="20"/>
              </w:rPr>
              <w:t xml:space="preserve">, št. objave </w:t>
            </w:r>
            <w:r w:rsidR="001C5BD9">
              <w:rPr>
                <w:rFonts w:cs="Arial"/>
                <w:sz w:val="20"/>
                <w:szCs w:val="20"/>
              </w:rPr>
              <w:t>……………….</w:t>
            </w:r>
            <w:r w:rsidRPr="00A24A2F">
              <w:rPr>
                <w:rFonts w:cs="Arial"/>
                <w:sz w:val="20"/>
                <w:szCs w:val="20"/>
              </w:rPr>
              <w:t xml:space="preserve"> z dne …............. 20</w:t>
            </w:r>
            <w:r w:rsidR="001C5BD9">
              <w:rPr>
                <w:rFonts w:cs="Arial"/>
                <w:sz w:val="20"/>
                <w:szCs w:val="20"/>
              </w:rPr>
              <w:t>24</w:t>
            </w:r>
            <w:r w:rsidRPr="00A24A2F">
              <w:rPr>
                <w:rFonts w:cs="Arial"/>
                <w:sz w:val="20"/>
                <w:szCs w:val="20"/>
              </w:rPr>
              <w:t xml:space="preserve"> in</w:t>
            </w:r>
            <w:r w:rsidR="00130BA9">
              <w:rPr>
                <w:rFonts w:cs="Arial"/>
                <w:sz w:val="20"/>
                <w:szCs w:val="20"/>
              </w:rPr>
              <w:t xml:space="preserve"> v Uradnem listu Evropske unije/TED, št. objave ……………….. z dne ……………. ter</w:t>
            </w:r>
            <w:r w:rsidRPr="00A24A2F">
              <w:rPr>
                <w:rFonts w:cs="Arial"/>
                <w:sz w:val="20"/>
                <w:szCs w:val="20"/>
              </w:rPr>
              <w:t xml:space="preserve"> v sistemu e-JN pod št. </w:t>
            </w:r>
            <w:r w:rsidR="007742BF" w:rsidRPr="007742BF">
              <w:rPr>
                <w:rFonts w:cs="Arial"/>
                <w:sz w:val="20"/>
                <w:szCs w:val="20"/>
              </w:rPr>
              <w:t>JN-39797</w:t>
            </w:r>
          </w:p>
          <w:p w14:paraId="789AF893" w14:textId="77777777" w:rsidR="00DC659D" w:rsidRPr="00A24A2F" w:rsidRDefault="00DC659D" w:rsidP="00A54DED">
            <w:pPr>
              <w:rPr>
                <w:rFonts w:cs="Arial"/>
                <w:b/>
                <w:sz w:val="20"/>
                <w:szCs w:val="20"/>
              </w:rPr>
            </w:pPr>
          </w:p>
          <w:p w14:paraId="6C3F0A2C" w14:textId="652517AD" w:rsidR="00512E54" w:rsidRPr="00A24A2F" w:rsidRDefault="004863A2" w:rsidP="00A54DED">
            <w:pPr>
              <w:rPr>
                <w:rFonts w:cs="Arial"/>
                <w:sz w:val="20"/>
                <w:szCs w:val="20"/>
              </w:rPr>
            </w:pPr>
            <w:r>
              <w:rPr>
                <w:rFonts w:cs="Arial"/>
                <w:sz w:val="20"/>
                <w:szCs w:val="20"/>
              </w:rPr>
              <w:t xml:space="preserve">Veljavnost predračuna: </w:t>
            </w:r>
            <w:r w:rsidR="001C5BD9" w:rsidRPr="001C5BD9">
              <w:rPr>
                <w:rFonts w:cs="Arial"/>
                <w:sz w:val="20"/>
                <w:szCs w:val="20"/>
              </w:rPr>
              <w:t>90 dni od roka za oddajo ponudbe</w:t>
            </w:r>
          </w:p>
          <w:p w14:paraId="4976340B" w14:textId="77777777" w:rsidR="00512E54" w:rsidRPr="00A24A2F" w:rsidRDefault="00512E54" w:rsidP="00A54DED">
            <w:pPr>
              <w:rPr>
                <w:rFonts w:cs="Arial"/>
                <w:b/>
                <w:sz w:val="20"/>
                <w:szCs w:val="20"/>
              </w:rPr>
            </w:pPr>
          </w:p>
        </w:tc>
      </w:tr>
    </w:tbl>
    <w:p w14:paraId="53E2A166" w14:textId="77777777" w:rsidR="00DC659D" w:rsidRPr="00A24A2F" w:rsidRDefault="00DC659D" w:rsidP="00DC659D">
      <w:pPr>
        <w:numPr>
          <w:ilvl w:val="12"/>
          <w:numId w:val="0"/>
        </w:numPr>
        <w:rPr>
          <w:rFonts w:cs="Arial"/>
          <w:sz w:val="20"/>
          <w:szCs w:val="20"/>
        </w:rPr>
      </w:pPr>
    </w:p>
    <w:p w14:paraId="385697CD" w14:textId="63CC8F2E" w:rsidR="00DC659D" w:rsidRDefault="00DC659D" w:rsidP="00166869">
      <w:pPr>
        <w:jc w:val="both"/>
        <w:rPr>
          <w:rFonts w:cs="Arial"/>
          <w:sz w:val="20"/>
          <w:szCs w:val="20"/>
        </w:rPr>
      </w:pPr>
      <w:r w:rsidRPr="00A24A2F">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399DC435" w14:textId="77777777" w:rsidR="00EF23E0" w:rsidRDefault="00EF23E0" w:rsidP="00166869">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8A79D9" w:rsidRPr="00460780" w14:paraId="0B87CC5A" w14:textId="77777777" w:rsidTr="008A79D9">
        <w:trPr>
          <w:trHeight w:val="410"/>
        </w:trPr>
        <w:tc>
          <w:tcPr>
            <w:tcW w:w="5092" w:type="dxa"/>
            <w:vAlign w:val="center"/>
          </w:tcPr>
          <w:p w14:paraId="5BD4DF24" w14:textId="77777777" w:rsidR="00A82E51" w:rsidRDefault="00F600F1" w:rsidP="00F600F1">
            <w:pPr>
              <w:pStyle w:val="Seznam2"/>
              <w:numPr>
                <w:ilvl w:val="0"/>
                <w:numId w:val="26"/>
              </w:numPr>
              <w:spacing w:line="240" w:lineRule="atLeast"/>
              <w:rPr>
                <w:rFonts w:cs="Arial"/>
                <w:b/>
                <w:bCs/>
                <w:sz w:val="22"/>
                <w:szCs w:val="22"/>
              </w:rPr>
            </w:pPr>
            <w:r>
              <w:rPr>
                <w:rFonts w:cs="Arial"/>
                <w:b/>
                <w:bCs/>
                <w:sz w:val="22"/>
                <w:szCs w:val="22"/>
              </w:rPr>
              <w:t xml:space="preserve">Sklop: </w:t>
            </w:r>
          </w:p>
          <w:p w14:paraId="396207FD" w14:textId="2F527044" w:rsidR="008A79D9" w:rsidRDefault="00A82E51" w:rsidP="00A82E51">
            <w:pPr>
              <w:pStyle w:val="Seznam2"/>
              <w:spacing w:line="240" w:lineRule="atLeast"/>
              <w:ind w:left="0" w:firstLine="0"/>
              <w:rPr>
                <w:rFonts w:cs="Arial"/>
                <w:b/>
                <w:bCs/>
                <w:sz w:val="22"/>
                <w:szCs w:val="22"/>
              </w:rPr>
            </w:pPr>
            <w:r>
              <w:rPr>
                <w:rFonts w:cs="Arial"/>
                <w:b/>
                <w:bCs/>
                <w:sz w:val="22"/>
                <w:szCs w:val="22"/>
              </w:rPr>
              <w:t>NETIPSKA OPREMA</w:t>
            </w:r>
          </w:p>
          <w:p w14:paraId="00D94C0E" w14:textId="77777777" w:rsidR="008A79D9" w:rsidRPr="00EF23E0" w:rsidRDefault="008A79D9" w:rsidP="008A79D9">
            <w:pPr>
              <w:pStyle w:val="Seznam2"/>
              <w:spacing w:line="240" w:lineRule="atLeast"/>
              <w:ind w:left="0" w:firstLine="0"/>
              <w:rPr>
                <w:rFonts w:cs="Arial"/>
                <w:b/>
                <w:bCs/>
                <w:sz w:val="22"/>
                <w:szCs w:val="22"/>
              </w:rPr>
            </w:pPr>
            <w:r>
              <w:rPr>
                <w:rFonts w:cs="Arial"/>
                <w:b/>
                <w:bCs/>
                <w:sz w:val="22"/>
                <w:szCs w:val="22"/>
              </w:rPr>
              <w:t xml:space="preserve">v EUR </w:t>
            </w:r>
            <w:r w:rsidRPr="00EF23E0">
              <w:rPr>
                <w:rFonts w:cs="Arial"/>
                <w:b/>
                <w:bCs/>
                <w:sz w:val="22"/>
                <w:szCs w:val="22"/>
              </w:rPr>
              <w:t>brez DDV</w:t>
            </w:r>
          </w:p>
        </w:tc>
        <w:tc>
          <w:tcPr>
            <w:tcW w:w="3788" w:type="dxa"/>
          </w:tcPr>
          <w:p w14:paraId="2B477214" w14:textId="77777777" w:rsidR="008A79D9" w:rsidRDefault="008A79D9" w:rsidP="008A79D9">
            <w:pPr>
              <w:pStyle w:val="Seznam2"/>
              <w:spacing w:line="240" w:lineRule="atLeast"/>
              <w:ind w:left="0" w:firstLine="0"/>
              <w:rPr>
                <w:rFonts w:cs="Arial"/>
                <w:b/>
                <w:sz w:val="22"/>
                <w:szCs w:val="22"/>
              </w:rPr>
            </w:pPr>
          </w:p>
          <w:p w14:paraId="6EF03D8F" w14:textId="77777777" w:rsidR="008A79D9" w:rsidRDefault="008A79D9" w:rsidP="008A79D9">
            <w:pPr>
              <w:pStyle w:val="Seznam2"/>
              <w:spacing w:line="240" w:lineRule="atLeast"/>
              <w:ind w:left="0" w:firstLine="0"/>
              <w:rPr>
                <w:rFonts w:cs="Arial"/>
                <w:b/>
                <w:sz w:val="22"/>
                <w:szCs w:val="22"/>
              </w:rPr>
            </w:pPr>
          </w:p>
          <w:p w14:paraId="1176898E" w14:textId="77777777" w:rsidR="008A79D9" w:rsidRPr="00EF23E0" w:rsidRDefault="008A79D9" w:rsidP="008A79D9">
            <w:pPr>
              <w:pStyle w:val="Seznam2"/>
              <w:spacing w:line="240" w:lineRule="atLeast"/>
              <w:ind w:left="0" w:firstLine="0"/>
              <w:rPr>
                <w:rFonts w:cs="Arial"/>
                <w:b/>
                <w:sz w:val="22"/>
                <w:szCs w:val="22"/>
              </w:rPr>
            </w:pPr>
            <w:r w:rsidRPr="00EF23E0">
              <w:rPr>
                <w:rFonts w:cs="Arial"/>
                <w:b/>
                <w:sz w:val="22"/>
                <w:szCs w:val="22"/>
              </w:rPr>
              <w:t>____________________ EUR</w:t>
            </w:r>
          </w:p>
        </w:tc>
      </w:tr>
      <w:tr w:rsidR="008A79D9" w:rsidRPr="00460780" w14:paraId="3E67E391" w14:textId="77777777" w:rsidTr="008A79D9">
        <w:trPr>
          <w:trHeight w:val="410"/>
        </w:trPr>
        <w:tc>
          <w:tcPr>
            <w:tcW w:w="5092" w:type="dxa"/>
            <w:vAlign w:val="center"/>
          </w:tcPr>
          <w:p w14:paraId="6F51E758" w14:textId="77777777" w:rsidR="008A79D9" w:rsidRPr="00EF23E0" w:rsidRDefault="008A79D9" w:rsidP="008A79D9">
            <w:pPr>
              <w:pStyle w:val="Seznam2"/>
              <w:spacing w:line="240" w:lineRule="atLeast"/>
              <w:ind w:left="0" w:firstLine="0"/>
              <w:rPr>
                <w:rFonts w:cs="Arial"/>
                <w:b/>
                <w:bCs/>
                <w:sz w:val="22"/>
                <w:szCs w:val="22"/>
              </w:rPr>
            </w:pPr>
            <w:r w:rsidRPr="00EF23E0">
              <w:rPr>
                <w:rFonts w:cs="Arial"/>
                <w:b/>
                <w:bCs/>
                <w:sz w:val="22"/>
                <w:szCs w:val="22"/>
              </w:rPr>
              <w:t>DDV 22%</w:t>
            </w:r>
          </w:p>
        </w:tc>
        <w:tc>
          <w:tcPr>
            <w:tcW w:w="3788" w:type="dxa"/>
          </w:tcPr>
          <w:p w14:paraId="34250F55" w14:textId="77777777" w:rsidR="008A79D9" w:rsidRPr="00EF23E0" w:rsidRDefault="008A79D9" w:rsidP="008A79D9">
            <w:pPr>
              <w:pStyle w:val="Seznam2"/>
              <w:spacing w:line="240" w:lineRule="atLeast"/>
              <w:ind w:left="0" w:firstLine="0"/>
              <w:rPr>
                <w:rFonts w:cs="Arial"/>
                <w:b/>
                <w:sz w:val="22"/>
                <w:szCs w:val="22"/>
              </w:rPr>
            </w:pPr>
          </w:p>
          <w:p w14:paraId="0CCA0D2B" w14:textId="77777777" w:rsidR="008A79D9" w:rsidRPr="00EF23E0" w:rsidRDefault="008A79D9" w:rsidP="008A79D9">
            <w:pPr>
              <w:pStyle w:val="Seznam2"/>
              <w:spacing w:line="240" w:lineRule="atLeast"/>
              <w:ind w:left="0" w:firstLine="0"/>
              <w:rPr>
                <w:rFonts w:cs="Arial"/>
                <w:b/>
                <w:sz w:val="22"/>
                <w:szCs w:val="22"/>
              </w:rPr>
            </w:pPr>
            <w:r w:rsidRPr="00EF23E0">
              <w:rPr>
                <w:rFonts w:cs="Arial"/>
                <w:b/>
                <w:sz w:val="22"/>
                <w:szCs w:val="22"/>
              </w:rPr>
              <w:t>____________________ EUR</w:t>
            </w:r>
          </w:p>
        </w:tc>
      </w:tr>
      <w:tr w:rsidR="00F600F1" w:rsidRPr="00460780" w14:paraId="6D646AD9" w14:textId="77777777" w:rsidTr="00A82E51">
        <w:trPr>
          <w:trHeight w:val="417"/>
        </w:trPr>
        <w:tc>
          <w:tcPr>
            <w:tcW w:w="5092" w:type="dxa"/>
            <w:vAlign w:val="center"/>
          </w:tcPr>
          <w:p w14:paraId="43C3C5C1" w14:textId="77777777" w:rsidR="00F600F1" w:rsidRPr="00EF23E0" w:rsidRDefault="00F600F1" w:rsidP="00A82E51">
            <w:pPr>
              <w:pStyle w:val="Seznam2"/>
              <w:spacing w:line="240" w:lineRule="atLeast"/>
              <w:ind w:left="0" w:firstLine="0"/>
              <w:rPr>
                <w:rFonts w:cs="Arial"/>
                <w:b/>
                <w:bCs/>
                <w:sz w:val="22"/>
                <w:szCs w:val="22"/>
              </w:rPr>
            </w:pPr>
          </w:p>
          <w:p w14:paraId="4886439F" w14:textId="77777777" w:rsidR="00F600F1" w:rsidRPr="00EF23E0" w:rsidRDefault="00F600F1" w:rsidP="00A82E51">
            <w:pPr>
              <w:pStyle w:val="Seznam2"/>
              <w:spacing w:line="240" w:lineRule="atLeast"/>
              <w:ind w:left="0" w:firstLine="0"/>
              <w:rPr>
                <w:rFonts w:cs="Arial"/>
                <w:b/>
                <w:bCs/>
                <w:sz w:val="22"/>
                <w:szCs w:val="22"/>
              </w:rPr>
            </w:pPr>
            <w:r w:rsidRPr="00EF23E0">
              <w:rPr>
                <w:rFonts w:cs="Arial"/>
                <w:b/>
                <w:bCs/>
                <w:sz w:val="22"/>
                <w:szCs w:val="22"/>
              </w:rPr>
              <w:t xml:space="preserve">SKUPAJ PONUDBENA CENA v EUR z DDV </w:t>
            </w:r>
          </w:p>
          <w:p w14:paraId="61DD01AD" w14:textId="77777777" w:rsidR="00F600F1" w:rsidRPr="00EF23E0" w:rsidRDefault="00F600F1" w:rsidP="00A82E51">
            <w:pPr>
              <w:pStyle w:val="Seznam2"/>
              <w:spacing w:line="240" w:lineRule="atLeast"/>
              <w:ind w:left="0" w:firstLine="0"/>
              <w:rPr>
                <w:rFonts w:cs="Arial"/>
                <w:b/>
                <w:bCs/>
                <w:sz w:val="22"/>
                <w:szCs w:val="22"/>
              </w:rPr>
            </w:pPr>
          </w:p>
        </w:tc>
        <w:tc>
          <w:tcPr>
            <w:tcW w:w="3788" w:type="dxa"/>
          </w:tcPr>
          <w:p w14:paraId="76963EA8" w14:textId="77777777" w:rsidR="00F600F1" w:rsidRPr="00EF23E0" w:rsidRDefault="00F600F1" w:rsidP="00A82E51">
            <w:pPr>
              <w:pStyle w:val="Seznam2"/>
              <w:spacing w:line="240" w:lineRule="atLeast"/>
              <w:ind w:left="0" w:firstLine="0"/>
              <w:rPr>
                <w:rFonts w:cs="Arial"/>
                <w:b/>
                <w:sz w:val="22"/>
                <w:szCs w:val="22"/>
              </w:rPr>
            </w:pPr>
          </w:p>
          <w:p w14:paraId="7CEEBA0C" w14:textId="77777777" w:rsidR="00F600F1" w:rsidRPr="00EF23E0" w:rsidRDefault="00F600F1" w:rsidP="00A82E51">
            <w:pPr>
              <w:pStyle w:val="Seznam2"/>
              <w:spacing w:line="240" w:lineRule="atLeast"/>
              <w:ind w:left="0" w:firstLine="0"/>
              <w:rPr>
                <w:rFonts w:cs="Arial"/>
                <w:b/>
                <w:sz w:val="22"/>
                <w:szCs w:val="22"/>
              </w:rPr>
            </w:pPr>
            <w:r w:rsidRPr="00EF23E0">
              <w:rPr>
                <w:rFonts w:cs="Arial"/>
                <w:b/>
                <w:sz w:val="22"/>
                <w:szCs w:val="22"/>
              </w:rPr>
              <w:t>____________________ EUR</w:t>
            </w:r>
          </w:p>
        </w:tc>
      </w:tr>
      <w:tr w:rsidR="00A82E51" w:rsidRPr="00460780" w14:paraId="5FC0E945" w14:textId="77777777" w:rsidTr="00A82E51">
        <w:trPr>
          <w:trHeight w:val="417"/>
        </w:trPr>
        <w:tc>
          <w:tcPr>
            <w:tcW w:w="5092" w:type="dxa"/>
            <w:vAlign w:val="center"/>
          </w:tcPr>
          <w:p w14:paraId="7A17EC55" w14:textId="77777777" w:rsidR="00A82E51" w:rsidRPr="00EF23E0" w:rsidRDefault="00A82E51" w:rsidP="00A82E51">
            <w:pPr>
              <w:pStyle w:val="Seznam2"/>
              <w:spacing w:line="240" w:lineRule="atLeast"/>
              <w:ind w:left="0" w:firstLine="0"/>
              <w:rPr>
                <w:rFonts w:cs="Arial"/>
                <w:b/>
                <w:bCs/>
                <w:sz w:val="22"/>
                <w:szCs w:val="22"/>
              </w:rPr>
            </w:pPr>
          </w:p>
        </w:tc>
        <w:tc>
          <w:tcPr>
            <w:tcW w:w="3788" w:type="dxa"/>
          </w:tcPr>
          <w:p w14:paraId="02D27AE2" w14:textId="77777777" w:rsidR="00A82E51" w:rsidRPr="00EF23E0" w:rsidRDefault="00A82E51" w:rsidP="00A82E51">
            <w:pPr>
              <w:pStyle w:val="Seznam2"/>
              <w:spacing w:line="240" w:lineRule="atLeast"/>
              <w:ind w:left="0" w:firstLine="0"/>
              <w:rPr>
                <w:rFonts w:cs="Arial"/>
                <w:b/>
                <w:sz w:val="22"/>
                <w:szCs w:val="22"/>
              </w:rPr>
            </w:pPr>
          </w:p>
        </w:tc>
      </w:tr>
      <w:tr w:rsidR="00F600F1" w14:paraId="08BA5A66" w14:textId="77777777" w:rsidTr="00A82E51">
        <w:trPr>
          <w:trHeight w:val="410"/>
        </w:trPr>
        <w:tc>
          <w:tcPr>
            <w:tcW w:w="5092" w:type="dxa"/>
            <w:vAlign w:val="center"/>
          </w:tcPr>
          <w:p w14:paraId="5F876028" w14:textId="77777777" w:rsidR="00A82E51" w:rsidRDefault="00F600F1" w:rsidP="00F600F1">
            <w:pPr>
              <w:pStyle w:val="Seznam2"/>
              <w:numPr>
                <w:ilvl w:val="0"/>
                <w:numId w:val="26"/>
              </w:numPr>
              <w:spacing w:line="240" w:lineRule="atLeast"/>
              <w:rPr>
                <w:rFonts w:cs="Arial"/>
                <w:b/>
                <w:bCs/>
                <w:sz w:val="22"/>
                <w:szCs w:val="22"/>
              </w:rPr>
            </w:pPr>
            <w:r>
              <w:rPr>
                <w:rFonts w:cs="Arial"/>
                <w:b/>
                <w:bCs/>
                <w:sz w:val="22"/>
                <w:szCs w:val="22"/>
              </w:rPr>
              <w:t xml:space="preserve">Sklop: </w:t>
            </w:r>
          </w:p>
          <w:p w14:paraId="4DBDF201" w14:textId="46496C8E" w:rsidR="00F600F1" w:rsidRDefault="00A82E51" w:rsidP="00A82E51">
            <w:pPr>
              <w:pStyle w:val="Seznam2"/>
              <w:spacing w:line="240" w:lineRule="atLeast"/>
              <w:ind w:left="0" w:firstLine="0"/>
              <w:rPr>
                <w:rFonts w:cs="Arial"/>
                <w:b/>
                <w:bCs/>
                <w:sz w:val="22"/>
                <w:szCs w:val="22"/>
              </w:rPr>
            </w:pPr>
            <w:r>
              <w:rPr>
                <w:rFonts w:cs="Arial"/>
                <w:b/>
                <w:bCs/>
                <w:sz w:val="22"/>
                <w:szCs w:val="22"/>
              </w:rPr>
              <w:t>TIPSKA OPREMA</w:t>
            </w:r>
          </w:p>
          <w:p w14:paraId="0AF9F479" w14:textId="77777777" w:rsidR="00F600F1" w:rsidRDefault="00F600F1" w:rsidP="00A82E51">
            <w:pPr>
              <w:pStyle w:val="Seznam2"/>
              <w:spacing w:line="240" w:lineRule="atLeast"/>
              <w:ind w:left="0" w:firstLine="0"/>
              <w:rPr>
                <w:rFonts w:cs="Arial"/>
                <w:b/>
                <w:bCs/>
                <w:sz w:val="22"/>
                <w:szCs w:val="22"/>
              </w:rPr>
            </w:pPr>
            <w:r>
              <w:rPr>
                <w:rFonts w:cs="Arial"/>
                <w:b/>
                <w:bCs/>
                <w:sz w:val="22"/>
                <w:szCs w:val="22"/>
              </w:rPr>
              <w:t xml:space="preserve">v EUR </w:t>
            </w:r>
            <w:r w:rsidRPr="00EF23E0">
              <w:rPr>
                <w:rFonts w:cs="Arial"/>
                <w:b/>
                <w:bCs/>
                <w:sz w:val="22"/>
                <w:szCs w:val="22"/>
              </w:rPr>
              <w:t>brez DDV</w:t>
            </w:r>
          </w:p>
        </w:tc>
        <w:tc>
          <w:tcPr>
            <w:tcW w:w="3788" w:type="dxa"/>
          </w:tcPr>
          <w:p w14:paraId="32246CD9" w14:textId="77777777" w:rsidR="00F600F1" w:rsidRDefault="00F600F1" w:rsidP="00A82E51">
            <w:pPr>
              <w:pStyle w:val="Seznam2"/>
              <w:spacing w:line="240" w:lineRule="atLeast"/>
              <w:ind w:left="0" w:firstLine="0"/>
              <w:rPr>
                <w:rFonts w:cs="Arial"/>
                <w:b/>
                <w:sz w:val="22"/>
                <w:szCs w:val="22"/>
              </w:rPr>
            </w:pPr>
          </w:p>
          <w:p w14:paraId="3A707EB9" w14:textId="77777777" w:rsidR="00F600F1" w:rsidRDefault="00F600F1" w:rsidP="00A82E51">
            <w:pPr>
              <w:pStyle w:val="Seznam2"/>
              <w:spacing w:line="240" w:lineRule="atLeast"/>
              <w:ind w:left="0" w:firstLine="0"/>
              <w:rPr>
                <w:rFonts w:cs="Arial"/>
                <w:b/>
                <w:sz w:val="22"/>
                <w:szCs w:val="22"/>
              </w:rPr>
            </w:pPr>
            <w:r w:rsidRPr="00EF23E0">
              <w:rPr>
                <w:rFonts w:cs="Arial"/>
                <w:b/>
                <w:sz w:val="22"/>
                <w:szCs w:val="22"/>
              </w:rPr>
              <w:t>____________________ EUR</w:t>
            </w:r>
          </w:p>
        </w:tc>
      </w:tr>
      <w:tr w:rsidR="00F600F1" w:rsidRPr="00460780" w14:paraId="413F4B88" w14:textId="77777777" w:rsidTr="00F600F1">
        <w:trPr>
          <w:trHeight w:val="410"/>
        </w:trPr>
        <w:tc>
          <w:tcPr>
            <w:tcW w:w="5092" w:type="dxa"/>
            <w:tcBorders>
              <w:top w:val="single" w:sz="4" w:space="0" w:color="auto"/>
              <w:left w:val="single" w:sz="4" w:space="0" w:color="auto"/>
              <w:bottom w:val="single" w:sz="4" w:space="0" w:color="auto"/>
              <w:right w:val="single" w:sz="4" w:space="0" w:color="auto"/>
            </w:tcBorders>
            <w:vAlign w:val="center"/>
          </w:tcPr>
          <w:p w14:paraId="5409F2E8" w14:textId="77777777" w:rsidR="00F600F1" w:rsidRPr="00EF23E0" w:rsidRDefault="00F600F1" w:rsidP="00F600F1">
            <w:pPr>
              <w:pStyle w:val="Seznam2"/>
              <w:spacing w:line="240" w:lineRule="atLeast"/>
              <w:ind w:left="720" w:hanging="360"/>
              <w:rPr>
                <w:rFonts w:cs="Arial"/>
                <w:b/>
                <w:bCs/>
                <w:sz w:val="22"/>
                <w:szCs w:val="22"/>
              </w:rPr>
            </w:pPr>
            <w:r w:rsidRPr="00EF23E0">
              <w:rPr>
                <w:rFonts w:cs="Arial"/>
                <w:b/>
                <w:bCs/>
                <w:sz w:val="22"/>
                <w:szCs w:val="22"/>
              </w:rPr>
              <w:t>DDV 22%</w:t>
            </w:r>
          </w:p>
        </w:tc>
        <w:tc>
          <w:tcPr>
            <w:tcW w:w="3788" w:type="dxa"/>
            <w:tcBorders>
              <w:top w:val="single" w:sz="4" w:space="0" w:color="auto"/>
              <w:left w:val="single" w:sz="4" w:space="0" w:color="auto"/>
              <w:bottom w:val="single" w:sz="4" w:space="0" w:color="auto"/>
              <w:right w:val="single" w:sz="4" w:space="0" w:color="auto"/>
            </w:tcBorders>
          </w:tcPr>
          <w:p w14:paraId="1CB890D0" w14:textId="77777777" w:rsidR="00F600F1" w:rsidRPr="00EF23E0" w:rsidRDefault="00F600F1" w:rsidP="00A82E51">
            <w:pPr>
              <w:pStyle w:val="Seznam2"/>
              <w:spacing w:line="240" w:lineRule="atLeast"/>
              <w:ind w:left="0" w:firstLine="0"/>
              <w:rPr>
                <w:rFonts w:cs="Arial"/>
                <w:b/>
                <w:sz w:val="22"/>
                <w:szCs w:val="22"/>
              </w:rPr>
            </w:pPr>
          </w:p>
          <w:p w14:paraId="6F984FEE" w14:textId="77777777" w:rsidR="00F600F1" w:rsidRPr="00EF23E0" w:rsidRDefault="00F600F1" w:rsidP="00A82E51">
            <w:pPr>
              <w:pStyle w:val="Seznam2"/>
              <w:spacing w:line="240" w:lineRule="atLeast"/>
              <w:ind w:left="0" w:firstLine="0"/>
              <w:rPr>
                <w:rFonts w:cs="Arial"/>
                <w:b/>
                <w:sz w:val="22"/>
                <w:szCs w:val="22"/>
              </w:rPr>
            </w:pPr>
            <w:r w:rsidRPr="00EF23E0">
              <w:rPr>
                <w:rFonts w:cs="Arial"/>
                <w:b/>
                <w:sz w:val="22"/>
                <w:szCs w:val="22"/>
              </w:rPr>
              <w:t>____________________ EUR</w:t>
            </w:r>
          </w:p>
        </w:tc>
      </w:tr>
      <w:tr w:rsidR="00F600F1" w:rsidRPr="00460780" w14:paraId="1737EB61" w14:textId="77777777" w:rsidTr="00F600F1">
        <w:trPr>
          <w:trHeight w:val="410"/>
        </w:trPr>
        <w:tc>
          <w:tcPr>
            <w:tcW w:w="5092" w:type="dxa"/>
            <w:tcBorders>
              <w:top w:val="single" w:sz="4" w:space="0" w:color="auto"/>
              <w:left w:val="single" w:sz="4" w:space="0" w:color="auto"/>
              <w:bottom w:val="single" w:sz="4" w:space="0" w:color="auto"/>
              <w:right w:val="single" w:sz="4" w:space="0" w:color="auto"/>
            </w:tcBorders>
            <w:vAlign w:val="center"/>
          </w:tcPr>
          <w:p w14:paraId="344173CD" w14:textId="77777777" w:rsidR="00F600F1" w:rsidRPr="00EF23E0" w:rsidRDefault="00F600F1" w:rsidP="00F600F1">
            <w:pPr>
              <w:pStyle w:val="Seznam2"/>
              <w:spacing w:line="240" w:lineRule="atLeast"/>
              <w:ind w:left="720" w:hanging="360"/>
              <w:rPr>
                <w:rFonts w:cs="Arial"/>
                <w:b/>
                <w:bCs/>
                <w:sz w:val="22"/>
                <w:szCs w:val="22"/>
              </w:rPr>
            </w:pPr>
          </w:p>
          <w:p w14:paraId="4E045FAE" w14:textId="77777777" w:rsidR="00F600F1" w:rsidRPr="00EF23E0" w:rsidRDefault="00F600F1" w:rsidP="00F600F1">
            <w:pPr>
              <w:pStyle w:val="Seznam2"/>
              <w:spacing w:line="240" w:lineRule="atLeast"/>
              <w:ind w:left="720" w:hanging="360"/>
              <w:rPr>
                <w:rFonts w:cs="Arial"/>
                <w:b/>
                <w:bCs/>
                <w:sz w:val="22"/>
                <w:szCs w:val="22"/>
              </w:rPr>
            </w:pPr>
            <w:r w:rsidRPr="00EF23E0">
              <w:rPr>
                <w:rFonts w:cs="Arial"/>
                <w:b/>
                <w:bCs/>
                <w:sz w:val="22"/>
                <w:szCs w:val="22"/>
              </w:rPr>
              <w:t xml:space="preserve">SKUPAJ PONUDBENA CENA v EUR z DDV </w:t>
            </w:r>
          </w:p>
          <w:p w14:paraId="18D778BF" w14:textId="77777777" w:rsidR="00F600F1" w:rsidRPr="00EF23E0" w:rsidRDefault="00F600F1" w:rsidP="00F600F1">
            <w:pPr>
              <w:pStyle w:val="Seznam2"/>
              <w:spacing w:line="240" w:lineRule="atLeast"/>
              <w:ind w:left="720" w:hanging="360"/>
              <w:rPr>
                <w:rFonts w:cs="Arial"/>
                <w:b/>
                <w:bCs/>
                <w:sz w:val="22"/>
                <w:szCs w:val="22"/>
              </w:rPr>
            </w:pPr>
          </w:p>
        </w:tc>
        <w:tc>
          <w:tcPr>
            <w:tcW w:w="3788" w:type="dxa"/>
            <w:tcBorders>
              <w:top w:val="single" w:sz="4" w:space="0" w:color="auto"/>
              <w:left w:val="single" w:sz="4" w:space="0" w:color="auto"/>
              <w:bottom w:val="single" w:sz="4" w:space="0" w:color="auto"/>
              <w:right w:val="single" w:sz="4" w:space="0" w:color="auto"/>
            </w:tcBorders>
          </w:tcPr>
          <w:p w14:paraId="1D3FE565" w14:textId="77777777" w:rsidR="00F600F1" w:rsidRPr="00EF23E0" w:rsidRDefault="00F600F1" w:rsidP="00A82E51">
            <w:pPr>
              <w:pStyle w:val="Seznam2"/>
              <w:spacing w:line="240" w:lineRule="atLeast"/>
              <w:ind w:left="0" w:firstLine="0"/>
              <w:rPr>
                <w:rFonts w:cs="Arial"/>
                <w:b/>
                <w:sz w:val="22"/>
                <w:szCs w:val="22"/>
              </w:rPr>
            </w:pPr>
          </w:p>
          <w:p w14:paraId="37501B66" w14:textId="77777777" w:rsidR="00F600F1" w:rsidRPr="00EF23E0" w:rsidRDefault="00F600F1" w:rsidP="00A82E51">
            <w:pPr>
              <w:pStyle w:val="Seznam2"/>
              <w:spacing w:line="240" w:lineRule="atLeast"/>
              <w:ind w:left="0" w:firstLine="0"/>
              <w:rPr>
                <w:rFonts w:cs="Arial"/>
                <w:b/>
                <w:sz w:val="22"/>
                <w:szCs w:val="22"/>
              </w:rPr>
            </w:pPr>
            <w:r w:rsidRPr="00EF23E0">
              <w:rPr>
                <w:rFonts w:cs="Arial"/>
                <w:b/>
                <w:sz w:val="22"/>
                <w:szCs w:val="22"/>
              </w:rPr>
              <w:t>____________________ EUR</w:t>
            </w:r>
          </w:p>
        </w:tc>
      </w:tr>
    </w:tbl>
    <w:p w14:paraId="6D0A73D4" w14:textId="77777777" w:rsidR="00DC659D" w:rsidRPr="00A24A2F" w:rsidRDefault="00DC659D" w:rsidP="00DC659D">
      <w:pPr>
        <w:numPr>
          <w:ilvl w:val="12"/>
          <w:numId w:val="0"/>
        </w:numPr>
        <w:rPr>
          <w:rFonts w:cs="Arial"/>
          <w:sz w:val="20"/>
          <w:szCs w:val="20"/>
        </w:rPr>
      </w:pPr>
    </w:p>
    <w:p w14:paraId="004A12D9" w14:textId="77777777" w:rsidR="00130531" w:rsidRPr="00A24A2F" w:rsidRDefault="00130531" w:rsidP="00F609E2">
      <w:pPr>
        <w:pStyle w:val="Telobesedila"/>
        <w:jc w:val="left"/>
        <w:rPr>
          <w:rFonts w:cs="Arial"/>
          <w:sz w:val="20"/>
          <w:szCs w:val="20"/>
          <w:lang w:val="sl-SI"/>
        </w:rPr>
      </w:pPr>
    </w:p>
    <w:p w14:paraId="34C1D078" w14:textId="77777777" w:rsidR="001B68F6" w:rsidRPr="00A24A2F" w:rsidRDefault="001B68F6" w:rsidP="001B68F6">
      <w:pPr>
        <w:pStyle w:val="Naslov3"/>
        <w:jc w:val="left"/>
        <w:rPr>
          <w:rFonts w:ascii="Arial" w:hAnsi="Arial" w:cs="Arial"/>
          <w:sz w:val="20"/>
          <w:szCs w:val="20"/>
        </w:rPr>
      </w:pPr>
      <w:r w:rsidRPr="00A24A2F">
        <w:rPr>
          <w:rFonts w:ascii="Arial" w:hAnsi="Arial" w:cs="Arial"/>
          <w:sz w:val="20"/>
          <w:szCs w:val="20"/>
        </w:rPr>
        <w:t xml:space="preserve">OPOMBA: </w:t>
      </w:r>
    </w:p>
    <w:p w14:paraId="0A6769EF" w14:textId="77777777" w:rsidR="001B68F6" w:rsidRPr="00A24A2F" w:rsidRDefault="001B68F6" w:rsidP="001B68F6">
      <w:pPr>
        <w:jc w:val="both"/>
        <w:rPr>
          <w:rFonts w:cs="Arial"/>
          <w:b/>
          <w:sz w:val="20"/>
          <w:szCs w:val="20"/>
        </w:rPr>
      </w:pPr>
      <w:r w:rsidRPr="00A24A2F">
        <w:rPr>
          <w:rFonts w:cs="Arial"/>
          <w:b/>
          <w:sz w:val="20"/>
          <w:szCs w:val="20"/>
        </w:rPr>
        <w:t>Ponudnik v sistemu e-JN obrazec predračuna</w:t>
      </w:r>
      <w:r w:rsidR="00476908" w:rsidRPr="00A24A2F">
        <w:rPr>
          <w:rFonts w:cs="Arial"/>
          <w:b/>
          <w:sz w:val="20"/>
          <w:szCs w:val="20"/>
        </w:rPr>
        <w:t xml:space="preserve"> »Povzetek predračuna (rekapitulacija)«</w:t>
      </w:r>
      <w:r w:rsidRPr="00A24A2F">
        <w:rPr>
          <w:rFonts w:cs="Arial"/>
          <w:b/>
          <w:sz w:val="20"/>
          <w:szCs w:val="20"/>
        </w:rPr>
        <w:t xml:space="preserve"> (razpisni obrazec 2) naloži v razdelek »Predračun« v .</w:t>
      </w:r>
      <w:proofErr w:type="spellStart"/>
      <w:r w:rsidRPr="00A24A2F">
        <w:rPr>
          <w:rFonts w:cs="Arial"/>
          <w:b/>
          <w:sz w:val="20"/>
          <w:szCs w:val="20"/>
        </w:rPr>
        <w:t>pdf</w:t>
      </w:r>
      <w:proofErr w:type="spellEnd"/>
      <w:r w:rsidRPr="00A24A2F">
        <w:rPr>
          <w:rFonts w:cs="Arial"/>
          <w:b/>
          <w:sz w:val="20"/>
          <w:szCs w:val="20"/>
        </w:rPr>
        <w:t xml:space="preserve"> datoteki </w:t>
      </w:r>
      <w:r w:rsidRPr="00A24A2F">
        <w:rPr>
          <w:rFonts w:cs="Arial"/>
          <w:sz w:val="20"/>
          <w:szCs w:val="20"/>
        </w:rPr>
        <w:t>(vidno na elektronskem javnem odpiranju ponudb).</w:t>
      </w:r>
    </w:p>
    <w:p w14:paraId="3C57ABA0" w14:textId="77777777" w:rsidR="001B68F6" w:rsidRPr="00A24A2F" w:rsidRDefault="001B68F6" w:rsidP="001B68F6">
      <w:pPr>
        <w:rPr>
          <w:rFonts w:cs="Arial"/>
          <w:sz w:val="20"/>
          <w:szCs w:val="20"/>
        </w:rPr>
      </w:pPr>
    </w:p>
    <w:p w14:paraId="0A5FDCA4" w14:textId="77777777" w:rsidR="001B68F6" w:rsidRPr="00A24A2F" w:rsidRDefault="001B68F6" w:rsidP="001B68F6">
      <w:pPr>
        <w:rPr>
          <w:rFonts w:cs="Arial"/>
          <w:sz w:val="20"/>
          <w:szCs w:val="20"/>
        </w:rPr>
      </w:pPr>
    </w:p>
    <w:p w14:paraId="1AA025F2" w14:textId="77777777" w:rsidR="001B68F6" w:rsidRPr="00A24A2F" w:rsidRDefault="001B68F6" w:rsidP="001B68F6">
      <w:pPr>
        <w:rPr>
          <w:rFonts w:cs="Arial"/>
          <w:sz w:val="20"/>
          <w:szCs w:val="20"/>
        </w:rPr>
      </w:pPr>
    </w:p>
    <w:tbl>
      <w:tblPr>
        <w:tblW w:w="0" w:type="auto"/>
        <w:tblLook w:val="04A0" w:firstRow="1" w:lastRow="0" w:firstColumn="1" w:lastColumn="0" w:noHBand="0" w:noVBand="1"/>
      </w:tblPr>
      <w:tblGrid>
        <w:gridCol w:w="3070"/>
        <w:gridCol w:w="3070"/>
        <w:gridCol w:w="3070"/>
      </w:tblGrid>
      <w:tr w:rsidR="001B68F6" w:rsidRPr="00A24A2F" w14:paraId="5F3F4BEA" w14:textId="77777777" w:rsidTr="00EF23E0">
        <w:tc>
          <w:tcPr>
            <w:tcW w:w="3070" w:type="dxa"/>
          </w:tcPr>
          <w:p w14:paraId="0CDC6865" w14:textId="77777777" w:rsidR="001B68F6" w:rsidRPr="00A24A2F" w:rsidRDefault="001B68F6" w:rsidP="00EF23E0">
            <w:pPr>
              <w:rPr>
                <w:rFonts w:cs="Arial"/>
                <w:sz w:val="20"/>
                <w:szCs w:val="20"/>
              </w:rPr>
            </w:pPr>
            <w:r w:rsidRPr="00A24A2F">
              <w:rPr>
                <w:rFonts w:cs="Arial"/>
                <w:sz w:val="20"/>
                <w:szCs w:val="20"/>
              </w:rPr>
              <w:t>Kraj: _______________</w:t>
            </w:r>
          </w:p>
          <w:p w14:paraId="7E9D95FF" w14:textId="77777777" w:rsidR="001B68F6" w:rsidRPr="00A24A2F" w:rsidRDefault="001B68F6" w:rsidP="00EF23E0">
            <w:pPr>
              <w:rPr>
                <w:rFonts w:cs="Arial"/>
                <w:sz w:val="20"/>
                <w:szCs w:val="20"/>
              </w:rPr>
            </w:pPr>
          </w:p>
          <w:p w14:paraId="7E905763" w14:textId="77777777" w:rsidR="001B68F6" w:rsidRPr="00A24A2F" w:rsidRDefault="001B68F6" w:rsidP="00EF23E0">
            <w:pPr>
              <w:rPr>
                <w:rFonts w:cs="Arial"/>
                <w:sz w:val="20"/>
                <w:szCs w:val="20"/>
              </w:rPr>
            </w:pPr>
            <w:r w:rsidRPr="00A24A2F">
              <w:rPr>
                <w:rFonts w:cs="Arial"/>
                <w:sz w:val="20"/>
                <w:szCs w:val="20"/>
              </w:rPr>
              <w:t>Datum: _______________</w:t>
            </w:r>
          </w:p>
        </w:tc>
        <w:tc>
          <w:tcPr>
            <w:tcW w:w="3070" w:type="dxa"/>
          </w:tcPr>
          <w:p w14:paraId="027565A2" w14:textId="77777777" w:rsidR="001B68F6" w:rsidRPr="00A24A2F" w:rsidRDefault="001B68F6" w:rsidP="00EF23E0">
            <w:pPr>
              <w:jc w:val="center"/>
              <w:rPr>
                <w:rFonts w:cs="Arial"/>
                <w:sz w:val="20"/>
                <w:szCs w:val="20"/>
              </w:rPr>
            </w:pPr>
            <w:r w:rsidRPr="00A24A2F">
              <w:rPr>
                <w:rFonts w:cs="Arial"/>
                <w:sz w:val="20"/>
                <w:szCs w:val="20"/>
              </w:rPr>
              <w:t>žig</w:t>
            </w:r>
          </w:p>
        </w:tc>
        <w:tc>
          <w:tcPr>
            <w:tcW w:w="3070" w:type="dxa"/>
          </w:tcPr>
          <w:p w14:paraId="6CC8A448" w14:textId="77777777" w:rsidR="001B68F6" w:rsidRPr="00A24A2F" w:rsidRDefault="001B68F6" w:rsidP="00EF23E0">
            <w:pPr>
              <w:rPr>
                <w:rFonts w:cs="Arial"/>
                <w:sz w:val="20"/>
                <w:szCs w:val="20"/>
              </w:rPr>
            </w:pPr>
            <w:r w:rsidRPr="00A24A2F">
              <w:rPr>
                <w:rFonts w:cs="Arial"/>
                <w:sz w:val="20"/>
                <w:szCs w:val="20"/>
              </w:rPr>
              <w:t>Podpisnik: _______________</w:t>
            </w:r>
          </w:p>
          <w:p w14:paraId="68535358" w14:textId="77777777" w:rsidR="001B68F6" w:rsidRPr="00A24A2F" w:rsidRDefault="001B68F6" w:rsidP="00EF23E0">
            <w:pPr>
              <w:rPr>
                <w:rFonts w:cs="Arial"/>
                <w:sz w:val="20"/>
                <w:szCs w:val="20"/>
              </w:rPr>
            </w:pPr>
          </w:p>
          <w:p w14:paraId="5FB14B2E" w14:textId="77777777" w:rsidR="001B68F6" w:rsidRPr="00A24A2F" w:rsidRDefault="001B68F6" w:rsidP="00EF23E0">
            <w:pPr>
              <w:rPr>
                <w:rFonts w:cs="Arial"/>
                <w:sz w:val="20"/>
                <w:szCs w:val="20"/>
              </w:rPr>
            </w:pPr>
            <w:r w:rsidRPr="00A24A2F">
              <w:rPr>
                <w:rFonts w:cs="Arial"/>
                <w:sz w:val="20"/>
                <w:szCs w:val="20"/>
              </w:rPr>
              <w:t>_________________</w:t>
            </w:r>
          </w:p>
          <w:p w14:paraId="2F9E195A" w14:textId="77777777" w:rsidR="001B68F6" w:rsidRPr="00A24A2F" w:rsidRDefault="001B68F6" w:rsidP="00EF23E0">
            <w:pPr>
              <w:rPr>
                <w:rFonts w:cs="Arial"/>
                <w:sz w:val="20"/>
                <w:szCs w:val="20"/>
              </w:rPr>
            </w:pPr>
            <w:r w:rsidRPr="00A24A2F">
              <w:rPr>
                <w:rFonts w:cs="Arial"/>
                <w:sz w:val="20"/>
                <w:szCs w:val="20"/>
              </w:rPr>
              <w:t>Podpis:</w:t>
            </w:r>
          </w:p>
        </w:tc>
      </w:tr>
    </w:tbl>
    <w:p w14:paraId="1A502F05" w14:textId="77777777" w:rsidR="001B68F6" w:rsidRPr="00A24A2F" w:rsidRDefault="001B68F6" w:rsidP="001B68F6">
      <w:pPr>
        <w:rPr>
          <w:rFonts w:cs="Arial"/>
          <w:sz w:val="20"/>
          <w:szCs w:val="20"/>
        </w:rPr>
      </w:pPr>
    </w:p>
    <w:p w14:paraId="11289295" w14:textId="77777777" w:rsidR="00130531" w:rsidRPr="00A24A2F" w:rsidRDefault="00130531" w:rsidP="00F609E2">
      <w:pPr>
        <w:pStyle w:val="Telobesedila"/>
        <w:jc w:val="left"/>
        <w:rPr>
          <w:rFonts w:cs="Arial"/>
          <w:sz w:val="20"/>
          <w:szCs w:val="20"/>
          <w:lang w:val="sl-SI"/>
        </w:rPr>
      </w:pPr>
    </w:p>
    <w:p w14:paraId="5C8C27B5" w14:textId="77777777" w:rsidR="00DC659D" w:rsidRPr="00A24A2F" w:rsidRDefault="00DC659D" w:rsidP="00F609E2">
      <w:pPr>
        <w:pStyle w:val="Telobesedila"/>
        <w:jc w:val="left"/>
        <w:rPr>
          <w:rFonts w:cs="Arial"/>
          <w:sz w:val="20"/>
          <w:szCs w:val="20"/>
        </w:rPr>
      </w:pPr>
    </w:p>
    <w:p w14:paraId="07DC32D5" w14:textId="77777777" w:rsidR="00476908" w:rsidRDefault="00476908" w:rsidP="00F609E2">
      <w:pPr>
        <w:pStyle w:val="Telobesedila"/>
        <w:jc w:val="left"/>
        <w:rPr>
          <w:rFonts w:cs="Arial"/>
          <w:sz w:val="20"/>
          <w:szCs w:val="20"/>
        </w:rPr>
      </w:pPr>
    </w:p>
    <w:p w14:paraId="4BC3436C" w14:textId="77777777" w:rsidR="00EF23E0" w:rsidRDefault="00EF23E0" w:rsidP="00F609E2">
      <w:pPr>
        <w:pStyle w:val="Telobesedila"/>
        <w:jc w:val="left"/>
        <w:rPr>
          <w:rFonts w:cs="Arial"/>
          <w:sz w:val="20"/>
          <w:szCs w:val="20"/>
        </w:rPr>
      </w:pPr>
    </w:p>
    <w:p w14:paraId="1CFE6C24" w14:textId="77777777" w:rsidR="00EF23E0" w:rsidRDefault="00EF23E0" w:rsidP="00F609E2">
      <w:pPr>
        <w:pStyle w:val="Telobesedila"/>
        <w:jc w:val="left"/>
        <w:rPr>
          <w:rFonts w:cs="Arial"/>
          <w:sz w:val="20"/>
          <w:szCs w:val="20"/>
        </w:rPr>
      </w:pPr>
    </w:p>
    <w:p w14:paraId="265C1772" w14:textId="665A6693" w:rsidR="00DC659D" w:rsidRPr="00A24A2F" w:rsidRDefault="001B68F6" w:rsidP="00FC1DEB">
      <w:pPr>
        <w:pStyle w:val="Naslov10"/>
        <w:jc w:val="right"/>
        <w:rPr>
          <w:szCs w:val="20"/>
        </w:rPr>
      </w:pPr>
      <w:r w:rsidRPr="00A24A2F">
        <w:rPr>
          <w:szCs w:val="20"/>
          <w:u w:val="single"/>
        </w:rPr>
        <w:lastRenderedPageBreak/>
        <w:t>RAZPISNI OBRAZEC 2</w:t>
      </w:r>
      <w:r w:rsidR="00FC1DEB">
        <w:rPr>
          <w:caps w:val="0"/>
          <w:szCs w:val="20"/>
          <w:u w:val="single"/>
        </w:rPr>
        <w:t>a</w:t>
      </w:r>
    </w:p>
    <w:p w14:paraId="5D1B4CFC" w14:textId="77777777" w:rsidR="00EC389C" w:rsidRPr="00A24A2F" w:rsidRDefault="00EC389C" w:rsidP="00EC389C">
      <w:pPr>
        <w:pStyle w:val="Naslov"/>
        <w:rPr>
          <w:rFonts w:ascii="Arial" w:hAnsi="Arial" w:cs="Arial"/>
          <w:sz w:val="20"/>
          <w:szCs w:val="20"/>
          <w:u w:val="single"/>
        </w:rPr>
      </w:pPr>
      <w:r w:rsidRPr="00A24A2F">
        <w:rPr>
          <w:rFonts w:ascii="Arial" w:hAnsi="Arial" w:cs="Arial"/>
          <w:sz w:val="20"/>
          <w:szCs w:val="20"/>
          <w:u w:val="single"/>
        </w:rPr>
        <w:t>OBRAZEC PREDRAČUNA št. …………...</w:t>
      </w:r>
    </w:p>
    <w:p w14:paraId="790ED1D4" w14:textId="77777777" w:rsidR="00EC389C" w:rsidRPr="00A24A2F" w:rsidRDefault="00EC389C" w:rsidP="00EC389C">
      <w:pPr>
        <w:rPr>
          <w:rFonts w:cs="Arial"/>
          <w:b/>
          <w:sz w:val="20"/>
          <w:szCs w:val="20"/>
        </w:rPr>
      </w:pPr>
    </w:p>
    <w:p w14:paraId="08444599" w14:textId="786344C8" w:rsidR="00EC389C" w:rsidRPr="00A24A2F" w:rsidRDefault="00EC389C" w:rsidP="00EC389C">
      <w:pPr>
        <w:rPr>
          <w:rFonts w:cs="Arial"/>
          <w:b/>
          <w:sz w:val="20"/>
          <w:szCs w:val="20"/>
        </w:rPr>
      </w:pPr>
      <w:r w:rsidRPr="00A24A2F">
        <w:rPr>
          <w:rFonts w:cs="Arial"/>
          <w:b/>
          <w:sz w:val="20"/>
          <w:szCs w:val="20"/>
        </w:rPr>
        <w:t xml:space="preserve">NAROČNIK: </w:t>
      </w:r>
      <w:r w:rsidR="001216C0" w:rsidRPr="001216C0">
        <w:rPr>
          <w:rFonts w:cs="Arial"/>
          <w:b/>
          <w:sz w:val="20"/>
          <w:szCs w:val="20"/>
        </w:rPr>
        <w:t xml:space="preserve">Srednja šola tehniških strok Šiška, </w:t>
      </w:r>
      <w:proofErr w:type="spellStart"/>
      <w:r w:rsidR="001216C0" w:rsidRPr="001216C0">
        <w:rPr>
          <w:rFonts w:cs="Arial"/>
          <w:b/>
          <w:sz w:val="20"/>
          <w:szCs w:val="20"/>
        </w:rPr>
        <w:t>Litos</w:t>
      </w:r>
      <w:r w:rsidR="001216C0">
        <w:rPr>
          <w:rFonts w:cs="Arial"/>
          <w:b/>
          <w:sz w:val="20"/>
          <w:szCs w:val="20"/>
        </w:rPr>
        <w:t>trojska</w:t>
      </w:r>
      <w:proofErr w:type="spellEnd"/>
      <w:r w:rsidR="001216C0">
        <w:rPr>
          <w:rFonts w:cs="Arial"/>
          <w:b/>
          <w:sz w:val="20"/>
          <w:szCs w:val="20"/>
        </w:rPr>
        <w:t xml:space="preserve"> cesta 51, 1000 Ljubljana</w:t>
      </w:r>
    </w:p>
    <w:p w14:paraId="3E2EBE6C" w14:textId="77777777" w:rsidR="00EC389C" w:rsidRPr="00A24A2F" w:rsidRDefault="00EC389C" w:rsidP="00EC389C">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EC389C" w:rsidRPr="00A24A2F" w14:paraId="3874F074" w14:textId="77777777" w:rsidTr="00925C29">
        <w:tc>
          <w:tcPr>
            <w:tcW w:w="9322" w:type="dxa"/>
          </w:tcPr>
          <w:p w14:paraId="7711FC11" w14:textId="39BF6D8C" w:rsidR="00DF1165" w:rsidRPr="00A24A2F" w:rsidRDefault="00EC389C" w:rsidP="00DF1165">
            <w:pPr>
              <w:numPr>
                <w:ilvl w:val="12"/>
                <w:numId w:val="0"/>
              </w:numPr>
              <w:jc w:val="both"/>
              <w:rPr>
                <w:rFonts w:cs="Arial"/>
                <w:sz w:val="20"/>
                <w:szCs w:val="20"/>
              </w:rPr>
            </w:pPr>
            <w:r w:rsidRPr="00A24A2F">
              <w:rPr>
                <w:rFonts w:cs="Arial"/>
                <w:sz w:val="20"/>
                <w:szCs w:val="20"/>
              </w:rPr>
              <w:t xml:space="preserve">Naziv </w:t>
            </w:r>
            <w:r w:rsidRPr="004863A2">
              <w:rPr>
                <w:rFonts w:cs="Arial"/>
                <w:sz w:val="20"/>
                <w:szCs w:val="20"/>
              </w:rPr>
              <w:t xml:space="preserve">predmeta javnega naročila: </w:t>
            </w:r>
            <w:r w:rsidR="00F600F1" w:rsidRPr="00F600F1">
              <w:rPr>
                <w:rFonts w:cs="Arial"/>
                <w:b/>
                <w:bCs/>
                <w:sz w:val="20"/>
                <w:szCs w:val="20"/>
              </w:rPr>
              <w:t xml:space="preserve">»Dobava in montaža tipske in </w:t>
            </w:r>
            <w:proofErr w:type="spellStart"/>
            <w:r w:rsidR="00F600F1" w:rsidRPr="00F600F1">
              <w:rPr>
                <w:rFonts w:cs="Arial"/>
                <w:b/>
                <w:bCs/>
                <w:sz w:val="20"/>
                <w:szCs w:val="20"/>
              </w:rPr>
              <w:t>netipske</w:t>
            </w:r>
            <w:proofErr w:type="spellEnd"/>
            <w:r w:rsidR="00F600F1" w:rsidRPr="00F600F1">
              <w:rPr>
                <w:rFonts w:cs="Arial"/>
                <w:b/>
                <w:bCs/>
                <w:sz w:val="20"/>
                <w:szCs w:val="20"/>
              </w:rPr>
              <w:t xml:space="preserve"> opreme za  potrebe naročnika </w:t>
            </w:r>
            <w:r w:rsidR="003E001C">
              <w:rPr>
                <w:rFonts w:cs="Arial"/>
                <w:b/>
                <w:bCs/>
                <w:sz w:val="20"/>
                <w:szCs w:val="20"/>
              </w:rPr>
              <w:t>SŠTS</w:t>
            </w:r>
            <w:r w:rsidR="00F600F1" w:rsidRPr="00F600F1">
              <w:rPr>
                <w:rFonts w:cs="Arial"/>
                <w:b/>
                <w:bCs/>
                <w:sz w:val="20"/>
                <w:szCs w:val="20"/>
              </w:rPr>
              <w:t xml:space="preserve"> Šiška«</w:t>
            </w:r>
            <w:r w:rsidRPr="00CD608E">
              <w:rPr>
                <w:rFonts w:cs="Arial"/>
                <w:sz w:val="22"/>
                <w:szCs w:val="22"/>
              </w:rPr>
              <w:t>,</w:t>
            </w:r>
            <w:r w:rsidRPr="004863A2">
              <w:rPr>
                <w:rFonts w:cs="Arial"/>
                <w:sz w:val="20"/>
                <w:szCs w:val="20"/>
              </w:rPr>
              <w:t xml:space="preserve"> ki je bil objavljen</w:t>
            </w:r>
            <w:r w:rsidRPr="00A24A2F">
              <w:rPr>
                <w:rFonts w:cs="Arial"/>
                <w:sz w:val="20"/>
                <w:szCs w:val="20"/>
              </w:rPr>
              <w:t xml:space="preserve"> v obvestilu o naročilu</w:t>
            </w:r>
            <w:r>
              <w:rPr>
                <w:rFonts w:cs="Arial"/>
                <w:sz w:val="20"/>
                <w:szCs w:val="20"/>
              </w:rPr>
              <w:t xml:space="preserve"> </w:t>
            </w:r>
            <w:r w:rsidR="00CF0C1D">
              <w:rPr>
                <w:rFonts w:cs="Arial"/>
                <w:sz w:val="20"/>
                <w:szCs w:val="20"/>
              </w:rPr>
              <w:t>po odprtem postopku</w:t>
            </w:r>
            <w:r w:rsidRPr="00A24A2F">
              <w:rPr>
                <w:rFonts w:cs="Arial"/>
                <w:sz w:val="20"/>
                <w:szCs w:val="20"/>
              </w:rPr>
              <w:t xml:space="preserve"> na Portalu javnih naročil pri Uradnem listu Republike Slovenije, št. objave </w:t>
            </w:r>
            <w:r w:rsidR="001C5BD9">
              <w:rPr>
                <w:rFonts w:cs="Arial"/>
                <w:sz w:val="20"/>
                <w:szCs w:val="20"/>
              </w:rPr>
              <w:t>………………….. z dne …............. 2024</w:t>
            </w:r>
            <w:r w:rsidRPr="00A24A2F">
              <w:rPr>
                <w:rFonts w:cs="Arial"/>
                <w:sz w:val="20"/>
                <w:szCs w:val="20"/>
              </w:rPr>
              <w:t xml:space="preserve"> </w:t>
            </w:r>
            <w:r w:rsidR="00130BA9">
              <w:rPr>
                <w:rFonts w:cs="Arial"/>
                <w:sz w:val="20"/>
                <w:szCs w:val="20"/>
              </w:rPr>
              <w:t>v Uradnem listu Evropske unije/TED, št. objave ……………….. z dne ……………. ter</w:t>
            </w:r>
            <w:r w:rsidR="00130BA9" w:rsidRPr="00A24A2F">
              <w:rPr>
                <w:rFonts w:cs="Arial"/>
                <w:sz w:val="20"/>
                <w:szCs w:val="20"/>
              </w:rPr>
              <w:t xml:space="preserve"> </w:t>
            </w:r>
            <w:r w:rsidRPr="00A24A2F">
              <w:rPr>
                <w:rFonts w:cs="Arial"/>
                <w:sz w:val="20"/>
                <w:szCs w:val="20"/>
              </w:rPr>
              <w:t xml:space="preserve">in v sistemu e-JN pod </w:t>
            </w:r>
            <w:r w:rsidR="00DF1165">
              <w:rPr>
                <w:rFonts w:cs="Arial"/>
                <w:sz w:val="20"/>
                <w:szCs w:val="20"/>
              </w:rPr>
              <w:t xml:space="preserve">št. </w:t>
            </w:r>
            <w:r w:rsidR="007742BF" w:rsidRPr="007742BF">
              <w:rPr>
                <w:rFonts w:cs="Arial"/>
                <w:sz w:val="20"/>
                <w:szCs w:val="20"/>
              </w:rPr>
              <w:t>JN-39797</w:t>
            </w:r>
          </w:p>
          <w:p w14:paraId="08001A2E" w14:textId="77777777" w:rsidR="00DF1165" w:rsidRPr="00A24A2F" w:rsidRDefault="00DF1165" w:rsidP="00DF1165">
            <w:pPr>
              <w:rPr>
                <w:rFonts w:cs="Arial"/>
                <w:b/>
                <w:sz w:val="20"/>
                <w:szCs w:val="20"/>
              </w:rPr>
            </w:pPr>
          </w:p>
          <w:p w14:paraId="252285D5" w14:textId="1B11BF0B" w:rsidR="00EC389C" w:rsidRPr="00FC1DEB" w:rsidRDefault="00DF1165" w:rsidP="00925C29">
            <w:pPr>
              <w:rPr>
                <w:rFonts w:cs="Arial"/>
                <w:sz w:val="20"/>
                <w:szCs w:val="20"/>
              </w:rPr>
            </w:pPr>
            <w:r>
              <w:rPr>
                <w:rFonts w:cs="Arial"/>
                <w:sz w:val="20"/>
                <w:szCs w:val="20"/>
              </w:rPr>
              <w:t xml:space="preserve">Veljavnost predračuna: </w:t>
            </w:r>
            <w:r w:rsidR="001C5BD9">
              <w:rPr>
                <w:rFonts w:cs="Arial"/>
                <w:b/>
                <w:sz w:val="20"/>
                <w:szCs w:val="20"/>
              </w:rPr>
              <w:t>90 dni od roka za oddajo ponudbe</w:t>
            </w:r>
          </w:p>
        </w:tc>
      </w:tr>
    </w:tbl>
    <w:p w14:paraId="79397531" w14:textId="77777777" w:rsidR="00EC389C" w:rsidRPr="00A24A2F" w:rsidRDefault="00EC389C" w:rsidP="00EC389C">
      <w:pPr>
        <w:numPr>
          <w:ilvl w:val="12"/>
          <w:numId w:val="0"/>
        </w:numPr>
        <w:rPr>
          <w:rFonts w:cs="Arial"/>
          <w:sz w:val="20"/>
          <w:szCs w:val="20"/>
        </w:rPr>
      </w:pPr>
    </w:p>
    <w:p w14:paraId="2C51DDF3" w14:textId="77777777" w:rsidR="00EC389C" w:rsidRPr="00FC1DEB" w:rsidRDefault="00EC389C" w:rsidP="00EC389C">
      <w:pPr>
        <w:jc w:val="both"/>
        <w:rPr>
          <w:rFonts w:cs="Arial"/>
          <w:sz w:val="20"/>
          <w:szCs w:val="20"/>
        </w:rPr>
      </w:pPr>
      <w:r w:rsidRPr="00A24A2F">
        <w:rPr>
          <w:rFonts w:cs="Arial"/>
          <w:sz w:val="20"/>
          <w:szCs w:val="20"/>
        </w:rPr>
        <w:t xml:space="preserve">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w:t>
      </w:r>
      <w:r w:rsidRPr="00FC1DEB">
        <w:rPr>
          <w:rFonts w:cs="Arial"/>
          <w:sz w:val="20"/>
          <w:szCs w:val="20"/>
        </w:rPr>
        <w:t>davkom na dodano vrednost za celotno javno naročilo za katerega se prijavljam</w:t>
      </w:r>
    </w:p>
    <w:p w14:paraId="5FB62ED8" w14:textId="77777777" w:rsidR="00EC389C" w:rsidRPr="00FC1DEB" w:rsidRDefault="00EC389C" w:rsidP="00EC389C">
      <w:pPr>
        <w:jc w:val="both"/>
        <w:rPr>
          <w:rFonts w:cs="Arial"/>
          <w:sz w:val="20"/>
          <w:szCs w:val="20"/>
        </w:rPr>
      </w:pPr>
    </w:p>
    <w:p w14:paraId="4948ACC8" w14:textId="580DC504" w:rsidR="00FC1DEB" w:rsidRPr="00FC1DEB" w:rsidRDefault="00FC1DEB" w:rsidP="00FC1DEB">
      <w:pPr>
        <w:jc w:val="center"/>
        <w:rPr>
          <w:rFonts w:cs="Arial"/>
          <w:b/>
          <w:sz w:val="20"/>
          <w:szCs w:val="20"/>
        </w:rPr>
      </w:pPr>
      <w:r w:rsidRPr="00FC1DEB">
        <w:rPr>
          <w:rFonts w:cs="Arial"/>
          <w:b/>
          <w:sz w:val="20"/>
          <w:szCs w:val="20"/>
        </w:rPr>
        <w:t>1.SKLOP: NETIPSKA OPREMA</w:t>
      </w:r>
    </w:p>
    <w:p w14:paraId="04194236" w14:textId="77777777" w:rsidR="00FC1DEB" w:rsidRPr="00FC1DEB" w:rsidRDefault="00FC1DEB" w:rsidP="00EC389C">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A82E51" w:rsidRPr="00FC1DEB" w14:paraId="10876FAF" w14:textId="77777777" w:rsidTr="00A82E51">
        <w:trPr>
          <w:trHeight w:val="410"/>
        </w:trPr>
        <w:tc>
          <w:tcPr>
            <w:tcW w:w="5092" w:type="dxa"/>
            <w:vAlign w:val="center"/>
          </w:tcPr>
          <w:p w14:paraId="35484064" w14:textId="26FD7B36" w:rsidR="00A82E51" w:rsidRPr="00FC1DEB" w:rsidRDefault="00A82E51" w:rsidP="00A82E51">
            <w:pPr>
              <w:pStyle w:val="Seznam2"/>
              <w:numPr>
                <w:ilvl w:val="1"/>
                <w:numId w:val="30"/>
              </w:numPr>
              <w:spacing w:line="240" w:lineRule="atLeast"/>
              <w:rPr>
                <w:rFonts w:cs="Arial"/>
                <w:b/>
                <w:bCs/>
                <w:sz w:val="20"/>
                <w:szCs w:val="20"/>
              </w:rPr>
            </w:pPr>
            <w:r w:rsidRPr="00FC1DEB">
              <w:rPr>
                <w:rFonts w:cs="Arial"/>
                <w:b/>
                <w:bCs/>
                <w:sz w:val="20"/>
                <w:szCs w:val="20"/>
              </w:rPr>
              <w:t xml:space="preserve">sklop:  </w:t>
            </w:r>
            <w:proofErr w:type="spellStart"/>
            <w:r w:rsidRPr="00FC1DEB">
              <w:rPr>
                <w:rFonts w:cs="Arial"/>
                <w:b/>
                <w:bCs/>
                <w:sz w:val="20"/>
                <w:szCs w:val="20"/>
              </w:rPr>
              <w:t>netipska</w:t>
            </w:r>
            <w:proofErr w:type="spellEnd"/>
            <w:r w:rsidRPr="00FC1DEB">
              <w:rPr>
                <w:rFonts w:cs="Arial"/>
                <w:b/>
                <w:bCs/>
                <w:sz w:val="20"/>
                <w:szCs w:val="20"/>
              </w:rPr>
              <w:t xml:space="preserve"> oprema</w:t>
            </w:r>
          </w:p>
          <w:p w14:paraId="15D621C3" w14:textId="2FDB0589" w:rsidR="00A82E51" w:rsidRPr="00FC1DEB" w:rsidRDefault="00A82E51" w:rsidP="00A82E51">
            <w:pPr>
              <w:pStyle w:val="Seznam2"/>
              <w:spacing w:line="240" w:lineRule="atLeast"/>
              <w:ind w:left="0" w:firstLine="0"/>
              <w:rPr>
                <w:rFonts w:cs="Arial"/>
                <w:b/>
                <w:bCs/>
                <w:sz w:val="20"/>
                <w:szCs w:val="20"/>
              </w:rPr>
            </w:pPr>
            <w:r w:rsidRPr="00FC1DEB">
              <w:rPr>
                <w:rFonts w:cs="Arial"/>
                <w:b/>
                <w:bCs/>
                <w:sz w:val="20"/>
                <w:szCs w:val="20"/>
              </w:rPr>
              <w:t>v EUR brez DDV</w:t>
            </w:r>
          </w:p>
        </w:tc>
        <w:tc>
          <w:tcPr>
            <w:tcW w:w="3788" w:type="dxa"/>
          </w:tcPr>
          <w:p w14:paraId="68556A7C" w14:textId="77777777" w:rsidR="00FC1DEB" w:rsidRPr="00FC1DEB" w:rsidRDefault="00FC1DEB" w:rsidP="00A82E51">
            <w:pPr>
              <w:pStyle w:val="Seznam2"/>
              <w:spacing w:line="240" w:lineRule="atLeast"/>
              <w:ind w:left="0" w:firstLine="0"/>
              <w:rPr>
                <w:rFonts w:cs="Arial"/>
                <w:b/>
                <w:sz w:val="20"/>
                <w:szCs w:val="20"/>
              </w:rPr>
            </w:pPr>
          </w:p>
          <w:p w14:paraId="52DA01E4" w14:textId="61419596" w:rsidR="00A82E51" w:rsidRPr="00FC1DEB" w:rsidRDefault="00A82E51" w:rsidP="00A82E51">
            <w:pPr>
              <w:pStyle w:val="Seznam2"/>
              <w:spacing w:line="240" w:lineRule="atLeast"/>
              <w:ind w:left="0" w:firstLine="0"/>
              <w:rPr>
                <w:rFonts w:cs="Arial"/>
                <w:b/>
                <w:sz w:val="20"/>
                <w:szCs w:val="20"/>
              </w:rPr>
            </w:pPr>
            <w:r w:rsidRPr="00FC1DEB">
              <w:rPr>
                <w:rFonts w:cs="Arial"/>
                <w:b/>
                <w:sz w:val="20"/>
                <w:szCs w:val="20"/>
              </w:rPr>
              <w:t>____________________ EUR</w:t>
            </w:r>
          </w:p>
        </w:tc>
      </w:tr>
      <w:tr w:rsidR="00A82E51" w:rsidRPr="00FC1DEB" w14:paraId="72BCF499" w14:textId="77777777" w:rsidTr="00A82E51">
        <w:trPr>
          <w:trHeight w:val="410"/>
        </w:trPr>
        <w:tc>
          <w:tcPr>
            <w:tcW w:w="5092" w:type="dxa"/>
            <w:vAlign w:val="center"/>
          </w:tcPr>
          <w:p w14:paraId="79137744" w14:textId="614A85CE" w:rsidR="00A82E51" w:rsidRPr="00FC1DEB" w:rsidRDefault="00A82E51" w:rsidP="00A82E51">
            <w:pPr>
              <w:pStyle w:val="Seznam2"/>
              <w:numPr>
                <w:ilvl w:val="1"/>
                <w:numId w:val="33"/>
              </w:numPr>
              <w:spacing w:line="240" w:lineRule="atLeast"/>
              <w:rPr>
                <w:rFonts w:cs="Arial"/>
                <w:b/>
                <w:bCs/>
                <w:sz w:val="20"/>
                <w:szCs w:val="20"/>
              </w:rPr>
            </w:pPr>
            <w:r w:rsidRPr="00FC1DEB">
              <w:rPr>
                <w:rFonts w:cs="Arial"/>
                <w:b/>
                <w:bCs/>
                <w:sz w:val="20"/>
                <w:szCs w:val="20"/>
              </w:rPr>
              <w:t xml:space="preserve">     sklop:  </w:t>
            </w:r>
            <w:proofErr w:type="spellStart"/>
            <w:r w:rsidRPr="00FC1DEB">
              <w:rPr>
                <w:rFonts w:cs="Arial"/>
                <w:b/>
                <w:bCs/>
                <w:sz w:val="20"/>
                <w:szCs w:val="20"/>
              </w:rPr>
              <w:t>netipsko</w:t>
            </w:r>
            <w:proofErr w:type="spellEnd"/>
            <w:r w:rsidRPr="00FC1DEB">
              <w:rPr>
                <w:rFonts w:cs="Arial"/>
                <w:b/>
                <w:bCs/>
                <w:sz w:val="20"/>
                <w:szCs w:val="20"/>
              </w:rPr>
              <w:t xml:space="preserve"> modularno pohištvo</w:t>
            </w:r>
          </w:p>
          <w:p w14:paraId="32958D0D" w14:textId="7AD3587F" w:rsidR="00A82E51" w:rsidRPr="00FC1DEB" w:rsidRDefault="00A82E51" w:rsidP="00A82E51">
            <w:pPr>
              <w:pStyle w:val="Seznam2"/>
              <w:spacing w:line="240" w:lineRule="atLeast"/>
              <w:ind w:left="0" w:firstLine="0"/>
              <w:rPr>
                <w:rFonts w:cs="Arial"/>
                <w:b/>
                <w:bCs/>
                <w:sz w:val="20"/>
                <w:szCs w:val="20"/>
              </w:rPr>
            </w:pPr>
            <w:r w:rsidRPr="00FC1DEB">
              <w:rPr>
                <w:rFonts w:cs="Arial"/>
                <w:b/>
                <w:bCs/>
                <w:sz w:val="20"/>
                <w:szCs w:val="20"/>
              </w:rPr>
              <w:t>v EUR brez DDV</w:t>
            </w:r>
          </w:p>
        </w:tc>
        <w:tc>
          <w:tcPr>
            <w:tcW w:w="3788" w:type="dxa"/>
          </w:tcPr>
          <w:p w14:paraId="2FE309EA" w14:textId="77777777" w:rsidR="00FC1DEB" w:rsidRPr="00FC1DEB" w:rsidRDefault="00FC1DEB" w:rsidP="00A82E51">
            <w:pPr>
              <w:pStyle w:val="Seznam2"/>
              <w:spacing w:line="240" w:lineRule="atLeast"/>
              <w:ind w:left="0" w:firstLine="0"/>
              <w:rPr>
                <w:rFonts w:cs="Arial"/>
                <w:b/>
                <w:sz w:val="20"/>
                <w:szCs w:val="20"/>
              </w:rPr>
            </w:pPr>
          </w:p>
          <w:p w14:paraId="2E50F468" w14:textId="2CEAF5BE" w:rsidR="00A82E51" w:rsidRPr="00FC1DEB" w:rsidRDefault="00A82E51" w:rsidP="00A82E51">
            <w:pPr>
              <w:pStyle w:val="Seznam2"/>
              <w:spacing w:line="240" w:lineRule="atLeast"/>
              <w:ind w:left="0" w:firstLine="0"/>
              <w:rPr>
                <w:rFonts w:cs="Arial"/>
                <w:b/>
                <w:sz w:val="20"/>
                <w:szCs w:val="20"/>
              </w:rPr>
            </w:pPr>
            <w:r w:rsidRPr="00FC1DEB">
              <w:rPr>
                <w:rFonts w:cs="Arial"/>
                <w:b/>
                <w:sz w:val="20"/>
                <w:szCs w:val="20"/>
              </w:rPr>
              <w:t>____________________ EUR</w:t>
            </w:r>
          </w:p>
        </w:tc>
      </w:tr>
      <w:tr w:rsidR="00A82E51" w:rsidRPr="00FC1DEB" w14:paraId="338C1297" w14:textId="77777777" w:rsidTr="00A82E51">
        <w:trPr>
          <w:trHeight w:val="410"/>
        </w:trPr>
        <w:tc>
          <w:tcPr>
            <w:tcW w:w="5092" w:type="dxa"/>
            <w:vAlign w:val="center"/>
          </w:tcPr>
          <w:p w14:paraId="38355A09" w14:textId="234C1B86" w:rsidR="00A82E51" w:rsidRPr="00FC1DEB" w:rsidRDefault="00FC1DEB" w:rsidP="00FC1DEB">
            <w:pPr>
              <w:pStyle w:val="Seznam2"/>
              <w:spacing w:line="240" w:lineRule="atLeast"/>
              <w:ind w:left="0" w:firstLine="0"/>
              <w:rPr>
                <w:rFonts w:cs="Arial"/>
                <w:b/>
                <w:bCs/>
                <w:sz w:val="20"/>
                <w:szCs w:val="20"/>
              </w:rPr>
            </w:pPr>
            <w:r w:rsidRPr="00FC1DEB">
              <w:rPr>
                <w:rFonts w:cs="Arial"/>
                <w:b/>
                <w:bCs/>
                <w:sz w:val="20"/>
                <w:szCs w:val="20"/>
              </w:rPr>
              <w:t xml:space="preserve">PONUDBENA CENA </w:t>
            </w:r>
            <w:r w:rsidRPr="00FC1DEB">
              <w:rPr>
                <w:rFonts w:cs="Arial"/>
                <w:b/>
                <w:bCs/>
                <w:sz w:val="20"/>
                <w:szCs w:val="20"/>
              </w:rPr>
              <w:t>v EUR brez DDV</w:t>
            </w:r>
          </w:p>
        </w:tc>
        <w:tc>
          <w:tcPr>
            <w:tcW w:w="3788" w:type="dxa"/>
          </w:tcPr>
          <w:p w14:paraId="44C2C951" w14:textId="77777777" w:rsidR="00FC1DEB" w:rsidRPr="00FC1DEB" w:rsidRDefault="00FC1DEB" w:rsidP="00A82E51">
            <w:pPr>
              <w:pStyle w:val="Seznam2"/>
              <w:spacing w:line="240" w:lineRule="atLeast"/>
              <w:ind w:left="0" w:firstLine="0"/>
              <w:rPr>
                <w:rFonts w:cs="Arial"/>
                <w:b/>
                <w:sz w:val="20"/>
                <w:szCs w:val="20"/>
              </w:rPr>
            </w:pPr>
          </w:p>
          <w:p w14:paraId="71CBD3DF" w14:textId="763E07EB" w:rsidR="00A82E51" w:rsidRPr="00FC1DEB" w:rsidRDefault="00FC1DEB" w:rsidP="00A82E51">
            <w:pPr>
              <w:pStyle w:val="Seznam2"/>
              <w:spacing w:line="240" w:lineRule="atLeast"/>
              <w:ind w:left="0" w:firstLine="0"/>
              <w:rPr>
                <w:rFonts w:cs="Arial"/>
                <w:b/>
                <w:sz w:val="20"/>
                <w:szCs w:val="20"/>
              </w:rPr>
            </w:pPr>
            <w:r w:rsidRPr="00FC1DEB">
              <w:rPr>
                <w:rFonts w:cs="Arial"/>
                <w:b/>
                <w:sz w:val="20"/>
                <w:szCs w:val="20"/>
              </w:rPr>
              <w:t>____________________ EUR</w:t>
            </w:r>
          </w:p>
        </w:tc>
      </w:tr>
      <w:tr w:rsidR="00A82E51" w:rsidRPr="00FC1DEB" w14:paraId="78655F4D" w14:textId="77777777" w:rsidTr="00A82E51">
        <w:trPr>
          <w:trHeight w:val="410"/>
        </w:trPr>
        <w:tc>
          <w:tcPr>
            <w:tcW w:w="5092" w:type="dxa"/>
            <w:vAlign w:val="center"/>
          </w:tcPr>
          <w:p w14:paraId="3B80D35C" w14:textId="77777777" w:rsidR="00A82E51" w:rsidRPr="00FC1DEB" w:rsidRDefault="00A82E51" w:rsidP="00A82E51">
            <w:pPr>
              <w:pStyle w:val="Seznam2"/>
              <w:spacing w:line="240" w:lineRule="atLeast"/>
              <w:ind w:left="0" w:firstLine="0"/>
              <w:rPr>
                <w:rFonts w:cs="Arial"/>
                <w:b/>
                <w:bCs/>
                <w:sz w:val="20"/>
                <w:szCs w:val="20"/>
              </w:rPr>
            </w:pPr>
            <w:r w:rsidRPr="00FC1DEB">
              <w:rPr>
                <w:rFonts w:cs="Arial"/>
                <w:b/>
                <w:bCs/>
                <w:sz w:val="20"/>
                <w:szCs w:val="20"/>
              </w:rPr>
              <w:t>DDV 22%</w:t>
            </w:r>
          </w:p>
        </w:tc>
        <w:tc>
          <w:tcPr>
            <w:tcW w:w="3788" w:type="dxa"/>
          </w:tcPr>
          <w:p w14:paraId="583942D8" w14:textId="77777777" w:rsidR="00A82E51" w:rsidRPr="00FC1DEB" w:rsidRDefault="00A82E51" w:rsidP="00A82E51">
            <w:pPr>
              <w:pStyle w:val="Seznam2"/>
              <w:spacing w:line="240" w:lineRule="atLeast"/>
              <w:ind w:left="0" w:firstLine="0"/>
              <w:rPr>
                <w:rFonts w:cs="Arial"/>
                <w:b/>
                <w:sz w:val="20"/>
                <w:szCs w:val="20"/>
              </w:rPr>
            </w:pPr>
          </w:p>
          <w:p w14:paraId="27C62AD1" w14:textId="77777777" w:rsidR="00A82E51" w:rsidRPr="00FC1DEB" w:rsidRDefault="00A82E51" w:rsidP="00A82E51">
            <w:pPr>
              <w:pStyle w:val="Seznam2"/>
              <w:spacing w:line="240" w:lineRule="atLeast"/>
              <w:ind w:left="0" w:firstLine="0"/>
              <w:rPr>
                <w:rFonts w:cs="Arial"/>
                <w:b/>
                <w:sz w:val="20"/>
                <w:szCs w:val="20"/>
              </w:rPr>
            </w:pPr>
            <w:r w:rsidRPr="00FC1DEB">
              <w:rPr>
                <w:rFonts w:cs="Arial"/>
                <w:b/>
                <w:sz w:val="20"/>
                <w:szCs w:val="20"/>
              </w:rPr>
              <w:t>____________________ EUR</w:t>
            </w:r>
          </w:p>
        </w:tc>
      </w:tr>
      <w:tr w:rsidR="00A82E51" w:rsidRPr="00FC1DEB" w14:paraId="49B9F9F2" w14:textId="77777777" w:rsidTr="00A82E51">
        <w:trPr>
          <w:trHeight w:val="417"/>
        </w:trPr>
        <w:tc>
          <w:tcPr>
            <w:tcW w:w="5092" w:type="dxa"/>
            <w:vAlign w:val="center"/>
          </w:tcPr>
          <w:p w14:paraId="640602D5" w14:textId="77777777" w:rsidR="00A82E51" w:rsidRPr="00FC1DEB" w:rsidRDefault="00A82E51" w:rsidP="00A82E51">
            <w:pPr>
              <w:pStyle w:val="Seznam2"/>
              <w:spacing w:line="240" w:lineRule="atLeast"/>
              <w:ind w:left="0" w:firstLine="0"/>
              <w:rPr>
                <w:rFonts w:cs="Arial"/>
                <w:b/>
                <w:bCs/>
                <w:sz w:val="20"/>
                <w:szCs w:val="20"/>
              </w:rPr>
            </w:pPr>
          </w:p>
          <w:p w14:paraId="55A79AF1" w14:textId="77777777" w:rsidR="00A82E51" w:rsidRPr="00FC1DEB" w:rsidRDefault="00A82E51" w:rsidP="00A82E51">
            <w:pPr>
              <w:pStyle w:val="Seznam2"/>
              <w:spacing w:line="240" w:lineRule="atLeast"/>
              <w:ind w:left="0" w:firstLine="0"/>
              <w:rPr>
                <w:rFonts w:cs="Arial"/>
                <w:b/>
                <w:bCs/>
                <w:sz w:val="20"/>
                <w:szCs w:val="20"/>
              </w:rPr>
            </w:pPr>
            <w:r w:rsidRPr="00FC1DEB">
              <w:rPr>
                <w:rFonts w:cs="Arial"/>
                <w:b/>
                <w:bCs/>
                <w:sz w:val="20"/>
                <w:szCs w:val="20"/>
              </w:rPr>
              <w:t xml:space="preserve">SKUPAJ PONUDBENA CENA v EUR z DDV </w:t>
            </w:r>
          </w:p>
          <w:p w14:paraId="19EFE92B" w14:textId="77777777" w:rsidR="00A82E51" w:rsidRPr="00FC1DEB" w:rsidRDefault="00A82E51" w:rsidP="00A82E51">
            <w:pPr>
              <w:pStyle w:val="Seznam2"/>
              <w:spacing w:line="240" w:lineRule="atLeast"/>
              <w:ind w:left="0" w:firstLine="0"/>
              <w:rPr>
                <w:rFonts w:cs="Arial"/>
                <w:b/>
                <w:bCs/>
                <w:sz w:val="20"/>
                <w:szCs w:val="20"/>
              </w:rPr>
            </w:pPr>
          </w:p>
        </w:tc>
        <w:tc>
          <w:tcPr>
            <w:tcW w:w="3788" w:type="dxa"/>
          </w:tcPr>
          <w:p w14:paraId="23D0D364" w14:textId="77777777" w:rsidR="00A82E51" w:rsidRPr="00FC1DEB" w:rsidRDefault="00A82E51" w:rsidP="00A82E51">
            <w:pPr>
              <w:pStyle w:val="Seznam2"/>
              <w:spacing w:line="240" w:lineRule="atLeast"/>
              <w:ind w:left="0" w:firstLine="0"/>
              <w:rPr>
                <w:rFonts w:cs="Arial"/>
                <w:b/>
                <w:sz w:val="20"/>
                <w:szCs w:val="20"/>
              </w:rPr>
            </w:pPr>
          </w:p>
          <w:p w14:paraId="1D4A62B8" w14:textId="77777777" w:rsidR="00A82E51" w:rsidRPr="00FC1DEB" w:rsidRDefault="00A82E51" w:rsidP="00A82E51">
            <w:pPr>
              <w:pStyle w:val="Seznam2"/>
              <w:spacing w:line="240" w:lineRule="atLeast"/>
              <w:ind w:left="0" w:firstLine="0"/>
              <w:rPr>
                <w:rFonts w:cs="Arial"/>
                <w:b/>
                <w:sz w:val="20"/>
                <w:szCs w:val="20"/>
              </w:rPr>
            </w:pPr>
            <w:r w:rsidRPr="00FC1DEB">
              <w:rPr>
                <w:rFonts w:cs="Arial"/>
                <w:b/>
                <w:sz w:val="20"/>
                <w:szCs w:val="20"/>
              </w:rPr>
              <w:t>____________________ EUR</w:t>
            </w:r>
          </w:p>
        </w:tc>
      </w:tr>
    </w:tbl>
    <w:p w14:paraId="08FB6717" w14:textId="77777777" w:rsidR="00FC1DEB" w:rsidRPr="00FC1DEB" w:rsidRDefault="00FC1DEB" w:rsidP="00FC1DEB">
      <w:pPr>
        <w:jc w:val="both"/>
        <w:rPr>
          <w:rFonts w:cs="Arial"/>
          <w:sz w:val="20"/>
          <w:szCs w:val="20"/>
        </w:rPr>
      </w:pPr>
    </w:p>
    <w:p w14:paraId="004E0A9D" w14:textId="77777777" w:rsidR="00FC1DEB" w:rsidRDefault="00FC1DEB" w:rsidP="00FC1DEB">
      <w:pPr>
        <w:jc w:val="center"/>
        <w:rPr>
          <w:rFonts w:cs="Arial"/>
          <w:b/>
          <w:sz w:val="20"/>
          <w:szCs w:val="20"/>
        </w:rPr>
      </w:pPr>
    </w:p>
    <w:p w14:paraId="2FAE8272" w14:textId="6A78454A" w:rsidR="00FC1DEB" w:rsidRPr="00FC1DEB" w:rsidRDefault="00FC1DEB" w:rsidP="00FC1DEB">
      <w:pPr>
        <w:jc w:val="center"/>
        <w:rPr>
          <w:rFonts w:cs="Arial"/>
          <w:b/>
          <w:sz w:val="20"/>
          <w:szCs w:val="20"/>
        </w:rPr>
      </w:pPr>
      <w:r>
        <w:rPr>
          <w:rFonts w:cs="Arial"/>
          <w:b/>
          <w:sz w:val="20"/>
          <w:szCs w:val="20"/>
        </w:rPr>
        <w:t xml:space="preserve">2.SKLOP: </w:t>
      </w:r>
      <w:r w:rsidRPr="00FC1DEB">
        <w:rPr>
          <w:rFonts w:cs="Arial"/>
          <w:b/>
          <w:sz w:val="20"/>
          <w:szCs w:val="20"/>
        </w:rPr>
        <w:t>TIPSKA OPREMA</w:t>
      </w:r>
    </w:p>
    <w:p w14:paraId="54CF25E1" w14:textId="77777777" w:rsidR="00FC1DEB" w:rsidRPr="00FC1DEB" w:rsidRDefault="00FC1DEB" w:rsidP="00FC1DEB">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FC1DEB" w:rsidRPr="00FC1DEB" w14:paraId="54A51F64" w14:textId="77777777" w:rsidTr="00681D29">
        <w:trPr>
          <w:trHeight w:val="410"/>
        </w:trPr>
        <w:tc>
          <w:tcPr>
            <w:tcW w:w="5092" w:type="dxa"/>
            <w:vAlign w:val="center"/>
          </w:tcPr>
          <w:p w14:paraId="080F50D5" w14:textId="2307070B" w:rsidR="00FC1DEB" w:rsidRPr="00FC1DEB" w:rsidRDefault="00FC1DEB" w:rsidP="00681D29">
            <w:pPr>
              <w:pStyle w:val="Seznam2"/>
              <w:spacing w:line="240" w:lineRule="atLeast"/>
              <w:ind w:left="0" w:firstLine="0"/>
              <w:rPr>
                <w:rFonts w:cs="Arial"/>
                <w:b/>
                <w:bCs/>
                <w:sz w:val="20"/>
                <w:szCs w:val="20"/>
              </w:rPr>
            </w:pPr>
            <w:r>
              <w:rPr>
                <w:rFonts w:cs="Arial"/>
                <w:b/>
                <w:bCs/>
                <w:sz w:val="20"/>
                <w:szCs w:val="20"/>
              </w:rPr>
              <w:t xml:space="preserve">PONUDBENA CENA </w:t>
            </w:r>
            <w:r w:rsidRPr="00FC1DEB">
              <w:rPr>
                <w:rFonts w:cs="Arial"/>
                <w:b/>
                <w:bCs/>
                <w:sz w:val="20"/>
                <w:szCs w:val="20"/>
              </w:rPr>
              <w:t>v EUR brez DDV</w:t>
            </w:r>
          </w:p>
        </w:tc>
        <w:tc>
          <w:tcPr>
            <w:tcW w:w="3788" w:type="dxa"/>
          </w:tcPr>
          <w:p w14:paraId="4E9CB8BF" w14:textId="77777777" w:rsidR="00FC1DEB" w:rsidRPr="00FC1DEB" w:rsidRDefault="00FC1DEB" w:rsidP="00681D29">
            <w:pPr>
              <w:pStyle w:val="Seznam2"/>
              <w:spacing w:line="240" w:lineRule="atLeast"/>
              <w:ind w:left="0" w:firstLine="0"/>
              <w:rPr>
                <w:rFonts w:cs="Arial"/>
                <w:b/>
                <w:sz w:val="20"/>
                <w:szCs w:val="20"/>
              </w:rPr>
            </w:pPr>
          </w:p>
          <w:p w14:paraId="6D684828" w14:textId="77777777" w:rsidR="00FC1DEB" w:rsidRPr="00FC1DEB" w:rsidRDefault="00FC1DE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FC1DEB" w:rsidRPr="00FC1DEB" w14:paraId="31BB69BA" w14:textId="77777777" w:rsidTr="00681D29">
        <w:trPr>
          <w:trHeight w:val="410"/>
        </w:trPr>
        <w:tc>
          <w:tcPr>
            <w:tcW w:w="5092" w:type="dxa"/>
            <w:vAlign w:val="center"/>
          </w:tcPr>
          <w:p w14:paraId="7565B900" w14:textId="77777777" w:rsidR="00FC1DEB" w:rsidRPr="00FC1DEB" w:rsidRDefault="00FC1DEB" w:rsidP="00681D29">
            <w:pPr>
              <w:pStyle w:val="Seznam2"/>
              <w:spacing w:line="240" w:lineRule="atLeast"/>
              <w:ind w:left="0" w:firstLine="0"/>
              <w:rPr>
                <w:rFonts w:cs="Arial"/>
                <w:b/>
                <w:bCs/>
                <w:sz w:val="20"/>
                <w:szCs w:val="20"/>
              </w:rPr>
            </w:pPr>
            <w:r w:rsidRPr="00FC1DEB">
              <w:rPr>
                <w:rFonts w:cs="Arial"/>
                <w:b/>
                <w:bCs/>
                <w:sz w:val="20"/>
                <w:szCs w:val="20"/>
              </w:rPr>
              <w:t>DDV 22%</w:t>
            </w:r>
          </w:p>
        </w:tc>
        <w:tc>
          <w:tcPr>
            <w:tcW w:w="3788" w:type="dxa"/>
          </w:tcPr>
          <w:p w14:paraId="5A771BA7" w14:textId="77777777" w:rsidR="00FC1DEB" w:rsidRPr="00FC1DEB" w:rsidRDefault="00FC1DEB" w:rsidP="00681D29">
            <w:pPr>
              <w:pStyle w:val="Seznam2"/>
              <w:spacing w:line="240" w:lineRule="atLeast"/>
              <w:ind w:left="0" w:firstLine="0"/>
              <w:rPr>
                <w:rFonts w:cs="Arial"/>
                <w:b/>
                <w:sz w:val="20"/>
                <w:szCs w:val="20"/>
              </w:rPr>
            </w:pPr>
          </w:p>
          <w:p w14:paraId="266CA9D0" w14:textId="77777777" w:rsidR="00FC1DEB" w:rsidRPr="00FC1DEB" w:rsidRDefault="00FC1DE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FC1DEB" w:rsidRPr="00FC1DEB" w14:paraId="555C5AEA" w14:textId="77777777" w:rsidTr="00681D29">
        <w:trPr>
          <w:trHeight w:val="417"/>
        </w:trPr>
        <w:tc>
          <w:tcPr>
            <w:tcW w:w="5092" w:type="dxa"/>
            <w:vAlign w:val="center"/>
          </w:tcPr>
          <w:p w14:paraId="7DD3E440" w14:textId="77777777" w:rsidR="00FC1DEB" w:rsidRPr="00FC1DEB" w:rsidRDefault="00FC1DEB" w:rsidP="00681D29">
            <w:pPr>
              <w:pStyle w:val="Seznam2"/>
              <w:spacing w:line="240" w:lineRule="atLeast"/>
              <w:ind w:left="0" w:firstLine="0"/>
              <w:rPr>
                <w:rFonts w:cs="Arial"/>
                <w:b/>
                <w:bCs/>
                <w:sz w:val="20"/>
                <w:szCs w:val="20"/>
              </w:rPr>
            </w:pPr>
          </w:p>
          <w:p w14:paraId="44E869BB" w14:textId="77777777" w:rsidR="00FC1DEB" w:rsidRPr="00FC1DEB" w:rsidRDefault="00FC1DEB" w:rsidP="00681D29">
            <w:pPr>
              <w:pStyle w:val="Seznam2"/>
              <w:spacing w:line="240" w:lineRule="atLeast"/>
              <w:ind w:left="0" w:firstLine="0"/>
              <w:rPr>
                <w:rFonts w:cs="Arial"/>
                <w:b/>
                <w:bCs/>
                <w:sz w:val="20"/>
                <w:szCs w:val="20"/>
              </w:rPr>
            </w:pPr>
            <w:r w:rsidRPr="00FC1DEB">
              <w:rPr>
                <w:rFonts w:cs="Arial"/>
                <w:b/>
                <w:bCs/>
                <w:sz w:val="20"/>
                <w:szCs w:val="20"/>
              </w:rPr>
              <w:t xml:space="preserve">SKUPAJ PONUDBENA CENA v EUR z DDV </w:t>
            </w:r>
          </w:p>
          <w:p w14:paraId="232CF5CA" w14:textId="77777777" w:rsidR="00FC1DEB" w:rsidRPr="00FC1DEB" w:rsidRDefault="00FC1DEB" w:rsidP="00681D29">
            <w:pPr>
              <w:pStyle w:val="Seznam2"/>
              <w:spacing w:line="240" w:lineRule="atLeast"/>
              <w:ind w:left="0" w:firstLine="0"/>
              <w:rPr>
                <w:rFonts w:cs="Arial"/>
                <w:b/>
                <w:bCs/>
                <w:sz w:val="20"/>
                <w:szCs w:val="20"/>
              </w:rPr>
            </w:pPr>
          </w:p>
        </w:tc>
        <w:tc>
          <w:tcPr>
            <w:tcW w:w="3788" w:type="dxa"/>
          </w:tcPr>
          <w:p w14:paraId="0EDE0B78" w14:textId="77777777" w:rsidR="00FC1DEB" w:rsidRPr="00FC1DEB" w:rsidRDefault="00FC1DEB" w:rsidP="00681D29">
            <w:pPr>
              <w:pStyle w:val="Seznam2"/>
              <w:spacing w:line="240" w:lineRule="atLeast"/>
              <w:ind w:left="0" w:firstLine="0"/>
              <w:rPr>
                <w:rFonts w:cs="Arial"/>
                <w:b/>
                <w:sz w:val="20"/>
                <w:szCs w:val="20"/>
              </w:rPr>
            </w:pPr>
          </w:p>
          <w:p w14:paraId="776AC033" w14:textId="77777777" w:rsidR="00FC1DEB" w:rsidRPr="00FC1DEB" w:rsidRDefault="00FC1DEB" w:rsidP="00681D29">
            <w:pPr>
              <w:pStyle w:val="Seznam2"/>
              <w:spacing w:line="240" w:lineRule="atLeast"/>
              <w:ind w:left="0" w:firstLine="0"/>
              <w:rPr>
                <w:rFonts w:cs="Arial"/>
                <w:b/>
                <w:sz w:val="20"/>
                <w:szCs w:val="20"/>
              </w:rPr>
            </w:pPr>
            <w:r w:rsidRPr="00FC1DEB">
              <w:rPr>
                <w:rFonts w:cs="Arial"/>
                <w:b/>
                <w:sz w:val="20"/>
                <w:szCs w:val="20"/>
              </w:rPr>
              <w:t>____________________ EUR</w:t>
            </w:r>
          </w:p>
        </w:tc>
      </w:tr>
    </w:tbl>
    <w:p w14:paraId="604BCDCE" w14:textId="4CF9E102" w:rsidR="00A82E51" w:rsidRDefault="00A82E51" w:rsidP="00476908">
      <w:pPr>
        <w:pStyle w:val="Naslov3"/>
        <w:jc w:val="left"/>
        <w:rPr>
          <w:rFonts w:ascii="Arial" w:hAnsi="Arial" w:cs="Arial"/>
          <w:sz w:val="20"/>
          <w:szCs w:val="20"/>
        </w:rPr>
      </w:pPr>
    </w:p>
    <w:p w14:paraId="650736D6" w14:textId="77777777" w:rsidR="00476908" w:rsidRPr="00A24A2F" w:rsidRDefault="00476908" w:rsidP="00476908">
      <w:pPr>
        <w:pStyle w:val="Naslov3"/>
        <w:jc w:val="left"/>
        <w:rPr>
          <w:rFonts w:ascii="Arial" w:hAnsi="Arial" w:cs="Arial"/>
          <w:sz w:val="20"/>
          <w:szCs w:val="20"/>
        </w:rPr>
      </w:pPr>
      <w:r w:rsidRPr="00A24A2F">
        <w:rPr>
          <w:rFonts w:ascii="Arial" w:hAnsi="Arial" w:cs="Arial"/>
          <w:sz w:val="20"/>
          <w:szCs w:val="20"/>
        </w:rPr>
        <w:t xml:space="preserve">OPOMBA: </w:t>
      </w:r>
    </w:p>
    <w:p w14:paraId="60CFA05C" w14:textId="77777777" w:rsidR="00476908" w:rsidRPr="00A24A2F" w:rsidRDefault="00476908" w:rsidP="00476908">
      <w:pPr>
        <w:pStyle w:val="Naslov3"/>
        <w:jc w:val="left"/>
        <w:rPr>
          <w:rFonts w:ascii="Arial" w:hAnsi="Arial" w:cs="Arial"/>
          <w:sz w:val="20"/>
          <w:szCs w:val="20"/>
        </w:rPr>
      </w:pPr>
      <w:r w:rsidRPr="00A24A2F">
        <w:rPr>
          <w:rFonts w:ascii="Arial" w:hAnsi="Arial" w:cs="Arial"/>
          <w:sz w:val="20"/>
          <w:szCs w:val="20"/>
        </w:rPr>
        <w:t>Obrazec »Predračun«</w:t>
      </w:r>
    </w:p>
    <w:p w14:paraId="1847C37D" w14:textId="216A77DC" w:rsidR="00476908" w:rsidRPr="00A24A2F" w:rsidRDefault="00476908" w:rsidP="00476908">
      <w:pPr>
        <w:rPr>
          <w:rFonts w:cs="Arial"/>
          <w:sz w:val="20"/>
          <w:szCs w:val="20"/>
        </w:rPr>
      </w:pPr>
      <w:r w:rsidRPr="00A24A2F">
        <w:rPr>
          <w:rFonts w:cs="Arial"/>
          <w:sz w:val="20"/>
          <w:szCs w:val="20"/>
        </w:rPr>
        <w:t>Ponudnik mora v Predračunu ponujati vse pozicije, ob upoštevanju tehničnih specifikacij, ki so del razpisne dokumentacije</w:t>
      </w:r>
      <w:r w:rsidR="00FC1DEB">
        <w:rPr>
          <w:rFonts w:cs="Arial"/>
          <w:sz w:val="20"/>
          <w:szCs w:val="20"/>
        </w:rPr>
        <w:t xml:space="preserve"> objavljene na spletni strani </w:t>
      </w:r>
      <w:hyperlink r:id="rId9" w:history="1">
        <w:r w:rsidR="00FC1DEB" w:rsidRPr="00FC1DEB">
          <w:rPr>
            <w:rStyle w:val="Hiperpovezava"/>
            <w:rFonts w:ascii="Arial Narrow" w:hAnsi="Arial Narrow"/>
            <w:sz w:val="20"/>
            <w:szCs w:val="20"/>
          </w:rPr>
          <w:t>https://oblak.styria.si/index.php/s/Gc6sZibdDJqq6Ss</w:t>
        </w:r>
      </w:hyperlink>
      <w:r w:rsidRPr="00FC1DEB">
        <w:rPr>
          <w:rFonts w:cs="Arial"/>
          <w:sz w:val="20"/>
          <w:szCs w:val="20"/>
        </w:rPr>
        <w:t>.</w:t>
      </w:r>
    </w:p>
    <w:p w14:paraId="142352A0" w14:textId="77777777" w:rsidR="00476908" w:rsidRPr="00A24A2F" w:rsidRDefault="00476908" w:rsidP="00476908">
      <w:pPr>
        <w:jc w:val="both"/>
        <w:rPr>
          <w:rFonts w:cs="Arial"/>
          <w:sz w:val="20"/>
          <w:szCs w:val="20"/>
        </w:rPr>
      </w:pPr>
    </w:p>
    <w:p w14:paraId="526ACAF7" w14:textId="28C6AF65" w:rsidR="00B43141" w:rsidRPr="00DE2E06" w:rsidRDefault="00B43141" w:rsidP="00B43141">
      <w:pPr>
        <w:jc w:val="both"/>
        <w:rPr>
          <w:rFonts w:cs="Arial"/>
          <w:b/>
          <w:sz w:val="20"/>
          <w:szCs w:val="20"/>
        </w:rPr>
      </w:pPr>
      <w:r w:rsidRPr="00DE2E06">
        <w:rPr>
          <w:rFonts w:cs="Arial"/>
          <w:b/>
          <w:sz w:val="20"/>
          <w:szCs w:val="20"/>
        </w:rPr>
        <w:t>Ponudnik v sistemu e-JN obrazec predračuna (razpisni obrazec 2a)</w:t>
      </w:r>
      <w:r>
        <w:rPr>
          <w:rFonts w:cs="Arial"/>
          <w:b/>
          <w:sz w:val="20"/>
          <w:szCs w:val="20"/>
        </w:rPr>
        <w:t xml:space="preserve"> s spodaj navedeno prilogo</w:t>
      </w:r>
      <w:r w:rsidRPr="00DE2E06">
        <w:rPr>
          <w:rFonts w:cs="Arial"/>
          <w:b/>
          <w:sz w:val="20"/>
          <w:szCs w:val="20"/>
        </w:rPr>
        <w:t xml:space="preserve"> naloži v razdelek </w:t>
      </w:r>
      <w:r w:rsidRPr="00DE2E06">
        <w:rPr>
          <w:rFonts w:cs="Arial"/>
          <w:b/>
          <w:sz w:val="20"/>
          <w:szCs w:val="20"/>
          <w:lang w:eastAsia="en-US"/>
        </w:rPr>
        <w:t xml:space="preserve"> »Dokumenti«, del »Ostale priloge«</w:t>
      </w:r>
      <w:r w:rsidRPr="00DE2E06">
        <w:rPr>
          <w:rFonts w:cs="Arial"/>
          <w:b/>
          <w:sz w:val="20"/>
          <w:szCs w:val="20"/>
        </w:rPr>
        <w:t xml:space="preserve"> v .</w:t>
      </w:r>
      <w:proofErr w:type="spellStart"/>
      <w:r w:rsidRPr="00DE2E06">
        <w:rPr>
          <w:rFonts w:cs="Arial"/>
          <w:b/>
          <w:sz w:val="20"/>
          <w:szCs w:val="20"/>
        </w:rPr>
        <w:t>pdf</w:t>
      </w:r>
      <w:proofErr w:type="spellEnd"/>
      <w:r w:rsidRPr="00DE2E06">
        <w:rPr>
          <w:rFonts w:cs="Arial"/>
          <w:sz w:val="20"/>
          <w:szCs w:val="20"/>
        </w:rPr>
        <w:t>.</w:t>
      </w:r>
    </w:p>
    <w:p w14:paraId="25B53977" w14:textId="6F02303E" w:rsidR="00B43141" w:rsidRPr="00DE2E06" w:rsidRDefault="00B43141" w:rsidP="00B43141">
      <w:pPr>
        <w:rPr>
          <w:rFonts w:cs="Arial"/>
          <w:bCs/>
          <w:sz w:val="20"/>
          <w:szCs w:val="20"/>
        </w:rPr>
      </w:pPr>
      <w:r>
        <w:rPr>
          <w:rFonts w:cs="Arial"/>
          <w:bCs/>
          <w:sz w:val="20"/>
          <w:szCs w:val="20"/>
        </w:rPr>
        <w:t>Priloga</w:t>
      </w:r>
      <w:r w:rsidRPr="00DE2E06">
        <w:rPr>
          <w:rFonts w:cs="Arial"/>
          <w:bCs/>
          <w:sz w:val="20"/>
          <w:szCs w:val="20"/>
        </w:rPr>
        <w:t>:</w:t>
      </w:r>
    </w:p>
    <w:p w14:paraId="346A41AE" w14:textId="03E1645C" w:rsidR="00B43141" w:rsidRPr="00DE2E06" w:rsidRDefault="00B43141" w:rsidP="00B43141">
      <w:pPr>
        <w:pStyle w:val="Odstavekseznama"/>
        <w:numPr>
          <w:ilvl w:val="0"/>
          <w:numId w:val="3"/>
        </w:numPr>
        <w:rPr>
          <w:rFonts w:ascii="Arial" w:hAnsi="Arial" w:cs="Arial"/>
          <w:bCs/>
          <w:i w:val="0"/>
          <w:sz w:val="20"/>
        </w:rPr>
      </w:pPr>
      <w:r w:rsidRPr="00DE2E06">
        <w:rPr>
          <w:rFonts w:ascii="Arial" w:hAnsi="Arial" w:cs="Arial"/>
          <w:bCs/>
          <w:i w:val="0"/>
          <w:sz w:val="20"/>
        </w:rPr>
        <w:t>izp</w:t>
      </w:r>
      <w:r>
        <w:rPr>
          <w:rFonts w:ascii="Arial" w:hAnsi="Arial" w:cs="Arial"/>
          <w:bCs/>
          <w:i w:val="0"/>
          <w:sz w:val="20"/>
        </w:rPr>
        <w:t xml:space="preserve">olnjena </w:t>
      </w:r>
      <w:proofErr w:type="spellStart"/>
      <w:r>
        <w:rPr>
          <w:rFonts w:ascii="Arial" w:hAnsi="Arial" w:cs="Arial"/>
          <w:bCs/>
          <w:i w:val="0"/>
          <w:sz w:val="20"/>
        </w:rPr>
        <w:t>excel</w:t>
      </w:r>
      <w:proofErr w:type="spellEnd"/>
      <w:r>
        <w:rPr>
          <w:rFonts w:ascii="Arial" w:hAnsi="Arial" w:cs="Arial"/>
          <w:bCs/>
          <w:i w:val="0"/>
          <w:sz w:val="20"/>
        </w:rPr>
        <w:t xml:space="preserve"> tabela/popis del.</w:t>
      </w:r>
    </w:p>
    <w:p w14:paraId="383D3381" w14:textId="77777777" w:rsidR="00F609E2" w:rsidRPr="00A24A2F" w:rsidRDefault="00F609E2" w:rsidP="00F609E2">
      <w:pPr>
        <w:rPr>
          <w:rFonts w:cs="Arial"/>
          <w:sz w:val="20"/>
          <w:szCs w:val="20"/>
        </w:rPr>
      </w:pPr>
    </w:p>
    <w:tbl>
      <w:tblPr>
        <w:tblW w:w="0" w:type="auto"/>
        <w:tblLook w:val="04A0" w:firstRow="1" w:lastRow="0" w:firstColumn="1" w:lastColumn="0" w:noHBand="0" w:noVBand="1"/>
      </w:tblPr>
      <w:tblGrid>
        <w:gridCol w:w="3070"/>
        <w:gridCol w:w="3070"/>
        <w:gridCol w:w="3070"/>
      </w:tblGrid>
      <w:tr w:rsidR="00F609E2" w:rsidRPr="00A24A2F" w14:paraId="703C4764" w14:textId="77777777" w:rsidTr="00A54DED">
        <w:tc>
          <w:tcPr>
            <w:tcW w:w="3070" w:type="dxa"/>
          </w:tcPr>
          <w:p w14:paraId="1EEDB6E7" w14:textId="77777777" w:rsidR="00F609E2" w:rsidRPr="00A24A2F" w:rsidRDefault="00F609E2" w:rsidP="00A54DED">
            <w:pPr>
              <w:rPr>
                <w:rFonts w:cs="Arial"/>
                <w:sz w:val="20"/>
                <w:szCs w:val="20"/>
              </w:rPr>
            </w:pPr>
            <w:r w:rsidRPr="00A24A2F">
              <w:rPr>
                <w:rFonts w:cs="Arial"/>
                <w:sz w:val="20"/>
                <w:szCs w:val="20"/>
              </w:rPr>
              <w:t>Kraj: _______________</w:t>
            </w:r>
          </w:p>
          <w:p w14:paraId="208E89FF" w14:textId="77777777" w:rsidR="00130531" w:rsidRPr="00A24A2F" w:rsidRDefault="00130531" w:rsidP="00A54DED">
            <w:pPr>
              <w:rPr>
                <w:rFonts w:cs="Arial"/>
                <w:sz w:val="20"/>
                <w:szCs w:val="20"/>
              </w:rPr>
            </w:pPr>
          </w:p>
          <w:p w14:paraId="1750B975" w14:textId="77777777" w:rsidR="00F609E2" w:rsidRPr="00A24A2F" w:rsidRDefault="00F609E2" w:rsidP="00A54DED">
            <w:pPr>
              <w:rPr>
                <w:rFonts w:cs="Arial"/>
                <w:sz w:val="20"/>
                <w:szCs w:val="20"/>
              </w:rPr>
            </w:pPr>
            <w:r w:rsidRPr="00A24A2F">
              <w:rPr>
                <w:rFonts w:cs="Arial"/>
                <w:sz w:val="20"/>
                <w:szCs w:val="20"/>
              </w:rPr>
              <w:t>Datum: _______________</w:t>
            </w:r>
          </w:p>
        </w:tc>
        <w:tc>
          <w:tcPr>
            <w:tcW w:w="3070" w:type="dxa"/>
          </w:tcPr>
          <w:p w14:paraId="0EE76B5D" w14:textId="77777777" w:rsidR="00F609E2" w:rsidRPr="00A24A2F" w:rsidRDefault="00F609E2" w:rsidP="00A54DED">
            <w:pPr>
              <w:jc w:val="center"/>
              <w:rPr>
                <w:rFonts w:cs="Arial"/>
                <w:sz w:val="20"/>
                <w:szCs w:val="20"/>
              </w:rPr>
            </w:pPr>
            <w:r w:rsidRPr="00A24A2F">
              <w:rPr>
                <w:rFonts w:cs="Arial"/>
                <w:sz w:val="20"/>
                <w:szCs w:val="20"/>
              </w:rPr>
              <w:t>žig</w:t>
            </w:r>
          </w:p>
        </w:tc>
        <w:tc>
          <w:tcPr>
            <w:tcW w:w="3070" w:type="dxa"/>
          </w:tcPr>
          <w:p w14:paraId="5F0E888E" w14:textId="77777777" w:rsidR="00F609E2" w:rsidRPr="00A24A2F" w:rsidRDefault="00F609E2" w:rsidP="00A54DED">
            <w:pPr>
              <w:rPr>
                <w:rFonts w:cs="Arial"/>
                <w:sz w:val="20"/>
                <w:szCs w:val="20"/>
              </w:rPr>
            </w:pPr>
            <w:r w:rsidRPr="00A24A2F">
              <w:rPr>
                <w:rFonts w:cs="Arial"/>
                <w:sz w:val="20"/>
                <w:szCs w:val="20"/>
              </w:rPr>
              <w:t>Podpisnik: _______________</w:t>
            </w:r>
          </w:p>
          <w:p w14:paraId="4B998B26" w14:textId="77777777" w:rsidR="00F609E2" w:rsidRPr="00A24A2F" w:rsidRDefault="00F609E2" w:rsidP="00A54DED">
            <w:pPr>
              <w:rPr>
                <w:rFonts w:cs="Arial"/>
                <w:sz w:val="20"/>
                <w:szCs w:val="20"/>
              </w:rPr>
            </w:pPr>
          </w:p>
          <w:p w14:paraId="5C7C094B" w14:textId="77777777" w:rsidR="00F609E2" w:rsidRPr="00A24A2F" w:rsidRDefault="00F609E2" w:rsidP="00A54DED">
            <w:pPr>
              <w:rPr>
                <w:rFonts w:cs="Arial"/>
                <w:sz w:val="20"/>
                <w:szCs w:val="20"/>
              </w:rPr>
            </w:pPr>
            <w:r w:rsidRPr="00A24A2F">
              <w:rPr>
                <w:rFonts w:cs="Arial"/>
                <w:sz w:val="20"/>
                <w:szCs w:val="20"/>
              </w:rPr>
              <w:t>_________________</w:t>
            </w:r>
          </w:p>
          <w:p w14:paraId="1D7D6FF2" w14:textId="77777777" w:rsidR="00F609E2" w:rsidRPr="00A24A2F" w:rsidRDefault="00F609E2" w:rsidP="00A54DED">
            <w:pPr>
              <w:rPr>
                <w:rFonts w:cs="Arial"/>
                <w:sz w:val="20"/>
                <w:szCs w:val="20"/>
              </w:rPr>
            </w:pPr>
            <w:r w:rsidRPr="00A24A2F">
              <w:rPr>
                <w:rFonts w:cs="Arial"/>
                <w:sz w:val="20"/>
                <w:szCs w:val="20"/>
              </w:rPr>
              <w:t>Podpis:</w:t>
            </w:r>
          </w:p>
        </w:tc>
      </w:tr>
    </w:tbl>
    <w:p w14:paraId="6076F353" w14:textId="77777777" w:rsidR="00224734" w:rsidRDefault="00224734" w:rsidP="00F609E2">
      <w:pPr>
        <w:autoSpaceDE w:val="0"/>
        <w:autoSpaceDN w:val="0"/>
        <w:adjustRightInd w:val="0"/>
        <w:rPr>
          <w:rFonts w:cs="Arial"/>
          <w:sz w:val="20"/>
          <w:szCs w:val="20"/>
        </w:rPr>
      </w:pPr>
    </w:p>
    <w:p w14:paraId="4E61AC0A" w14:textId="77777777" w:rsidR="00224734" w:rsidRDefault="00224734" w:rsidP="00F609E2">
      <w:pPr>
        <w:autoSpaceDE w:val="0"/>
        <w:autoSpaceDN w:val="0"/>
        <w:adjustRightInd w:val="0"/>
        <w:rPr>
          <w:rFonts w:cs="Arial"/>
          <w:sz w:val="20"/>
          <w:szCs w:val="20"/>
        </w:rPr>
      </w:pPr>
    </w:p>
    <w:p w14:paraId="10540462"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t xml:space="preserve">RAZPISNI OBRAZEC 3 </w:t>
      </w:r>
    </w:p>
    <w:p w14:paraId="0238E265"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 xml:space="preserve">IZJAVA ZA GOSPODARSKI SUBJEKT </w:t>
      </w:r>
    </w:p>
    <w:p w14:paraId="5B51F868" w14:textId="77777777" w:rsidR="00FC2327" w:rsidRPr="00A24A2F" w:rsidRDefault="00DC659D" w:rsidP="00DC659D">
      <w:pPr>
        <w:pStyle w:val="HTML-oblikovano"/>
        <w:jc w:val="center"/>
        <w:rPr>
          <w:rFonts w:ascii="Arial" w:hAnsi="Arial" w:cs="Arial"/>
          <w:b/>
          <w:color w:val="auto"/>
          <w:sz w:val="20"/>
          <w:szCs w:val="20"/>
          <w:u w:val="single"/>
        </w:rPr>
      </w:pPr>
      <w:r w:rsidRPr="00A24A2F">
        <w:rPr>
          <w:rFonts w:ascii="Arial" w:hAnsi="Arial" w:cs="Arial"/>
          <w:b/>
          <w:color w:val="auto"/>
          <w:sz w:val="20"/>
          <w:szCs w:val="20"/>
          <w:u w:val="single"/>
        </w:rPr>
        <w:t>(samostojni ponudnik</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ponudnik v skupni ponudbi</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podizvajalec</w:t>
      </w:r>
      <w:r w:rsidR="00FC2327" w:rsidRPr="00A24A2F">
        <w:rPr>
          <w:rFonts w:ascii="Arial" w:hAnsi="Arial" w:cs="Arial"/>
          <w:b/>
          <w:color w:val="auto"/>
          <w:sz w:val="20"/>
          <w:szCs w:val="20"/>
          <w:u w:val="single"/>
        </w:rPr>
        <w:t>;</w:t>
      </w:r>
      <w:r w:rsidRPr="00A24A2F">
        <w:rPr>
          <w:rFonts w:ascii="Arial" w:hAnsi="Arial" w:cs="Arial"/>
          <w:b/>
          <w:color w:val="auto"/>
          <w:sz w:val="20"/>
          <w:szCs w:val="20"/>
          <w:u w:val="single"/>
        </w:rPr>
        <w:t xml:space="preserve"> </w:t>
      </w:r>
    </w:p>
    <w:p w14:paraId="72B3A511"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A24A2F" w14:paraId="3D32AEB1" w14:textId="77777777" w:rsidTr="00130531">
        <w:trPr>
          <w:trHeight w:val="510"/>
        </w:trPr>
        <w:tc>
          <w:tcPr>
            <w:tcW w:w="5064" w:type="dxa"/>
            <w:gridSpan w:val="2"/>
            <w:shd w:val="clear" w:color="auto" w:fill="auto"/>
          </w:tcPr>
          <w:p w14:paraId="70D0749C" w14:textId="77777777" w:rsidR="00DC659D" w:rsidRPr="00A24A2F" w:rsidRDefault="00DC659D" w:rsidP="00A54DED">
            <w:pPr>
              <w:pStyle w:val="HTML-oblikovano"/>
              <w:jc w:val="both"/>
              <w:rPr>
                <w:rFonts w:ascii="Arial" w:hAnsi="Arial" w:cs="Arial"/>
                <w:bCs/>
                <w:color w:val="auto"/>
                <w:sz w:val="20"/>
                <w:szCs w:val="20"/>
              </w:rPr>
            </w:pPr>
          </w:p>
          <w:p w14:paraId="0DB70382" w14:textId="77777777" w:rsidR="00BE6B85" w:rsidRDefault="00BE6B85" w:rsidP="00A54DED">
            <w:pPr>
              <w:pStyle w:val="HTML-oblikovano"/>
              <w:jc w:val="both"/>
              <w:rPr>
                <w:rFonts w:ascii="Arial" w:hAnsi="Arial" w:cs="Arial"/>
                <w:bCs/>
                <w:color w:val="auto"/>
                <w:sz w:val="20"/>
                <w:szCs w:val="20"/>
              </w:rPr>
            </w:pPr>
          </w:p>
          <w:p w14:paraId="604DF5A4"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A24A2F" w:rsidRDefault="00FC2327" w:rsidP="00A54DED">
            <w:pPr>
              <w:pStyle w:val="HTML-oblikovano"/>
              <w:jc w:val="both"/>
              <w:rPr>
                <w:rFonts w:ascii="Arial" w:hAnsi="Arial" w:cs="Arial"/>
                <w:b/>
                <w:color w:val="auto"/>
                <w:sz w:val="20"/>
                <w:szCs w:val="20"/>
              </w:rPr>
            </w:pPr>
          </w:p>
          <w:p w14:paraId="7EF94E02"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_________________________________________</w:t>
            </w:r>
          </w:p>
        </w:tc>
      </w:tr>
      <w:tr w:rsidR="00A24A2F" w:rsidRPr="00A24A2F"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A24A2F" w:rsidRDefault="00DC659D" w:rsidP="00A54DED">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A24A2F" w:rsidRDefault="00DC659D" w:rsidP="00A54DED">
            <w:pPr>
              <w:snapToGrid w:val="0"/>
              <w:rPr>
                <w:rFonts w:cs="Arial"/>
                <w:b/>
                <w:sz w:val="20"/>
                <w:szCs w:val="20"/>
              </w:rPr>
            </w:pPr>
          </w:p>
        </w:tc>
      </w:tr>
    </w:tbl>
    <w:p w14:paraId="475E9BA7" w14:textId="77777777" w:rsidR="00DC659D" w:rsidRPr="00A24A2F" w:rsidRDefault="00DC659D" w:rsidP="00DC659D">
      <w:pPr>
        <w:widowControl w:val="0"/>
        <w:autoSpaceDE w:val="0"/>
        <w:rPr>
          <w:rFonts w:cs="Arial"/>
          <w:sz w:val="20"/>
          <w:szCs w:val="20"/>
        </w:rPr>
      </w:pPr>
      <w:r w:rsidRPr="00A24A2F">
        <w:rPr>
          <w:rFonts w:cs="Arial"/>
          <w:sz w:val="20"/>
          <w:szCs w:val="20"/>
        </w:rPr>
        <w:t>S podpisom te izjave pod kazensko in materialno odgovornostjo izjavljamo, da:</w:t>
      </w:r>
    </w:p>
    <w:p w14:paraId="138629BE" w14:textId="0C84EBA5"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A24A2F">
        <w:rPr>
          <w:rFonts w:cs="Arial"/>
          <w:sz w:val="20"/>
          <w:szCs w:val="20"/>
        </w:rPr>
        <w:t>Uradni list RS, št. 91/15, 14/18, 121/21, 10/22, 74/22</w:t>
      </w:r>
      <w:r w:rsidR="00627C07">
        <w:rPr>
          <w:rFonts w:cs="Arial"/>
          <w:sz w:val="20"/>
          <w:szCs w:val="20"/>
        </w:rPr>
        <w:t xml:space="preserve"> – </w:t>
      </w:r>
      <w:proofErr w:type="spellStart"/>
      <w:r w:rsidR="00627C07">
        <w:rPr>
          <w:rFonts w:cs="Arial"/>
          <w:sz w:val="20"/>
          <w:szCs w:val="20"/>
        </w:rPr>
        <w:t>odl</w:t>
      </w:r>
      <w:proofErr w:type="spellEnd"/>
      <w:r w:rsidR="00627C07">
        <w:rPr>
          <w:rFonts w:cs="Arial"/>
          <w:sz w:val="20"/>
          <w:szCs w:val="20"/>
        </w:rPr>
        <w:t>. US, 100/22 – ZNUZSZS,</w:t>
      </w:r>
      <w:r w:rsidR="00627C07" w:rsidRPr="00627C07">
        <w:t xml:space="preserve"> </w:t>
      </w:r>
      <w:r w:rsidR="00627C07" w:rsidRPr="00627C07">
        <w:rPr>
          <w:rFonts w:cs="Arial"/>
          <w:sz w:val="20"/>
          <w:szCs w:val="20"/>
        </w:rPr>
        <w:t>28/23 in 88/23 – ZOPNN-F</w:t>
      </w:r>
      <w:r w:rsidRPr="00A24A2F">
        <w:rPr>
          <w:rFonts w:cs="Arial"/>
          <w:sz w:val="20"/>
          <w:szCs w:val="20"/>
        </w:rPr>
        <w:t>; v nadaljevanju ZJN-3);</w:t>
      </w:r>
    </w:p>
    <w:p w14:paraId="1CFC09DC"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 xml:space="preserve">na </w:t>
      </w:r>
      <w:r w:rsidR="009E09D4" w:rsidRPr="00A24A2F">
        <w:rPr>
          <w:rFonts w:cs="Arial"/>
          <w:sz w:val="20"/>
          <w:szCs w:val="20"/>
        </w:rPr>
        <w:t xml:space="preserve">imamo </w:t>
      </w:r>
      <w:r w:rsidRPr="00A24A2F">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nismo izločeni iz postopkov oddaje javnih naročil zaradi uvrstitve v evidenco gospodarskih subjektov z negativnimi referencami</w:t>
      </w:r>
      <w:r w:rsidR="009E09D4" w:rsidRPr="00A24A2F">
        <w:rPr>
          <w:rFonts w:cs="Arial"/>
          <w:sz w:val="20"/>
          <w:szCs w:val="20"/>
        </w:rPr>
        <w:t>;</w:t>
      </w:r>
    </w:p>
    <w:p w14:paraId="01134890"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A24A2F" w:rsidRDefault="00DC659D" w:rsidP="00A54D57">
      <w:pPr>
        <w:numPr>
          <w:ilvl w:val="0"/>
          <w:numId w:val="6"/>
        </w:numPr>
        <w:shd w:val="clear" w:color="auto" w:fill="FFFFFF"/>
        <w:spacing w:line="260" w:lineRule="atLeast"/>
        <w:jc w:val="both"/>
        <w:rPr>
          <w:rFonts w:cs="Arial"/>
          <w:iCs/>
          <w:sz w:val="20"/>
          <w:szCs w:val="20"/>
        </w:rPr>
      </w:pPr>
      <w:r w:rsidRPr="00A24A2F">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A24A2F" w:rsidRDefault="00DC659D" w:rsidP="00A54D57">
      <w:pPr>
        <w:numPr>
          <w:ilvl w:val="0"/>
          <w:numId w:val="6"/>
        </w:numPr>
        <w:suppressAutoHyphens/>
        <w:spacing w:line="260" w:lineRule="atLeast"/>
        <w:jc w:val="both"/>
        <w:rPr>
          <w:rFonts w:cs="Arial"/>
          <w:sz w:val="20"/>
          <w:szCs w:val="20"/>
        </w:rPr>
      </w:pPr>
      <w:r w:rsidRPr="00A24A2F">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A24A2F" w:rsidRDefault="009E09D4" w:rsidP="00A54D57">
      <w:pPr>
        <w:numPr>
          <w:ilvl w:val="0"/>
          <w:numId w:val="6"/>
        </w:numPr>
        <w:suppressAutoHyphens/>
        <w:spacing w:line="260" w:lineRule="atLeast"/>
        <w:jc w:val="both"/>
        <w:rPr>
          <w:rFonts w:cs="Arial"/>
          <w:sz w:val="20"/>
          <w:szCs w:val="20"/>
        </w:rPr>
      </w:pPr>
      <w:r w:rsidRPr="00A24A2F">
        <w:rPr>
          <w:rFonts w:cs="Arial"/>
          <w:sz w:val="16"/>
          <w:szCs w:val="16"/>
        </w:rPr>
        <w:t>(izpolniti v primeru pozitivnega odgovora za izključitveni razlog iz prvega odstavka 75. člena ZJN-3)</w:t>
      </w:r>
      <w:r w:rsidRPr="00A24A2F">
        <w:rPr>
          <w:rFonts w:cs="Arial"/>
          <w:sz w:val="20"/>
          <w:szCs w:val="20"/>
        </w:rPr>
        <w:t xml:space="preserve"> navajam ukrepe, s katerimi lahko dokažem svojo zanesljivost kljub obstoju razloga za izključitev iz prvega odstavka 75. člena ZJN-3: _______________________________________________</w:t>
      </w:r>
    </w:p>
    <w:p w14:paraId="3CD652F6" w14:textId="77777777" w:rsidR="009E09D4" w:rsidRPr="00A24A2F" w:rsidRDefault="009E09D4" w:rsidP="009E09D4">
      <w:pPr>
        <w:suppressAutoHyphens/>
        <w:spacing w:line="260" w:lineRule="atLeast"/>
        <w:ind w:left="720"/>
        <w:jc w:val="both"/>
        <w:rPr>
          <w:rFonts w:cs="Arial"/>
          <w:sz w:val="20"/>
          <w:szCs w:val="20"/>
        </w:rPr>
      </w:pPr>
      <w:r w:rsidRPr="00A24A2F">
        <w:rPr>
          <w:rFonts w:cs="Arial"/>
          <w:sz w:val="20"/>
          <w:szCs w:val="20"/>
        </w:rPr>
        <w:t xml:space="preserve">__________________________________________________________________________ </w:t>
      </w:r>
    </w:p>
    <w:p w14:paraId="05398854" w14:textId="77777777" w:rsidR="001D6B7D" w:rsidRPr="00A24A2F" w:rsidRDefault="001D6B7D" w:rsidP="00A54D57">
      <w:pPr>
        <w:numPr>
          <w:ilvl w:val="0"/>
          <w:numId w:val="6"/>
        </w:numPr>
        <w:suppressAutoHyphens/>
        <w:spacing w:line="260" w:lineRule="atLeast"/>
        <w:jc w:val="both"/>
        <w:rPr>
          <w:rFonts w:cs="Arial"/>
          <w:sz w:val="20"/>
          <w:szCs w:val="20"/>
        </w:rPr>
      </w:pPr>
      <w:r w:rsidRPr="00A24A2F">
        <w:rPr>
          <w:rFonts w:cs="Arial"/>
          <w:sz w:val="16"/>
          <w:szCs w:val="16"/>
        </w:rPr>
        <w:t>(izpolniti v primeru pozitivnega odgovora za izključitveni razlog iz četrtega odstavka 75. člena ZJN-3)</w:t>
      </w:r>
      <w:r w:rsidRPr="00A24A2F">
        <w:rPr>
          <w:rFonts w:cs="Arial"/>
          <w:sz w:val="20"/>
          <w:szCs w:val="20"/>
        </w:rPr>
        <w:t xml:space="preserve"> navajam ukrepe, s katerimi lahko dokažem svojo zanesljivost kljub obstoju razloga za izključitev iz četrtega odstavka 75. člena ZJN-3: ______________________________________________</w:t>
      </w:r>
    </w:p>
    <w:p w14:paraId="0B2FB3A5" w14:textId="77777777" w:rsidR="001D6B7D" w:rsidRDefault="001D6B7D" w:rsidP="001D6B7D">
      <w:pPr>
        <w:suppressAutoHyphens/>
        <w:spacing w:line="260" w:lineRule="atLeast"/>
        <w:ind w:left="720"/>
        <w:jc w:val="both"/>
        <w:rPr>
          <w:rFonts w:cs="Arial"/>
          <w:sz w:val="20"/>
          <w:szCs w:val="20"/>
        </w:rPr>
      </w:pPr>
      <w:r w:rsidRPr="00A24A2F">
        <w:rPr>
          <w:rFonts w:cs="Arial"/>
          <w:sz w:val="20"/>
          <w:szCs w:val="20"/>
        </w:rPr>
        <w:t xml:space="preserve">__________________________________________________________________________ </w:t>
      </w:r>
    </w:p>
    <w:p w14:paraId="78BA2842" w14:textId="77777777" w:rsidR="003B405C" w:rsidRPr="00DE2E06" w:rsidRDefault="003B405C" w:rsidP="003B405C">
      <w:pPr>
        <w:numPr>
          <w:ilvl w:val="0"/>
          <w:numId w:val="6"/>
        </w:numPr>
        <w:suppressAutoHyphens/>
        <w:spacing w:line="260" w:lineRule="atLeast"/>
        <w:jc w:val="both"/>
        <w:rPr>
          <w:rFonts w:cs="Arial"/>
          <w:sz w:val="20"/>
          <w:szCs w:val="20"/>
        </w:rPr>
      </w:pPr>
      <w:r w:rsidRPr="00DE2E06">
        <w:rPr>
          <w:rFonts w:cs="Arial"/>
          <w:sz w:val="20"/>
          <w:szCs w:val="20"/>
        </w:rPr>
        <w:lastRenderedPageBreak/>
        <w:t>soglašam, da lahko naročnik opravi vpogled v podatke v informacijskega sistema e-Dosje in opravi vpogled v kazensko evidenco (pravna oseba in fizična oseba kot zakoniti zastopnik pravne osebe), t. j.  za preveritev izključitvenega razloga iz prvega odstavka 75. člena ZJN-3.</w:t>
      </w:r>
    </w:p>
    <w:p w14:paraId="3F81FC55" w14:textId="77777777" w:rsidR="003B405C" w:rsidRPr="00A24A2F" w:rsidRDefault="003B405C" w:rsidP="001D6B7D">
      <w:pPr>
        <w:suppressAutoHyphens/>
        <w:spacing w:line="260" w:lineRule="atLeast"/>
        <w:ind w:left="720"/>
        <w:jc w:val="both"/>
        <w:rPr>
          <w:rFonts w:cs="Arial"/>
          <w:sz w:val="20"/>
          <w:szCs w:val="20"/>
        </w:rPr>
      </w:pPr>
    </w:p>
    <w:p w14:paraId="400B6C1A" w14:textId="77777777" w:rsidR="00DC659D" w:rsidRPr="00A24A2F" w:rsidRDefault="00DC659D" w:rsidP="00F76A96">
      <w:pPr>
        <w:pStyle w:val="Odstavekseznama"/>
        <w:ind w:left="720"/>
        <w:rPr>
          <w:rFonts w:cs="Arial"/>
          <w:sz w:val="20"/>
        </w:rPr>
      </w:pPr>
    </w:p>
    <w:p w14:paraId="113EECE7" w14:textId="77777777" w:rsidR="009E09D4" w:rsidRPr="00A24A2F" w:rsidRDefault="009E09D4" w:rsidP="00DC659D">
      <w:pPr>
        <w:rPr>
          <w:rFonts w:cs="Arial"/>
          <w:sz w:val="20"/>
          <w:szCs w:val="20"/>
        </w:rPr>
      </w:pPr>
    </w:p>
    <w:p w14:paraId="36130A06" w14:textId="77777777" w:rsidR="00DC659D" w:rsidRPr="00A24A2F" w:rsidRDefault="00DC659D" w:rsidP="006935AA">
      <w:pPr>
        <w:jc w:val="both"/>
        <w:rPr>
          <w:rFonts w:cs="Arial"/>
          <w:sz w:val="20"/>
          <w:szCs w:val="20"/>
        </w:rPr>
      </w:pPr>
      <w:r w:rsidRPr="00A24A2F">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A24A2F" w:rsidRDefault="006935AA" w:rsidP="006935AA">
      <w:pPr>
        <w:jc w:val="both"/>
        <w:rPr>
          <w:rFonts w:cs="Arial"/>
          <w:sz w:val="20"/>
          <w:szCs w:val="20"/>
        </w:rPr>
      </w:pPr>
    </w:p>
    <w:p w14:paraId="70A80518" w14:textId="77777777" w:rsidR="006935AA" w:rsidRPr="00A24A2F"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5F67D3A7" w14:textId="77777777" w:rsidTr="00A54DED">
        <w:trPr>
          <w:trHeight w:val="241"/>
        </w:trPr>
        <w:tc>
          <w:tcPr>
            <w:tcW w:w="3348" w:type="dxa"/>
            <w:shd w:val="clear" w:color="auto" w:fill="auto"/>
          </w:tcPr>
          <w:p w14:paraId="78D84D72" w14:textId="77777777" w:rsidR="00DC659D" w:rsidRPr="00A24A2F" w:rsidRDefault="00DC659D" w:rsidP="00A54DED">
            <w:pPr>
              <w:snapToGrid w:val="0"/>
              <w:rPr>
                <w:rFonts w:cs="Arial"/>
                <w:sz w:val="20"/>
                <w:szCs w:val="20"/>
              </w:rPr>
            </w:pPr>
          </w:p>
          <w:p w14:paraId="1D2005A1" w14:textId="77777777" w:rsidR="00DC659D" w:rsidRPr="00A24A2F" w:rsidRDefault="00DC659D" w:rsidP="00A54DED">
            <w:pPr>
              <w:rPr>
                <w:rFonts w:cs="Arial"/>
                <w:sz w:val="20"/>
                <w:szCs w:val="20"/>
              </w:rPr>
            </w:pPr>
            <w:r w:rsidRPr="00A24A2F">
              <w:rPr>
                <w:rFonts w:cs="Arial"/>
                <w:sz w:val="20"/>
                <w:szCs w:val="20"/>
              </w:rPr>
              <w:t>Kraj: __________________</w:t>
            </w:r>
          </w:p>
        </w:tc>
        <w:tc>
          <w:tcPr>
            <w:tcW w:w="1818" w:type="dxa"/>
            <w:shd w:val="clear" w:color="auto" w:fill="auto"/>
          </w:tcPr>
          <w:p w14:paraId="7084A4A9" w14:textId="77777777" w:rsidR="00DC659D" w:rsidRPr="00A24A2F" w:rsidRDefault="00DC659D" w:rsidP="00A54DED">
            <w:pPr>
              <w:snapToGrid w:val="0"/>
              <w:rPr>
                <w:rFonts w:cs="Arial"/>
                <w:sz w:val="20"/>
                <w:szCs w:val="20"/>
              </w:rPr>
            </w:pPr>
          </w:p>
        </w:tc>
        <w:tc>
          <w:tcPr>
            <w:tcW w:w="4324" w:type="dxa"/>
            <w:shd w:val="clear" w:color="auto" w:fill="auto"/>
          </w:tcPr>
          <w:p w14:paraId="2BADE9EC" w14:textId="77777777" w:rsidR="00DC659D" w:rsidRPr="00A24A2F" w:rsidRDefault="00DC659D" w:rsidP="00A54DED">
            <w:pPr>
              <w:jc w:val="right"/>
              <w:rPr>
                <w:rFonts w:cs="Arial"/>
                <w:sz w:val="20"/>
                <w:szCs w:val="20"/>
              </w:rPr>
            </w:pPr>
            <w:r w:rsidRPr="00A24A2F">
              <w:rPr>
                <w:rFonts w:cs="Arial"/>
                <w:sz w:val="20"/>
                <w:szCs w:val="20"/>
              </w:rPr>
              <w:t>Ime in priimek odgovorne osebe:</w:t>
            </w:r>
          </w:p>
          <w:p w14:paraId="49F3C665" w14:textId="77777777" w:rsidR="00DC659D" w:rsidRPr="00A24A2F" w:rsidRDefault="00DC659D" w:rsidP="00A54DED">
            <w:pPr>
              <w:jc w:val="right"/>
              <w:rPr>
                <w:rFonts w:cs="Arial"/>
                <w:sz w:val="20"/>
                <w:szCs w:val="20"/>
              </w:rPr>
            </w:pPr>
            <w:r w:rsidRPr="00A24A2F">
              <w:rPr>
                <w:rFonts w:cs="Arial"/>
                <w:sz w:val="20"/>
                <w:szCs w:val="20"/>
              </w:rPr>
              <w:t>_________________________</w:t>
            </w:r>
          </w:p>
          <w:p w14:paraId="280EEB5B" w14:textId="77777777" w:rsidR="00DC659D" w:rsidRPr="00A24A2F" w:rsidRDefault="00DC659D" w:rsidP="00A54DED">
            <w:pPr>
              <w:jc w:val="right"/>
              <w:rPr>
                <w:rFonts w:cs="Arial"/>
                <w:sz w:val="20"/>
                <w:szCs w:val="20"/>
              </w:rPr>
            </w:pPr>
          </w:p>
        </w:tc>
      </w:tr>
      <w:tr w:rsidR="00DC659D" w:rsidRPr="00A24A2F" w14:paraId="3662B14D" w14:textId="77777777" w:rsidTr="00A54DED">
        <w:trPr>
          <w:trHeight w:val="483"/>
        </w:trPr>
        <w:tc>
          <w:tcPr>
            <w:tcW w:w="3348" w:type="dxa"/>
            <w:shd w:val="clear" w:color="auto" w:fill="auto"/>
          </w:tcPr>
          <w:p w14:paraId="2D2FA674" w14:textId="77777777" w:rsidR="00DC659D" w:rsidRPr="00A24A2F" w:rsidRDefault="00DC659D" w:rsidP="00A54DED">
            <w:pPr>
              <w:rPr>
                <w:rFonts w:cs="Arial"/>
                <w:sz w:val="20"/>
                <w:szCs w:val="20"/>
              </w:rPr>
            </w:pPr>
            <w:r w:rsidRPr="00A24A2F">
              <w:rPr>
                <w:rFonts w:cs="Arial"/>
                <w:sz w:val="20"/>
                <w:szCs w:val="20"/>
              </w:rPr>
              <w:t>Datum</w:t>
            </w:r>
            <w:bookmarkStart w:id="2" w:name="__Fieldmark__40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bookmarkEnd w:id="2"/>
            <w:r w:rsidRPr="00A24A2F">
              <w:rPr>
                <w:rFonts w:cs="Arial"/>
                <w:sz w:val="20"/>
                <w:szCs w:val="20"/>
              </w:rPr>
              <w:t>: ________________</w:t>
            </w:r>
          </w:p>
        </w:tc>
        <w:tc>
          <w:tcPr>
            <w:tcW w:w="1818" w:type="dxa"/>
            <w:shd w:val="clear" w:color="auto" w:fill="auto"/>
          </w:tcPr>
          <w:p w14:paraId="1811827D"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72C7C0C9" w14:textId="77777777" w:rsidR="00DC659D" w:rsidRPr="00A24A2F" w:rsidRDefault="00DC659D" w:rsidP="00A54DED">
            <w:pPr>
              <w:jc w:val="right"/>
              <w:rPr>
                <w:rFonts w:cs="Arial"/>
                <w:sz w:val="20"/>
                <w:szCs w:val="20"/>
              </w:rPr>
            </w:pPr>
            <w:r w:rsidRPr="00A24A2F">
              <w:rPr>
                <w:rFonts w:cs="Arial"/>
                <w:sz w:val="20"/>
                <w:szCs w:val="20"/>
              </w:rPr>
              <w:t>________________________</w:t>
            </w:r>
          </w:p>
          <w:p w14:paraId="743BD4E1" w14:textId="77777777" w:rsidR="00DC659D" w:rsidRPr="00A24A2F" w:rsidRDefault="00DC659D" w:rsidP="00A54DED">
            <w:pPr>
              <w:jc w:val="right"/>
              <w:rPr>
                <w:rFonts w:cs="Arial"/>
                <w:sz w:val="20"/>
                <w:szCs w:val="20"/>
              </w:rPr>
            </w:pPr>
            <w:r w:rsidRPr="00A24A2F">
              <w:rPr>
                <w:rFonts w:cs="Arial"/>
                <w:sz w:val="20"/>
                <w:szCs w:val="20"/>
              </w:rPr>
              <w:t>Podpis odgovorne osebe</w:t>
            </w:r>
          </w:p>
        </w:tc>
      </w:tr>
    </w:tbl>
    <w:p w14:paraId="0338B0AA" w14:textId="77777777" w:rsidR="006935AA" w:rsidRPr="00A24A2F" w:rsidRDefault="006935AA" w:rsidP="00DC659D">
      <w:pPr>
        <w:pStyle w:val="HTML-oblikovano"/>
        <w:jc w:val="right"/>
        <w:rPr>
          <w:rFonts w:ascii="Arial" w:hAnsi="Arial" w:cs="Arial"/>
          <w:b/>
          <w:color w:val="auto"/>
          <w:sz w:val="20"/>
          <w:szCs w:val="20"/>
          <w:u w:val="single"/>
        </w:rPr>
      </w:pPr>
    </w:p>
    <w:p w14:paraId="30DE2D7F" w14:textId="77777777" w:rsidR="006935AA" w:rsidRPr="00A24A2F" w:rsidRDefault="006935AA" w:rsidP="00DC659D">
      <w:pPr>
        <w:pStyle w:val="HTML-oblikovano"/>
        <w:jc w:val="right"/>
        <w:rPr>
          <w:rFonts w:ascii="Arial" w:hAnsi="Arial" w:cs="Arial"/>
          <w:b/>
          <w:color w:val="auto"/>
          <w:sz w:val="20"/>
          <w:szCs w:val="20"/>
          <w:u w:val="single"/>
        </w:rPr>
      </w:pPr>
    </w:p>
    <w:p w14:paraId="56841C68" w14:textId="77777777" w:rsidR="006935AA" w:rsidRPr="00A24A2F" w:rsidRDefault="006935AA" w:rsidP="00DC659D">
      <w:pPr>
        <w:pStyle w:val="HTML-oblikovano"/>
        <w:jc w:val="right"/>
        <w:rPr>
          <w:rFonts w:ascii="Arial" w:hAnsi="Arial" w:cs="Arial"/>
          <w:b/>
          <w:color w:val="auto"/>
          <w:sz w:val="20"/>
          <w:szCs w:val="20"/>
          <w:u w:val="single"/>
        </w:rPr>
      </w:pPr>
    </w:p>
    <w:p w14:paraId="2542A643" w14:textId="77777777" w:rsidR="006935AA" w:rsidRPr="00A24A2F" w:rsidRDefault="006935AA" w:rsidP="00DC659D">
      <w:pPr>
        <w:pStyle w:val="HTML-oblikovano"/>
        <w:jc w:val="right"/>
        <w:rPr>
          <w:rFonts w:ascii="Arial" w:hAnsi="Arial" w:cs="Arial"/>
          <w:b/>
          <w:color w:val="auto"/>
          <w:sz w:val="20"/>
          <w:szCs w:val="20"/>
          <w:u w:val="single"/>
        </w:rPr>
      </w:pPr>
    </w:p>
    <w:p w14:paraId="08F12213" w14:textId="77777777" w:rsidR="006935AA" w:rsidRPr="00A24A2F" w:rsidRDefault="006935AA" w:rsidP="00DC659D">
      <w:pPr>
        <w:pStyle w:val="HTML-oblikovano"/>
        <w:jc w:val="right"/>
        <w:rPr>
          <w:rFonts w:ascii="Arial" w:hAnsi="Arial" w:cs="Arial"/>
          <w:b/>
          <w:color w:val="auto"/>
          <w:sz w:val="20"/>
          <w:szCs w:val="20"/>
          <w:u w:val="single"/>
        </w:rPr>
      </w:pPr>
    </w:p>
    <w:p w14:paraId="25B4DC31" w14:textId="77777777" w:rsidR="006935AA" w:rsidRPr="00A24A2F" w:rsidRDefault="006935AA" w:rsidP="00DC659D">
      <w:pPr>
        <w:pStyle w:val="HTML-oblikovano"/>
        <w:jc w:val="right"/>
        <w:rPr>
          <w:rFonts w:ascii="Arial" w:hAnsi="Arial" w:cs="Arial"/>
          <w:b/>
          <w:color w:val="auto"/>
          <w:sz w:val="20"/>
          <w:szCs w:val="20"/>
          <w:u w:val="single"/>
        </w:rPr>
      </w:pPr>
    </w:p>
    <w:p w14:paraId="266FFA80" w14:textId="77777777" w:rsidR="006935AA" w:rsidRPr="00A24A2F" w:rsidRDefault="006935AA" w:rsidP="00DC659D">
      <w:pPr>
        <w:pStyle w:val="HTML-oblikovano"/>
        <w:jc w:val="right"/>
        <w:rPr>
          <w:rFonts w:ascii="Arial" w:hAnsi="Arial" w:cs="Arial"/>
          <w:b/>
          <w:color w:val="auto"/>
          <w:sz w:val="20"/>
          <w:szCs w:val="20"/>
          <w:u w:val="single"/>
        </w:rPr>
      </w:pPr>
    </w:p>
    <w:p w14:paraId="30E9CAE8" w14:textId="77777777" w:rsidR="006935AA" w:rsidRPr="00A24A2F" w:rsidRDefault="006935AA" w:rsidP="00DC659D">
      <w:pPr>
        <w:pStyle w:val="HTML-oblikovano"/>
        <w:jc w:val="right"/>
        <w:rPr>
          <w:rFonts w:ascii="Arial" w:hAnsi="Arial" w:cs="Arial"/>
          <w:b/>
          <w:color w:val="auto"/>
          <w:sz w:val="20"/>
          <w:szCs w:val="20"/>
          <w:u w:val="single"/>
        </w:rPr>
      </w:pPr>
    </w:p>
    <w:p w14:paraId="1419E7EC" w14:textId="77777777" w:rsidR="006935AA" w:rsidRPr="00A24A2F" w:rsidRDefault="006935AA" w:rsidP="00DC659D">
      <w:pPr>
        <w:pStyle w:val="HTML-oblikovano"/>
        <w:jc w:val="right"/>
        <w:rPr>
          <w:rFonts w:ascii="Arial" w:hAnsi="Arial" w:cs="Arial"/>
          <w:b/>
          <w:color w:val="auto"/>
          <w:sz w:val="20"/>
          <w:szCs w:val="20"/>
          <w:u w:val="single"/>
        </w:rPr>
      </w:pPr>
    </w:p>
    <w:p w14:paraId="40E300B5" w14:textId="77777777" w:rsidR="006935AA" w:rsidRPr="00A24A2F" w:rsidRDefault="006935AA" w:rsidP="00DC659D">
      <w:pPr>
        <w:pStyle w:val="HTML-oblikovano"/>
        <w:jc w:val="right"/>
        <w:rPr>
          <w:rFonts w:ascii="Arial" w:hAnsi="Arial" w:cs="Arial"/>
          <w:b/>
          <w:color w:val="auto"/>
          <w:sz w:val="20"/>
          <w:szCs w:val="20"/>
          <w:u w:val="single"/>
        </w:rPr>
      </w:pPr>
    </w:p>
    <w:p w14:paraId="5F9EED87" w14:textId="77777777" w:rsidR="006935AA" w:rsidRPr="00A24A2F" w:rsidRDefault="006935AA" w:rsidP="00DC659D">
      <w:pPr>
        <w:pStyle w:val="HTML-oblikovano"/>
        <w:jc w:val="right"/>
        <w:rPr>
          <w:rFonts w:ascii="Arial" w:hAnsi="Arial" w:cs="Arial"/>
          <w:b/>
          <w:color w:val="auto"/>
          <w:sz w:val="20"/>
          <w:szCs w:val="20"/>
          <w:u w:val="single"/>
        </w:rPr>
      </w:pPr>
    </w:p>
    <w:p w14:paraId="6F0B42B6" w14:textId="77777777" w:rsidR="006935AA" w:rsidRPr="00A24A2F" w:rsidRDefault="006935AA" w:rsidP="00DC659D">
      <w:pPr>
        <w:pStyle w:val="HTML-oblikovano"/>
        <w:jc w:val="right"/>
        <w:rPr>
          <w:rFonts w:ascii="Arial" w:hAnsi="Arial" w:cs="Arial"/>
          <w:b/>
          <w:color w:val="auto"/>
          <w:sz w:val="20"/>
          <w:szCs w:val="20"/>
          <w:u w:val="single"/>
        </w:rPr>
      </w:pPr>
    </w:p>
    <w:p w14:paraId="1E0B24D3" w14:textId="77777777" w:rsidR="006935AA" w:rsidRPr="00A24A2F" w:rsidRDefault="006935AA" w:rsidP="00DC659D">
      <w:pPr>
        <w:pStyle w:val="HTML-oblikovano"/>
        <w:jc w:val="right"/>
        <w:rPr>
          <w:rFonts w:ascii="Arial" w:hAnsi="Arial" w:cs="Arial"/>
          <w:b/>
          <w:color w:val="auto"/>
          <w:sz w:val="20"/>
          <w:szCs w:val="20"/>
          <w:u w:val="single"/>
        </w:rPr>
      </w:pPr>
    </w:p>
    <w:p w14:paraId="2C906AED" w14:textId="77777777" w:rsidR="006935AA" w:rsidRPr="00A24A2F" w:rsidRDefault="006935AA" w:rsidP="00DC659D">
      <w:pPr>
        <w:pStyle w:val="HTML-oblikovano"/>
        <w:jc w:val="right"/>
        <w:rPr>
          <w:rFonts w:ascii="Arial" w:hAnsi="Arial" w:cs="Arial"/>
          <w:b/>
          <w:color w:val="auto"/>
          <w:sz w:val="20"/>
          <w:szCs w:val="20"/>
          <w:u w:val="single"/>
        </w:rPr>
      </w:pPr>
    </w:p>
    <w:p w14:paraId="3B62C962" w14:textId="77777777" w:rsidR="006935AA" w:rsidRPr="00A24A2F" w:rsidRDefault="006935AA" w:rsidP="00DC659D">
      <w:pPr>
        <w:pStyle w:val="HTML-oblikovano"/>
        <w:jc w:val="right"/>
        <w:rPr>
          <w:rFonts w:ascii="Arial" w:hAnsi="Arial" w:cs="Arial"/>
          <w:b/>
          <w:color w:val="auto"/>
          <w:sz w:val="20"/>
          <w:szCs w:val="20"/>
          <w:u w:val="single"/>
        </w:rPr>
      </w:pPr>
    </w:p>
    <w:p w14:paraId="57D492C9" w14:textId="77777777" w:rsidR="006935AA" w:rsidRPr="00A24A2F" w:rsidRDefault="006935AA" w:rsidP="00DC659D">
      <w:pPr>
        <w:pStyle w:val="HTML-oblikovano"/>
        <w:jc w:val="right"/>
        <w:rPr>
          <w:rFonts w:ascii="Arial" w:hAnsi="Arial" w:cs="Arial"/>
          <w:b/>
          <w:color w:val="auto"/>
          <w:sz w:val="20"/>
          <w:szCs w:val="20"/>
          <w:u w:val="single"/>
        </w:rPr>
      </w:pPr>
    </w:p>
    <w:p w14:paraId="11100F3A" w14:textId="77777777" w:rsidR="006935AA" w:rsidRPr="00A24A2F" w:rsidRDefault="006935AA" w:rsidP="00DC659D">
      <w:pPr>
        <w:pStyle w:val="HTML-oblikovano"/>
        <w:jc w:val="right"/>
        <w:rPr>
          <w:rFonts w:ascii="Arial" w:hAnsi="Arial" w:cs="Arial"/>
          <w:b/>
          <w:color w:val="auto"/>
          <w:sz w:val="20"/>
          <w:szCs w:val="20"/>
          <w:u w:val="single"/>
        </w:rPr>
      </w:pPr>
    </w:p>
    <w:p w14:paraId="3024CE42" w14:textId="77777777" w:rsidR="006935AA" w:rsidRPr="00A24A2F" w:rsidRDefault="006935AA" w:rsidP="00DC659D">
      <w:pPr>
        <w:pStyle w:val="HTML-oblikovano"/>
        <w:jc w:val="right"/>
        <w:rPr>
          <w:rFonts w:ascii="Arial" w:hAnsi="Arial" w:cs="Arial"/>
          <w:b/>
          <w:color w:val="auto"/>
          <w:sz w:val="20"/>
          <w:szCs w:val="20"/>
          <w:u w:val="single"/>
        </w:rPr>
      </w:pPr>
    </w:p>
    <w:p w14:paraId="0F097792" w14:textId="77777777" w:rsidR="006935AA" w:rsidRPr="00A24A2F" w:rsidRDefault="006935AA" w:rsidP="00DC659D">
      <w:pPr>
        <w:pStyle w:val="HTML-oblikovano"/>
        <w:jc w:val="right"/>
        <w:rPr>
          <w:rFonts w:ascii="Arial" w:hAnsi="Arial" w:cs="Arial"/>
          <w:b/>
          <w:color w:val="auto"/>
          <w:sz w:val="20"/>
          <w:szCs w:val="20"/>
          <w:u w:val="single"/>
        </w:rPr>
      </w:pPr>
    </w:p>
    <w:p w14:paraId="793CDB5A" w14:textId="77777777" w:rsidR="006935AA" w:rsidRPr="00A24A2F" w:rsidRDefault="006935AA" w:rsidP="00DC659D">
      <w:pPr>
        <w:pStyle w:val="HTML-oblikovano"/>
        <w:jc w:val="right"/>
        <w:rPr>
          <w:rFonts w:ascii="Arial" w:hAnsi="Arial" w:cs="Arial"/>
          <w:b/>
          <w:color w:val="auto"/>
          <w:sz w:val="20"/>
          <w:szCs w:val="20"/>
          <w:u w:val="single"/>
        </w:rPr>
      </w:pPr>
    </w:p>
    <w:p w14:paraId="2EB7F831" w14:textId="77777777" w:rsidR="006935AA" w:rsidRPr="00A24A2F" w:rsidRDefault="006935AA" w:rsidP="00DC659D">
      <w:pPr>
        <w:pStyle w:val="HTML-oblikovano"/>
        <w:jc w:val="right"/>
        <w:rPr>
          <w:rFonts w:ascii="Arial" w:hAnsi="Arial" w:cs="Arial"/>
          <w:b/>
          <w:color w:val="auto"/>
          <w:sz w:val="20"/>
          <w:szCs w:val="20"/>
          <w:u w:val="single"/>
        </w:rPr>
      </w:pPr>
    </w:p>
    <w:p w14:paraId="62B94A3D" w14:textId="77777777" w:rsidR="006935AA" w:rsidRPr="00A24A2F" w:rsidRDefault="006935AA" w:rsidP="00DC659D">
      <w:pPr>
        <w:pStyle w:val="HTML-oblikovano"/>
        <w:jc w:val="right"/>
        <w:rPr>
          <w:rFonts w:ascii="Arial" w:hAnsi="Arial" w:cs="Arial"/>
          <w:b/>
          <w:color w:val="auto"/>
          <w:sz w:val="20"/>
          <w:szCs w:val="20"/>
          <w:u w:val="single"/>
        </w:rPr>
      </w:pPr>
    </w:p>
    <w:p w14:paraId="7961E936" w14:textId="77777777" w:rsidR="006935AA" w:rsidRPr="00A24A2F" w:rsidRDefault="006935AA" w:rsidP="00DC659D">
      <w:pPr>
        <w:pStyle w:val="HTML-oblikovano"/>
        <w:jc w:val="right"/>
        <w:rPr>
          <w:rFonts w:ascii="Arial" w:hAnsi="Arial" w:cs="Arial"/>
          <w:b/>
          <w:color w:val="auto"/>
          <w:sz w:val="20"/>
          <w:szCs w:val="20"/>
          <w:u w:val="single"/>
        </w:rPr>
      </w:pPr>
    </w:p>
    <w:p w14:paraId="3C3CC1C4" w14:textId="77777777" w:rsidR="006935AA" w:rsidRPr="00A24A2F" w:rsidRDefault="006935AA" w:rsidP="00DC659D">
      <w:pPr>
        <w:pStyle w:val="HTML-oblikovano"/>
        <w:jc w:val="right"/>
        <w:rPr>
          <w:rFonts w:ascii="Arial" w:hAnsi="Arial" w:cs="Arial"/>
          <w:b/>
          <w:color w:val="auto"/>
          <w:sz w:val="20"/>
          <w:szCs w:val="20"/>
          <w:u w:val="single"/>
        </w:rPr>
      </w:pPr>
    </w:p>
    <w:p w14:paraId="01E24D81" w14:textId="77777777" w:rsidR="006935AA" w:rsidRPr="00A24A2F" w:rsidRDefault="006935AA" w:rsidP="00DC659D">
      <w:pPr>
        <w:pStyle w:val="HTML-oblikovano"/>
        <w:jc w:val="right"/>
        <w:rPr>
          <w:rFonts w:ascii="Arial" w:hAnsi="Arial" w:cs="Arial"/>
          <w:b/>
          <w:color w:val="auto"/>
          <w:sz w:val="20"/>
          <w:szCs w:val="20"/>
          <w:u w:val="single"/>
        </w:rPr>
      </w:pPr>
    </w:p>
    <w:p w14:paraId="61C40469" w14:textId="77777777" w:rsidR="006935AA" w:rsidRPr="00A24A2F" w:rsidRDefault="006935AA" w:rsidP="00DC659D">
      <w:pPr>
        <w:pStyle w:val="HTML-oblikovano"/>
        <w:jc w:val="right"/>
        <w:rPr>
          <w:rFonts w:ascii="Arial" w:hAnsi="Arial" w:cs="Arial"/>
          <w:b/>
          <w:color w:val="auto"/>
          <w:sz w:val="20"/>
          <w:szCs w:val="20"/>
          <w:u w:val="single"/>
        </w:rPr>
      </w:pPr>
    </w:p>
    <w:p w14:paraId="37EA12FA" w14:textId="77777777" w:rsidR="006935AA" w:rsidRPr="00A24A2F" w:rsidRDefault="006935AA" w:rsidP="00DC659D">
      <w:pPr>
        <w:pStyle w:val="HTML-oblikovano"/>
        <w:jc w:val="right"/>
        <w:rPr>
          <w:rFonts w:ascii="Arial" w:hAnsi="Arial" w:cs="Arial"/>
          <w:b/>
          <w:color w:val="auto"/>
          <w:sz w:val="20"/>
          <w:szCs w:val="20"/>
          <w:u w:val="single"/>
        </w:rPr>
      </w:pPr>
    </w:p>
    <w:p w14:paraId="29E6E1B4" w14:textId="77777777" w:rsidR="006935AA" w:rsidRPr="00A24A2F" w:rsidRDefault="006935AA" w:rsidP="00DC659D">
      <w:pPr>
        <w:pStyle w:val="HTML-oblikovano"/>
        <w:jc w:val="right"/>
        <w:rPr>
          <w:rFonts w:ascii="Arial" w:hAnsi="Arial" w:cs="Arial"/>
          <w:b/>
          <w:color w:val="auto"/>
          <w:sz w:val="20"/>
          <w:szCs w:val="20"/>
          <w:u w:val="single"/>
        </w:rPr>
      </w:pPr>
    </w:p>
    <w:p w14:paraId="196D8AEA" w14:textId="77777777" w:rsidR="006935AA" w:rsidRPr="00A24A2F" w:rsidRDefault="006935AA" w:rsidP="00DC659D">
      <w:pPr>
        <w:pStyle w:val="HTML-oblikovano"/>
        <w:jc w:val="right"/>
        <w:rPr>
          <w:rFonts w:ascii="Arial" w:hAnsi="Arial" w:cs="Arial"/>
          <w:b/>
          <w:color w:val="auto"/>
          <w:sz w:val="20"/>
          <w:szCs w:val="20"/>
          <w:u w:val="single"/>
        </w:rPr>
      </w:pPr>
    </w:p>
    <w:p w14:paraId="1A76E24A" w14:textId="77777777" w:rsidR="006935AA" w:rsidRPr="00A24A2F" w:rsidRDefault="006935AA" w:rsidP="00DC659D">
      <w:pPr>
        <w:pStyle w:val="HTML-oblikovano"/>
        <w:jc w:val="right"/>
        <w:rPr>
          <w:rFonts w:ascii="Arial" w:hAnsi="Arial" w:cs="Arial"/>
          <w:b/>
          <w:color w:val="auto"/>
          <w:sz w:val="20"/>
          <w:szCs w:val="20"/>
          <w:u w:val="single"/>
        </w:rPr>
      </w:pPr>
    </w:p>
    <w:p w14:paraId="5DD3FBF6" w14:textId="77777777" w:rsidR="006935AA" w:rsidRPr="00A24A2F" w:rsidRDefault="006935AA" w:rsidP="00DC659D">
      <w:pPr>
        <w:pStyle w:val="HTML-oblikovano"/>
        <w:jc w:val="right"/>
        <w:rPr>
          <w:rFonts w:ascii="Arial" w:hAnsi="Arial" w:cs="Arial"/>
          <w:b/>
          <w:color w:val="auto"/>
          <w:sz w:val="20"/>
          <w:szCs w:val="20"/>
          <w:u w:val="single"/>
        </w:rPr>
      </w:pPr>
    </w:p>
    <w:p w14:paraId="2875E65C" w14:textId="77777777" w:rsidR="006935AA" w:rsidRPr="00A24A2F" w:rsidRDefault="006935AA" w:rsidP="00DC659D">
      <w:pPr>
        <w:pStyle w:val="HTML-oblikovano"/>
        <w:jc w:val="right"/>
        <w:rPr>
          <w:rFonts w:ascii="Arial" w:hAnsi="Arial" w:cs="Arial"/>
          <w:b/>
          <w:color w:val="auto"/>
          <w:sz w:val="20"/>
          <w:szCs w:val="20"/>
          <w:u w:val="single"/>
        </w:rPr>
      </w:pPr>
    </w:p>
    <w:p w14:paraId="4E1310AB" w14:textId="77777777" w:rsidR="006935AA" w:rsidRPr="00A24A2F" w:rsidRDefault="006935AA" w:rsidP="00DC659D">
      <w:pPr>
        <w:pStyle w:val="HTML-oblikovano"/>
        <w:jc w:val="right"/>
        <w:rPr>
          <w:rFonts w:ascii="Arial" w:hAnsi="Arial" w:cs="Arial"/>
          <w:b/>
          <w:color w:val="auto"/>
          <w:sz w:val="20"/>
          <w:szCs w:val="20"/>
          <w:u w:val="single"/>
        </w:rPr>
      </w:pPr>
    </w:p>
    <w:p w14:paraId="4C734145" w14:textId="77777777" w:rsidR="006935AA" w:rsidRPr="00A24A2F" w:rsidRDefault="006935AA" w:rsidP="00DC659D">
      <w:pPr>
        <w:pStyle w:val="HTML-oblikovano"/>
        <w:jc w:val="right"/>
        <w:rPr>
          <w:rFonts w:ascii="Arial" w:hAnsi="Arial" w:cs="Arial"/>
          <w:b/>
          <w:color w:val="auto"/>
          <w:sz w:val="20"/>
          <w:szCs w:val="20"/>
          <w:u w:val="single"/>
        </w:rPr>
      </w:pPr>
    </w:p>
    <w:p w14:paraId="7C9BC30A" w14:textId="77777777" w:rsidR="006935AA" w:rsidRPr="00A24A2F" w:rsidRDefault="006935AA" w:rsidP="00DC659D">
      <w:pPr>
        <w:pStyle w:val="HTML-oblikovano"/>
        <w:jc w:val="right"/>
        <w:rPr>
          <w:rFonts w:ascii="Arial" w:hAnsi="Arial" w:cs="Arial"/>
          <w:b/>
          <w:color w:val="auto"/>
          <w:sz w:val="20"/>
          <w:szCs w:val="20"/>
          <w:u w:val="single"/>
        </w:rPr>
      </w:pPr>
    </w:p>
    <w:p w14:paraId="7E9641B4" w14:textId="77777777" w:rsidR="006935AA" w:rsidRPr="00A24A2F" w:rsidRDefault="006935AA" w:rsidP="00DC659D">
      <w:pPr>
        <w:pStyle w:val="HTML-oblikovano"/>
        <w:jc w:val="right"/>
        <w:rPr>
          <w:rFonts w:ascii="Arial" w:hAnsi="Arial" w:cs="Arial"/>
          <w:b/>
          <w:color w:val="auto"/>
          <w:sz w:val="20"/>
          <w:szCs w:val="20"/>
          <w:u w:val="single"/>
        </w:rPr>
      </w:pPr>
    </w:p>
    <w:p w14:paraId="0E68D204" w14:textId="77777777" w:rsidR="006935AA" w:rsidRDefault="006935AA" w:rsidP="00F600F1">
      <w:pPr>
        <w:pStyle w:val="HTML-oblikovano"/>
        <w:rPr>
          <w:rFonts w:ascii="Arial" w:hAnsi="Arial" w:cs="Arial"/>
          <w:b/>
          <w:color w:val="auto"/>
          <w:sz w:val="20"/>
          <w:szCs w:val="20"/>
          <w:u w:val="single"/>
        </w:rPr>
      </w:pPr>
    </w:p>
    <w:p w14:paraId="7D4A7DFA" w14:textId="77777777" w:rsidR="00F07B70" w:rsidRPr="00A24A2F" w:rsidRDefault="00F07B70" w:rsidP="00DC659D">
      <w:pPr>
        <w:pStyle w:val="HTML-oblikovano"/>
        <w:jc w:val="right"/>
        <w:rPr>
          <w:rFonts w:ascii="Arial" w:hAnsi="Arial" w:cs="Arial"/>
          <w:b/>
          <w:color w:val="auto"/>
          <w:sz w:val="20"/>
          <w:szCs w:val="20"/>
          <w:u w:val="single"/>
        </w:rPr>
      </w:pPr>
    </w:p>
    <w:p w14:paraId="664D9D72" w14:textId="77777777" w:rsidR="006935AA" w:rsidRPr="00A24A2F" w:rsidRDefault="006935AA" w:rsidP="00DC659D">
      <w:pPr>
        <w:pStyle w:val="HTML-oblikovano"/>
        <w:jc w:val="right"/>
        <w:rPr>
          <w:rFonts w:ascii="Arial" w:hAnsi="Arial" w:cs="Arial"/>
          <w:b/>
          <w:color w:val="auto"/>
          <w:sz w:val="20"/>
          <w:szCs w:val="20"/>
          <w:u w:val="single"/>
        </w:rPr>
      </w:pPr>
    </w:p>
    <w:p w14:paraId="2CADC03B" w14:textId="77777777" w:rsidR="006935AA" w:rsidRPr="00A24A2F" w:rsidRDefault="006935AA" w:rsidP="00DC659D">
      <w:pPr>
        <w:pStyle w:val="HTML-oblikovano"/>
        <w:jc w:val="right"/>
        <w:rPr>
          <w:rFonts w:ascii="Arial" w:hAnsi="Arial" w:cs="Arial"/>
          <w:b/>
          <w:color w:val="auto"/>
          <w:sz w:val="20"/>
          <w:szCs w:val="20"/>
          <w:u w:val="single"/>
        </w:rPr>
      </w:pPr>
    </w:p>
    <w:p w14:paraId="20B45FE4" w14:textId="77777777" w:rsidR="006935AA" w:rsidRPr="00A24A2F" w:rsidRDefault="006935AA" w:rsidP="006935AA">
      <w:pPr>
        <w:pStyle w:val="HTML-oblikovano"/>
        <w:jc w:val="right"/>
        <w:rPr>
          <w:rFonts w:ascii="Arial" w:hAnsi="Arial" w:cs="Arial"/>
          <w:color w:val="auto"/>
          <w:sz w:val="20"/>
          <w:szCs w:val="20"/>
        </w:rPr>
      </w:pPr>
      <w:r w:rsidRPr="00A24A2F">
        <w:rPr>
          <w:rFonts w:ascii="Arial" w:hAnsi="Arial" w:cs="Arial"/>
          <w:b/>
          <w:color w:val="auto"/>
          <w:sz w:val="20"/>
          <w:szCs w:val="20"/>
          <w:u w:val="single"/>
        </w:rPr>
        <w:lastRenderedPageBreak/>
        <w:t>RAZPISNI OBRAZEC 4</w:t>
      </w:r>
    </w:p>
    <w:p w14:paraId="42CF7A1B" w14:textId="77777777" w:rsidR="006935AA" w:rsidRPr="00A24A2F" w:rsidRDefault="006935AA" w:rsidP="006935AA">
      <w:pPr>
        <w:pStyle w:val="HTML-oblikovano"/>
        <w:jc w:val="center"/>
        <w:rPr>
          <w:rFonts w:ascii="Arial" w:hAnsi="Arial" w:cs="Arial"/>
          <w:b/>
          <w:color w:val="auto"/>
          <w:sz w:val="20"/>
          <w:szCs w:val="20"/>
          <w:u w:val="single"/>
        </w:rPr>
      </w:pPr>
    </w:p>
    <w:p w14:paraId="2C8C3434" w14:textId="77777777" w:rsidR="006935AA" w:rsidRPr="00A24A2F" w:rsidRDefault="006935AA" w:rsidP="006935AA">
      <w:pPr>
        <w:pStyle w:val="HTML-oblikovano"/>
        <w:jc w:val="center"/>
        <w:rPr>
          <w:rFonts w:ascii="Arial" w:hAnsi="Arial" w:cs="Arial"/>
          <w:color w:val="auto"/>
          <w:sz w:val="20"/>
          <w:szCs w:val="20"/>
        </w:rPr>
      </w:pPr>
      <w:r w:rsidRPr="00A24A2F">
        <w:rPr>
          <w:rFonts w:ascii="Arial" w:hAnsi="Arial" w:cs="Arial"/>
          <w:b/>
          <w:color w:val="auto"/>
          <w:sz w:val="20"/>
          <w:szCs w:val="20"/>
          <w:u w:val="single"/>
        </w:rPr>
        <w:t xml:space="preserve">IZJAVA O IZPOLNJEVANJU POGOJEV GLEDE USTREZNOSTI </w:t>
      </w:r>
    </w:p>
    <w:p w14:paraId="19BB72EE" w14:textId="77777777" w:rsidR="006935AA" w:rsidRPr="00A24A2F" w:rsidRDefault="006935AA" w:rsidP="006935AA">
      <w:pPr>
        <w:pStyle w:val="HTML-oblikovano"/>
        <w:jc w:val="center"/>
        <w:rPr>
          <w:rFonts w:ascii="Arial" w:hAnsi="Arial" w:cs="Arial"/>
          <w:color w:val="auto"/>
          <w:sz w:val="20"/>
          <w:szCs w:val="20"/>
        </w:rPr>
      </w:pPr>
      <w:r w:rsidRPr="00A24A2F">
        <w:rPr>
          <w:rFonts w:ascii="Arial" w:hAnsi="Arial" w:cs="Arial"/>
          <w:b/>
          <w:color w:val="auto"/>
          <w:sz w:val="20"/>
          <w:szCs w:val="20"/>
          <w:u w:val="single"/>
        </w:rPr>
        <w:t>ZA OPRAVLJANJE POKLICNE DEJAVNOSTI</w:t>
      </w:r>
    </w:p>
    <w:p w14:paraId="4734C53D" w14:textId="77777777" w:rsidR="006935AA" w:rsidRPr="00A24A2F" w:rsidRDefault="006935AA" w:rsidP="006935AA">
      <w:pPr>
        <w:pStyle w:val="HTML-oblikovano"/>
        <w:jc w:val="center"/>
        <w:rPr>
          <w:rFonts w:ascii="Arial" w:hAnsi="Arial" w:cs="Arial"/>
          <w:b/>
          <w:color w:val="auto"/>
          <w:sz w:val="20"/>
          <w:szCs w:val="20"/>
          <w:u w:val="single"/>
        </w:rPr>
      </w:pPr>
    </w:p>
    <w:p w14:paraId="4E7F9884" w14:textId="77777777" w:rsidR="006935AA" w:rsidRPr="00A24A2F" w:rsidRDefault="006935AA" w:rsidP="006935AA">
      <w:pPr>
        <w:pStyle w:val="HTML-oblikovano"/>
        <w:jc w:val="both"/>
        <w:rPr>
          <w:rFonts w:ascii="Arial" w:hAnsi="Arial" w:cs="Arial"/>
          <w:b/>
          <w:color w:val="auto"/>
          <w:sz w:val="20"/>
          <w:szCs w:val="20"/>
        </w:rPr>
      </w:pPr>
    </w:p>
    <w:p w14:paraId="100AD440" w14:textId="77777777" w:rsidR="006935AA" w:rsidRPr="00A24A2F" w:rsidRDefault="006935AA" w:rsidP="006935AA">
      <w:pPr>
        <w:pStyle w:val="HTML-oblikovano"/>
        <w:jc w:val="both"/>
        <w:rPr>
          <w:rFonts w:ascii="Arial" w:hAnsi="Arial" w:cs="Arial"/>
          <w:b/>
          <w:color w:val="auto"/>
          <w:sz w:val="20"/>
          <w:szCs w:val="20"/>
        </w:rPr>
      </w:pPr>
    </w:p>
    <w:p w14:paraId="0A7D5BFE" w14:textId="77777777" w:rsidR="006935AA" w:rsidRPr="00A24A2F" w:rsidRDefault="006935AA" w:rsidP="006935AA">
      <w:pPr>
        <w:pStyle w:val="HTML-oblikovano"/>
        <w:jc w:val="both"/>
        <w:rPr>
          <w:rFonts w:ascii="Arial" w:hAnsi="Arial" w:cs="Arial"/>
          <w:b/>
          <w:color w:val="auto"/>
          <w:sz w:val="20"/>
          <w:szCs w:val="20"/>
        </w:rPr>
      </w:pPr>
    </w:p>
    <w:p w14:paraId="063ED05B" w14:textId="77777777" w:rsidR="006935AA" w:rsidRPr="00A24A2F"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24A2F" w14:paraId="54C352DC" w14:textId="77777777" w:rsidTr="00EF23E0">
        <w:trPr>
          <w:trHeight w:val="510"/>
        </w:trPr>
        <w:tc>
          <w:tcPr>
            <w:tcW w:w="5064" w:type="dxa"/>
            <w:gridSpan w:val="2"/>
            <w:shd w:val="clear" w:color="auto" w:fill="auto"/>
          </w:tcPr>
          <w:p w14:paraId="32CBE590" w14:textId="77777777" w:rsidR="006935AA" w:rsidRPr="00A24A2F" w:rsidRDefault="006935AA" w:rsidP="00EF23E0">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A24A2F" w:rsidRDefault="006935AA" w:rsidP="00EF23E0">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_______________________________________</w:t>
            </w:r>
          </w:p>
        </w:tc>
      </w:tr>
      <w:tr w:rsidR="006935AA" w:rsidRPr="00A24A2F"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A24A2F" w:rsidRDefault="006935AA" w:rsidP="00EF23E0">
            <w:pPr>
              <w:pStyle w:val="HTML-oblikovano"/>
              <w:jc w:val="both"/>
              <w:rPr>
                <w:rFonts w:ascii="Arial" w:hAnsi="Arial" w:cs="Arial"/>
                <w:color w:val="auto"/>
                <w:sz w:val="20"/>
                <w:szCs w:val="20"/>
              </w:rPr>
            </w:pPr>
            <w:r w:rsidRPr="00A24A2F">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A24A2F" w:rsidRDefault="006935AA" w:rsidP="00EF23E0">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A24A2F" w:rsidRDefault="006935AA" w:rsidP="00EF23E0">
            <w:pPr>
              <w:snapToGrid w:val="0"/>
              <w:rPr>
                <w:rFonts w:cs="Arial"/>
                <w:b/>
                <w:sz w:val="20"/>
                <w:szCs w:val="20"/>
              </w:rPr>
            </w:pPr>
          </w:p>
        </w:tc>
      </w:tr>
    </w:tbl>
    <w:p w14:paraId="568295A5" w14:textId="77777777" w:rsidR="006935AA" w:rsidRPr="00A24A2F" w:rsidRDefault="006935AA" w:rsidP="006935AA">
      <w:pPr>
        <w:widowControl w:val="0"/>
        <w:autoSpaceDE w:val="0"/>
        <w:rPr>
          <w:rFonts w:cs="Arial"/>
          <w:sz w:val="20"/>
          <w:szCs w:val="20"/>
        </w:rPr>
      </w:pPr>
    </w:p>
    <w:p w14:paraId="6AB3AD49" w14:textId="77777777" w:rsidR="006935AA" w:rsidRPr="00A24A2F" w:rsidRDefault="006935AA" w:rsidP="006935AA">
      <w:pPr>
        <w:widowControl w:val="0"/>
        <w:autoSpaceDE w:val="0"/>
        <w:rPr>
          <w:rFonts w:cs="Arial"/>
          <w:sz w:val="20"/>
          <w:szCs w:val="20"/>
        </w:rPr>
      </w:pPr>
    </w:p>
    <w:p w14:paraId="0A0BBB44" w14:textId="77777777" w:rsidR="006935AA" w:rsidRPr="00A24A2F" w:rsidRDefault="006935AA" w:rsidP="006935AA">
      <w:pPr>
        <w:widowControl w:val="0"/>
        <w:autoSpaceDE w:val="0"/>
        <w:rPr>
          <w:rFonts w:cs="Arial"/>
          <w:sz w:val="20"/>
          <w:szCs w:val="20"/>
        </w:rPr>
      </w:pPr>
      <w:r w:rsidRPr="00A24A2F">
        <w:rPr>
          <w:rFonts w:cs="Arial"/>
          <w:sz w:val="20"/>
          <w:szCs w:val="20"/>
        </w:rPr>
        <w:t>S podpisom te izjave pod kazensko in materialno odgovornostjo izjavljamo, da:</w:t>
      </w:r>
    </w:p>
    <w:p w14:paraId="7F1BC8D6" w14:textId="77777777" w:rsidR="006935AA" w:rsidRPr="00A24A2F" w:rsidRDefault="006935AA" w:rsidP="006935AA">
      <w:pPr>
        <w:widowControl w:val="0"/>
        <w:autoSpaceDE w:val="0"/>
        <w:rPr>
          <w:rFonts w:cs="Arial"/>
          <w:sz w:val="20"/>
          <w:szCs w:val="20"/>
        </w:rPr>
      </w:pPr>
    </w:p>
    <w:p w14:paraId="67F4AF3A" w14:textId="77777777" w:rsidR="006935AA" w:rsidRPr="00A24A2F" w:rsidRDefault="006935AA" w:rsidP="006935AA">
      <w:pPr>
        <w:widowControl w:val="0"/>
        <w:autoSpaceDE w:val="0"/>
        <w:rPr>
          <w:rFonts w:cs="Arial"/>
          <w:sz w:val="20"/>
          <w:szCs w:val="20"/>
        </w:rPr>
      </w:pPr>
    </w:p>
    <w:p w14:paraId="30F33D15" w14:textId="77777777" w:rsidR="006935AA" w:rsidRPr="00A24A2F" w:rsidRDefault="006935AA" w:rsidP="00A54D57">
      <w:pPr>
        <w:numPr>
          <w:ilvl w:val="0"/>
          <w:numId w:val="6"/>
        </w:numPr>
        <w:suppressAutoHyphens/>
        <w:spacing w:line="260" w:lineRule="atLeast"/>
        <w:jc w:val="both"/>
        <w:rPr>
          <w:rFonts w:cs="Arial"/>
          <w:sz w:val="20"/>
          <w:szCs w:val="20"/>
        </w:rPr>
      </w:pPr>
      <w:r w:rsidRPr="00A24A2F">
        <w:rPr>
          <w:rFonts w:cs="Arial"/>
          <w:sz w:val="20"/>
          <w:szCs w:val="20"/>
        </w:rPr>
        <w:t xml:space="preserve">smo vpisani v enega od </w:t>
      </w:r>
    </w:p>
    <w:p w14:paraId="7E7B0F83" w14:textId="77777777" w:rsidR="006935AA" w:rsidRPr="00A24A2F" w:rsidRDefault="006935AA" w:rsidP="006935AA">
      <w:pPr>
        <w:ind w:left="720"/>
        <w:rPr>
          <w:rFonts w:cs="Arial"/>
          <w:sz w:val="20"/>
          <w:szCs w:val="20"/>
        </w:rPr>
      </w:pPr>
      <w:r w:rsidRPr="00A24A2F">
        <w:rPr>
          <w:rFonts w:cs="Arial"/>
          <w:sz w:val="20"/>
          <w:szCs w:val="20"/>
        </w:rPr>
        <w:t>poklicnih registrov (navedite ustrezen register:</w:t>
      </w:r>
      <w:r w:rsidRPr="00A24A2F">
        <w:rPr>
          <w:rFonts w:cs="Arial"/>
          <w:b/>
          <w:sz w:val="20"/>
          <w:szCs w:val="20"/>
        </w:rPr>
        <w:t xml:space="preserve"> </w:t>
      </w:r>
      <w:r w:rsidRPr="00A24A2F">
        <w:rPr>
          <w:rFonts w:cs="Arial"/>
          <w:sz w:val="20"/>
          <w:szCs w:val="20"/>
        </w:rPr>
        <w:t>_______________)</w:t>
      </w:r>
    </w:p>
    <w:p w14:paraId="520F2055" w14:textId="77777777" w:rsidR="006935AA" w:rsidRPr="00A24A2F" w:rsidRDefault="006935AA" w:rsidP="006935AA">
      <w:pPr>
        <w:ind w:left="720"/>
        <w:rPr>
          <w:rFonts w:cs="Arial"/>
          <w:sz w:val="20"/>
          <w:szCs w:val="20"/>
        </w:rPr>
      </w:pPr>
    </w:p>
    <w:p w14:paraId="29582D94" w14:textId="77777777" w:rsidR="006935AA" w:rsidRPr="00A24A2F" w:rsidRDefault="006935AA" w:rsidP="006935AA">
      <w:pPr>
        <w:ind w:left="720"/>
        <w:rPr>
          <w:rFonts w:cs="Arial"/>
          <w:sz w:val="20"/>
          <w:szCs w:val="20"/>
        </w:rPr>
      </w:pPr>
      <w:r w:rsidRPr="00A24A2F">
        <w:rPr>
          <w:rFonts w:cs="Arial"/>
          <w:sz w:val="20"/>
          <w:szCs w:val="20"/>
        </w:rPr>
        <w:t xml:space="preserve">poslovnih registrov (navedite ustrezen register: _______________), </w:t>
      </w:r>
    </w:p>
    <w:p w14:paraId="36D9524B" w14:textId="60CF5830" w:rsidR="006935AA" w:rsidRPr="00A24A2F" w:rsidRDefault="006935AA" w:rsidP="006935AA">
      <w:pPr>
        <w:ind w:left="720"/>
        <w:rPr>
          <w:rFonts w:cs="Arial"/>
          <w:sz w:val="20"/>
          <w:szCs w:val="20"/>
        </w:rPr>
      </w:pPr>
      <w:r w:rsidRPr="00A24A2F">
        <w:rPr>
          <w:rFonts w:cs="Arial"/>
          <w:sz w:val="20"/>
          <w:szCs w:val="20"/>
        </w:rPr>
        <w:t>ki se vodijo v držav</w:t>
      </w:r>
      <w:r w:rsidR="00224734">
        <w:rPr>
          <w:rFonts w:cs="Arial"/>
          <w:sz w:val="20"/>
          <w:szCs w:val="20"/>
        </w:rPr>
        <w:t>i članici, v kateri imamo sedež.</w:t>
      </w:r>
    </w:p>
    <w:p w14:paraId="4A36E4AE" w14:textId="77777777" w:rsidR="006935AA" w:rsidRPr="00A24A2F" w:rsidRDefault="006935AA" w:rsidP="006935AA">
      <w:pPr>
        <w:rPr>
          <w:rFonts w:cs="Arial"/>
          <w:sz w:val="20"/>
          <w:szCs w:val="20"/>
        </w:rPr>
      </w:pPr>
    </w:p>
    <w:p w14:paraId="36EFD475" w14:textId="77777777" w:rsidR="006935AA" w:rsidRPr="00A24A2F" w:rsidRDefault="006935AA" w:rsidP="006935AA">
      <w:pPr>
        <w:rPr>
          <w:rFonts w:cs="Arial"/>
          <w:sz w:val="20"/>
          <w:szCs w:val="20"/>
        </w:rPr>
      </w:pPr>
    </w:p>
    <w:p w14:paraId="29B65FE7" w14:textId="77777777" w:rsidR="006935AA" w:rsidRPr="00A24A2F" w:rsidRDefault="006935AA" w:rsidP="006935AA">
      <w:pPr>
        <w:rPr>
          <w:rFonts w:cs="Arial"/>
          <w:sz w:val="20"/>
          <w:szCs w:val="20"/>
        </w:rPr>
      </w:pPr>
    </w:p>
    <w:p w14:paraId="5489DAC3" w14:textId="77777777" w:rsidR="006935AA" w:rsidRPr="00A24A2F" w:rsidRDefault="006935AA" w:rsidP="006935AA">
      <w:pPr>
        <w:rPr>
          <w:rFonts w:cs="Arial"/>
          <w:sz w:val="20"/>
          <w:szCs w:val="20"/>
        </w:rPr>
      </w:pPr>
    </w:p>
    <w:p w14:paraId="479A4D5F" w14:textId="77777777" w:rsidR="006935AA" w:rsidRPr="00A24A2F" w:rsidRDefault="006935AA" w:rsidP="006935AA">
      <w:pPr>
        <w:rPr>
          <w:rFonts w:cs="Arial"/>
          <w:sz w:val="20"/>
          <w:szCs w:val="20"/>
        </w:rPr>
      </w:pPr>
    </w:p>
    <w:p w14:paraId="059709E3" w14:textId="77777777" w:rsidR="006935AA" w:rsidRPr="00A24A2F"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30CBD4C9" w14:textId="77777777" w:rsidTr="00EF23E0">
        <w:trPr>
          <w:trHeight w:val="241"/>
        </w:trPr>
        <w:tc>
          <w:tcPr>
            <w:tcW w:w="3348" w:type="dxa"/>
            <w:shd w:val="clear" w:color="auto" w:fill="auto"/>
          </w:tcPr>
          <w:p w14:paraId="0E62EAD0" w14:textId="77777777" w:rsidR="006935AA" w:rsidRPr="00A24A2F" w:rsidRDefault="006935AA" w:rsidP="00EF23E0">
            <w:pPr>
              <w:snapToGrid w:val="0"/>
              <w:rPr>
                <w:rFonts w:cs="Arial"/>
                <w:sz w:val="20"/>
                <w:szCs w:val="20"/>
              </w:rPr>
            </w:pPr>
          </w:p>
          <w:p w14:paraId="03D6DA86" w14:textId="77777777" w:rsidR="006935AA" w:rsidRPr="00A24A2F" w:rsidRDefault="006935AA" w:rsidP="00EF23E0">
            <w:pPr>
              <w:rPr>
                <w:rFonts w:cs="Arial"/>
                <w:sz w:val="20"/>
                <w:szCs w:val="20"/>
              </w:rPr>
            </w:pPr>
            <w:r w:rsidRPr="00A24A2F">
              <w:rPr>
                <w:rFonts w:cs="Arial"/>
                <w:sz w:val="20"/>
                <w:szCs w:val="20"/>
              </w:rPr>
              <w:t>Kraj: _____________________</w:t>
            </w:r>
          </w:p>
        </w:tc>
        <w:tc>
          <w:tcPr>
            <w:tcW w:w="1818" w:type="dxa"/>
            <w:shd w:val="clear" w:color="auto" w:fill="auto"/>
          </w:tcPr>
          <w:p w14:paraId="6489F98E" w14:textId="77777777" w:rsidR="006935AA" w:rsidRPr="00A24A2F" w:rsidRDefault="006935AA" w:rsidP="00EF23E0">
            <w:pPr>
              <w:snapToGrid w:val="0"/>
              <w:rPr>
                <w:rFonts w:cs="Arial"/>
                <w:sz w:val="20"/>
                <w:szCs w:val="20"/>
              </w:rPr>
            </w:pPr>
          </w:p>
        </w:tc>
        <w:tc>
          <w:tcPr>
            <w:tcW w:w="4324" w:type="dxa"/>
            <w:shd w:val="clear" w:color="auto" w:fill="auto"/>
          </w:tcPr>
          <w:p w14:paraId="1C37A33D" w14:textId="77777777" w:rsidR="006935AA" w:rsidRPr="00A24A2F" w:rsidRDefault="006935AA" w:rsidP="00EF23E0">
            <w:pPr>
              <w:rPr>
                <w:rFonts w:cs="Arial"/>
                <w:sz w:val="20"/>
                <w:szCs w:val="20"/>
              </w:rPr>
            </w:pPr>
            <w:r w:rsidRPr="00A24A2F">
              <w:rPr>
                <w:rFonts w:cs="Arial"/>
                <w:sz w:val="20"/>
                <w:szCs w:val="20"/>
              </w:rPr>
              <w:t>Ime in priimek odgovorne osebe:</w:t>
            </w:r>
          </w:p>
          <w:p w14:paraId="1D7E2F28" w14:textId="77777777" w:rsidR="006935AA" w:rsidRPr="00A24A2F" w:rsidRDefault="006935AA" w:rsidP="00EF23E0">
            <w:pPr>
              <w:rPr>
                <w:rFonts w:cs="Arial"/>
                <w:sz w:val="20"/>
                <w:szCs w:val="20"/>
              </w:rPr>
            </w:pPr>
          </w:p>
          <w:p w14:paraId="0CE3DCC3" w14:textId="77777777" w:rsidR="006935AA" w:rsidRPr="00A24A2F" w:rsidRDefault="006935AA" w:rsidP="00EF23E0">
            <w:pPr>
              <w:rPr>
                <w:rFonts w:cs="Arial"/>
                <w:sz w:val="20"/>
                <w:szCs w:val="20"/>
              </w:rPr>
            </w:pPr>
            <w:r w:rsidRPr="00A24A2F">
              <w:rPr>
                <w:rFonts w:cs="Arial"/>
                <w:sz w:val="20"/>
                <w:szCs w:val="20"/>
              </w:rPr>
              <w:t>________________________</w:t>
            </w:r>
          </w:p>
          <w:p w14:paraId="1C98E668" w14:textId="77777777" w:rsidR="006935AA" w:rsidRPr="00A24A2F" w:rsidRDefault="006935AA" w:rsidP="00EF23E0">
            <w:pPr>
              <w:rPr>
                <w:rFonts w:cs="Arial"/>
                <w:sz w:val="20"/>
                <w:szCs w:val="20"/>
              </w:rPr>
            </w:pPr>
          </w:p>
        </w:tc>
      </w:tr>
      <w:tr w:rsidR="006935AA" w:rsidRPr="00A24A2F" w14:paraId="77D41531" w14:textId="77777777" w:rsidTr="00EF23E0">
        <w:trPr>
          <w:trHeight w:val="483"/>
        </w:trPr>
        <w:tc>
          <w:tcPr>
            <w:tcW w:w="3348" w:type="dxa"/>
            <w:shd w:val="clear" w:color="auto" w:fill="auto"/>
          </w:tcPr>
          <w:p w14:paraId="16AEF4EB" w14:textId="77777777" w:rsidR="006935AA" w:rsidRPr="00A24A2F" w:rsidRDefault="006935AA" w:rsidP="00EF23E0">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r w:rsidRPr="00A24A2F">
              <w:rPr>
                <w:rFonts w:cs="Arial"/>
                <w:sz w:val="20"/>
                <w:szCs w:val="20"/>
              </w:rPr>
              <w:t>: ____________________</w:t>
            </w:r>
          </w:p>
        </w:tc>
        <w:tc>
          <w:tcPr>
            <w:tcW w:w="1818" w:type="dxa"/>
            <w:shd w:val="clear" w:color="auto" w:fill="auto"/>
          </w:tcPr>
          <w:p w14:paraId="50F6A34D" w14:textId="77777777" w:rsidR="006935AA" w:rsidRPr="00A24A2F" w:rsidRDefault="006935AA" w:rsidP="00EF23E0">
            <w:pPr>
              <w:rPr>
                <w:rFonts w:cs="Arial"/>
                <w:sz w:val="20"/>
                <w:szCs w:val="20"/>
              </w:rPr>
            </w:pPr>
            <w:r w:rsidRPr="00A24A2F">
              <w:rPr>
                <w:rFonts w:cs="Arial"/>
                <w:sz w:val="20"/>
                <w:szCs w:val="20"/>
              </w:rPr>
              <w:t>žig</w:t>
            </w:r>
          </w:p>
        </w:tc>
        <w:tc>
          <w:tcPr>
            <w:tcW w:w="4324" w:type="dxa"/>
            <w:shd w:val="clear" w:color="auto" w:fill="auto"/>
          </w:tcPr>
          <w:p w14:paraId="20E3A933" w14:textId="77777777" w:rsidR="006935AA" w:rsidRPr="00A24A2F" w:rsidRDefault="006935AA" w:rsidP="00EF23E0">
            <w:pPr>
              <w:rPr>
                <w:rFonts w:cs="Arial"/>
                <w:sz w:val="20"/>
                <w:szCs w:val="20"/>
              </w:rPr>
            </w:pPr>
            <w:r w:rsidRPr="00A24A2F">
              <w:rPr>
                <w:rFonts w:cs="Arial"/>
                <w:sz w:val="20"/>
                <w:szCs w:val="20"/>
              </w:rPr>
              <w:t>________________________</w:t>
            </w:r>
          </w:p>
          <w:p w14:paraId="58DED667" w14:textId="77777777" w:rsidR="006935AA" w:rsidRPr="00A24A2F" w:rsidRDefault="006935AA" w:rsidP="00EF23E0">
            <w:pPr>
              <w:rPr>
                <w:rFonts w:cs="Arial"/>
                <w:sz w:val="20"/>
                <w:szCs w:val="20"/>
              </w:rPr>
            </w:pPr>
            <w:r w:rsidRPr="00A24A2F">
              <w:rPr>
                <w:rFonts w:cs="Arial"/>
                <w:sz w:val="20"/>
                <w:szCs w:val="20"/>
              </w:rPr>
              <w:t>Podpis odgovorne osebe</w:t>
            </w:r>
          </w:p>
        </w:tc>
      </w:tr>
    </w:tbl>
    <w:p w14:paraId="1E3DE899" w14:textId="77777777" w:rsidR="006935AA" w:rsidRPr="00A24A2F" w:rsidRDefault="006935AA" w:rsidP="00DC659D">
      <w:pPr>
        <w:pStyle w:val="HTML-oblikovano"/>
        <w:jc w:val="right"/>
        <w:rPr>
          <w:rFonts w:ascii="Arial" w:hAnsi="Arial" w:cs="Arial"/>
          <w:b/>
          <w:color w:val="auto"/>
          <w:sz w:val="20"/>
          <w:szCs w:val="20"/>
          <w:u w:val="single"/>
        </w:rPr>
      </w:pPr>
    </w:p>
    <w:p w14:paraId="4810E95B" w14:textId="77777777" w:rsidR="006935AA" w:rsidRPr="00A24A2F" w:rsidRDefault="006935AA" w:rsidP="00DC659D">
      <w:pPr>
        <w:pStyle w:val="HTML-oblikovano"/>
        <w:jc w:val="right"/>
        <w:rPr>
          <w:rFonts w:ascii="Arial" w:hAnsi="Arial" w:cs="Arial"/>
          <w:b/>
          <w:color w:val="auto"/>
          <w:sz w:val="20"/>
          <w:szCs w:val="20"/>
          <w:u w:val="single"/>
        </w:rPr>
      </w:pPr>
    </w:p>
    <w:p w14:paraId="4BD5359A" w14:textId="77777777" w:rsidR="006935AA" w:rsidRPr="00A24A2F" w:rsidRDefault="006935AA" w:rsidP="00DC659D">
      <w:pPr>
        <w:pStyle w:val="HTML-oblikovano"/>
        <w:jc w:val="right"/>
        <w:rPr>
          <w:rFonts w:ascii="Arial" w:hAnsi="Arial" w:cs="Arial"/>
          <w:b/>
          <w:color w:val="auto"/>
          <w:sz w:val="20"/>
          <w:szCs w:val="20"/>
          <w:u w:val="single"/>
        </w:rPr>
      </w:pPr>
    </w:p>
    <w:p w14:paraId="4D764437" w14:textId="77777777" w:rsidR="006935AA" w:rsidRPr="00A24A2F" w:rsidRDefault="006935AA" w:rsidP="00DC659D">
      <w:pPr>
        <w:pStyle w:val="HTML-oblikovano"/>
        <w:jc w:val="right"/>
        <w:rPr>
          <w:rFonts w:ascii="Arial" w:hAnsi="Arial" w:cs="Arial"/>
          <w:b/>
          <w:color w:val="auto"/>
          <w:sz w:val="20"/>
          <w:szCs w:val="20"/>
          <w:u w:val="single"/>
        </w:rPr>
      </w:pPr>
    </w:p>
    <w:p w14:paraId="4D23C1B4" w14:textId="77777777" w:rsidR="006935AA" w:rsidRPr="00A24A2F" w:rsidRDefault="006935AA" w:rsidP="00DC659D">
      <w:pPr>
        <w:pStyle w:val="HTML-oblikovano"/>
        <w:jc w:val="right"/>
        <w:rPr>
          <w:rFonts w:ascii="Arial" w:hAnsi="Arial" w:cs="Arial"/>
          <w:b/>
          <w:color w:val="auto"/>
          <w:sz w:val="20"/>
          <w:szCs w:val="20"/>
          <w:u w:val="single"/>
        </w:rPr>
      </w:pPr>
    </w:p>
    <w:p w14:paraId="6FCAFA6B" w14:textId="77777777" w:rsidR="006935AA" w:rsidRPr="00A24A2F" w:rsidRDefault="006935AA" w:rsidP="00DC659D">
      <w:pPr>
        <w:pStyle w:val="HTML-oblikovano"/>
        <w:jc w:val="right"/>
        <w:rPr>
          <w:rFonts w:ascii="Arial" w:hAnsi="Arial" w:cs="Arial"/>
          <w:b/>
          <w:color w:val="auto"/>
          <w:sz w:val="20"/>
          <w:szCs w:val="20"/>
          <w:u w:val="single"/>
        </w:rPr>
      </w:pPr>
    </w:p>
    <w:p w14:paraId="58F5C784" w14:textId="77777777" w:rsidR="006935AA" w:rsidRPr="00A24A2F" w:rsidRDefault="006935AA" w:rsidP="00DC659D">
      <w:pPr>
        <w:pStyle w:val="HTML-oblikovano"/>
        <w:jc w:val="right"/>
        <w:rPr>
          <w:rFonts w:ascii="Arial" w:hAnsi="Arial" w:cs="Arial"/>
          <w:b/>
          <w:color w:val="auto"/>
          <w:sz w:val="20"/>
          <w:szCs w:val="20"/>
          <w:u w:val="single"/>
        </w:rPr>
      </w:pPr>
    </w:p>
    <w:p w14:paraId="67F3FB7A" w14:textId="77777777" w:rsidR="006935AA" w:rsidRPr="00A24A2F" w:rsidRDefault="006935AA" w:rsidP="00DC659D">
      <w:pPr>
        <w:pStyle w:val="HTML-oblikovano"/>
        <w:jc w:val="right"/>
        <w:rPr>
          <w:rFonts w:ascii="Arial" w:hAnsi="Arial" w:cs="Arial"/>
          <w:b/>
          <w:color w:val="auto"/>
          <w:sz w:val="20"/>
          <w:szCs w:val="20"/>
          <w:u w:val="single"/>
        </w:rPr>
      </w:pPr>
    </w:p>
    <w:p w14:paraId="16036013" w14:textId="77777777" w:rsidR="006935AA" w:rsidRPr="00A24A2F" w:rsidRDefault="006935AA" w:rsidP="00DC659D">
      <w:pPr>
        <w:pStyle w:val="HTML-oblikovano"/>
        <w:jc w:val="right"/>
        <w:rPr>
          <w:rFonts w:ascii="Arial" w:hAnsi="Arial" w:cs="Arial"/>
          <w:b/>
          <w:color w:val="auto"/>
          <w:sz w:val="20"/>
          <w:szCs w:val="20"/>
          <w:u w:val="single"/>
        </w:rPr>
      </w:pPr>
    </w:p>
    <w:p w14:paraId="1A8969D5" w14:textId="77777777" w:rsidR="006935AA" w:rsidRPr="00A24A2F" w:rsidRDefault="006935AA" w:rsidP="00DC659D">
      <w:pPr>
        <w:pStyle w:val="HTML-oblikovano"/>
        <w:jc w:val="right"/>
        <w:rPr>
          <w:rFonts w:ascii="Arial" w:hAnsi="Arial" w:cs="Arial"/>
          <w:b/>
          <w:color w:val="auto"/>
          <w:sz w:val="20"/>
          <w:szCs w:val="20"/>
          <w:u w:val="single"/>
        </w:rPr>
      </w:pPr>
    </w:p>
    <w:p w14:paraId="24ADDB4F" w14:textId="77777777" w:rsidR="006935AA" w:rsidRPr="00A24A2F" w:rsidRDefault="006935AA" w:rsidP="00DC659D">
      <w:pPr>
        <w:pStyle w:val="HTML-oblikovano"/>
        <w:jc w:val="right"/>
        <w:rPr>
          <w:rFonts w:ascii="Arial" w:hAnsi="Arial" w:cs="Arial"/>
          <w:b/>
          <w:color w:val="auto"/>
          <w:sz w:val="20"/>
          <w:szCs w:val="20"/>
          <w:u w:val="single"/>
        </w:rPr>
      </w:pPr>
    </w:p>
    <w:p w14:paraId="3CC331C1" w14:textId="77777777" w:rsidR="006935AA" w:rsidRPr="00A24A2F" w:rsidRDefault="006935AA" w:rsidP="00DC659D">
      <w:pPr>
        <w:pStyle w:val="HTML-oblikovano"/>
        <w:jc w:val="right"/>
        <w:rPr>
          <w:rFonts w:ascii="Arial" w:hAnsi="Arial" w:cs="Arial"/>
          <w:b/>
          <w:color w:val="auto"/>
          <w:sz w:val="20"/>
          <w:szCs w:val="20"/>
          <w:u w:val="single"/>
        </w:rPr>
      </w:pPr>
    </w:p>
    <w:p w14:paraId="27587A9A" w14:textId="77777777" w:rsidR="006935AA" w:rsidRPr="00A24A2F" w:rsidRDefault="006935AA" w:rsidP="00DC659D">
      <w:pPr>
        <w:pStyle w:val="HTML-oblikovano"/>
        <w:jc w:val="right"/>
        <w:rPr>
          <w:rFonts w:ascii="Arial" w:hAnsi="Arial" w:cs="Arial"/>
          <w:b/>
          <w:color w:val="auto"/>
          <w:sz w:val="20"/>
          <w:szCs w:val="20"/>
          <w:u w:val="single"/>
        </w:rPr>
      </w:pPr>
    </w:p>
    <w:p w14:paraId="08643659" w14:textId="77777777" w:rsidR="006935AA" w:rsidRPr="00A24A2F" w:rsidRDefault="006935AA" w:rsidP="00DC659D">
      <w:pPr>
        <w:pStyle w:val="HTML-oblikovano"/>
        <w:jc w:val="right"/>
        <w:rPr>
          <w:rFonts w:ascii="Arial" w:hAnsi="Arial" w:cs="Arial"/>
          <w:b/>
          <w:color w:val="auto"/>
          <w:sz w:val="20"/>
          <w:szCs w:val="20"/>
          <w:u w:val="single"/>
        </w:rPr>
      </w:pPr>
    </w:p>
    <w:p w14:paraId="0785A3FD" w14:textId="77777777" w:rsidR="006935AA" w:rsidRPr="00A24A2F" w:rsidRDefault="006935AA" w:rsidP="00DC659D">
      <w:pPr>
        <w:pStyle w:val="HTML-oblikovano"/>
        <w:jc w:val="right"/>
        <w:rPr>
          <w:rFonts w:ascii="Arial" w:hAnsi="Arial" w:cs="Arial"/>
          <w:b/>
          <w:color w:val="auto"/>
          <w:sz w:val="20"/>
          <w:szCs w:val="20"/>
          <w:u w:val="single"/>
        </w:rPr>
      </w:pPr>
    </w:p>
    <w:p w14:paraId="2CF0E878" w14:textId="77777777" w:rsidR="006935AA" w:rsidRPr="00A24A2F" w:rsidRDefault="006935AA" w:rsidP="00DC659D">
      <w:pPr>
        <w:pStyle w:val="HTML-oblikovano"/>
        <w:jc w:val="right"/>
        <w:rPr>
          <w:rFonts w:ascii="Arial" w:hAnsi="Arial" w:cs="Arial"/>
          <w:b/>
          <w:color w:val="auto"/>
          <w:sz w:val="20"/>
          <w:szCs w:val="20"/>
          <w:u w:val="single"/>
        </w:rPr>
      </w:pPr>
    </w:p>
    <w:p w14:paraId="311308FB" w14:textId="77777777" w:rsidR="006935AA" w:rsidRPr="00A24A2F" w:rsidRDefault="006935AA" w:rsidP="00DC659D">
      <w:pPr>
        <w:pStyle w:val="HTML-oblikovano"/>
        <w:jc w:val="right"/>
        <w:rPr>
          <w:rFonts w:ascii="Arial" w:hAnsi="Arial" w:cs="Arial"/>
          <w:b/>
          <w:color w:val="auto"/>
          <w:sz w:val="20"/>
          <w:szCs w:val="20"/>
          <w:u w:val="single"/>
        </w:rPr>
      </w:pPr>
    </w:p>
    <w:p w14:paraId="424C404D" w14:textId="77777777" w:rsidR="006935AA" w:rsidRPr="00A24A2F" w:rsidRDefault="006935AA" w:rsidP="00DC659D">
      <w:pPr>
        <w:pStyle w:val="HTML-oblikovano"/>
        <w:jc w:val="right"/>
        <w:rPr>
          <w:rFonts w:ascii="Arial" w:hAnsi="Arial" w:cs="Arial"/>
          <w:b/>
          <w:color w:val="auto"/>
          <w:sz w:val="20"/>
          <w:szCs w:val="20"/>
          <w:u w:val="single"/>
        </w:rPr>
      </w:pPr>
    </w:p>
    <w:p w14:paraId="024BAFE1" w14:textId="77777777" w:rsidR="006935AA" w:rsidRPr="00A24A2F" w:rsidRDefault="006935AA" w:rsidP="00DC659D">
      <w:pPr>
        <w:pStyle w:val="HTML-oblikovano"/>
        <w:jc w:val="right"/>
        <w:rPr>
          <w:rFonts w:ascii="Arial" w:hAnsi="Arial" w:cs="Arial"/>
          <w:b/>
          <w:color w:val="auto"/>
          <w:sz w:val="20"/>
          <w:szCs w:val="20"/>
          <w:u w:val="single"/>
        </w:rPr>
      </w:pPr>
    </w:p>
    <w:p w14:paraId="2CA6FF6A" w14:textId="77777777" w:rsidR="006935AA" w:rsidRPr="00A24A2F" w:rsidRDefault="006935AA" w:rsidP="00DC659D">
      <w:pPr>
        <w:pStyle w:val="HTML-oblikovano"/>
        <w:jc w:val="right"/>
        <w:rPr>
          <w:rFonts w:ascii="Arial" w:hAnsi="Arial" w:cs="Arial"/>
          <w:b/>
          <w:color w:val="auto"/>
          <w:sz w:val="20"/>
          <w:szCs w:val="20"/>
          <w:u w:val="single"/>
        </w:rPr>
      </w:pPr>
    </w:p>
    <w:p w14:paraId="1DA15396" w14:textId="77777777" w:rsidR="006935AA" w:rsidRPr="00A24A2F" w:rsidRDefault="006935AA" w:rsidP="00DC659D">
      <w:pPr>
        <w:pStyle w:val="HTML-oblikovano"/>
        <w:jc w:val="right"/>
        <w:rPr>
          <w:rFonts w:ascii="Arial" w:hAnsi="Arial" w:cs="Arial"/>
          <w:b/>
          <w:color w:val="auto"/>
          <w:sz w:val="20"/>
          <w:szCs w:val="20"/>
          <w:u w:val="single"/>
        </w:rPr>
      </w:pPr>
    </w:p>
    <w:p w14:paraId="5110764F" w14:textId="77777777" w:rsidR="006935AA" w:rsidRPr="00A24A2F" w:rsidRDefault="006935AA" w:rsidP="00DC659D">
      <w:pPr>
        <w:pStyle w:val="HTML-oblikovano"/>
        <w:jc w:val="right"/>
        <w:rPr>
          <w:rFonts w:ascii="Arial" w:hAnsi="Arial" w:cs="Arial"/>
          <w:b/>
          <w:color w:val="auto"/>
          <w:sz w:val="20"/>
          <w:szCs w:val="20"/>
          <w:u w:val="single"/>
        </w:rPr>
      </w:pPr>
    </w:p>
    <w:p w14:paraId="7F97A636" w14:textId="77777777" w:rsidR="006935AA" w:rsidRPr="00A24A2F" w:rsidRDefault="006935AA" w:rsidP="00DC659D">
      <w:pPr>
        <w:pStyle w:val="HTML-oblikovano"/>
        <w:jc w:val="right"/>
        <w:rPr>
          <w:rFonts w:ascii="Arial" w:hAnsi="Arial" w:cs="Arial"/>
          <w:b/>
          <w:color w:val="auto"/>
          <w:sz w:val="20"/>
          <w:szCs w:val="20"/>
          <w:u w:val="single"/>
        </w:rPr>
      </w:pPr>
    </w:p>
    <w:p w14:paraId="77D06CEF" w14:textId="77777777" w:rsidR="006935AA" w:rsidRPr="00A24A2F" w:rsidRDefault="006935AA" w:rsidP="00DC659D">
      <w:pPr>
        <w:pStyle w:val="HTML-oblikovano"/>
        <w:jc w:val="right"/>
        <w:rPr>
          <w:rFonts w:ascii="Arial" w:hAnsi="Arial" w:cs="Arial"/>
          <w:b/>
          <w:color w:val="auto"/>
          <w:sz w:val="20"/>
          <w:szCs w:val="20"/>
          <w:u w:val="single"/>
        </w:rPr>
      </w:pPr>
    </w:p>
    <w:p w14:paraId="11F00ED4" w14:textId="77777777" w:rsidR="00F76A96" w:rsidRPr="00A24A2F" w:rsidRDefault="00F76A96" w:rsidP="00DC659D">
      <w:pPr>
        <w:pStyle w:val="HTML-oblikovano"/>
        <w:jc w:val="right"/>
        <w:rPr>
          <w:rFonts w:ascii="Arial" w:hAnsi="Arial" w:cs="Arial"/>
          <w:b/>
          <w:color w:val="auto"/>
          <w:sz w:val="20"/>
          <w:szCs w:val="20"/>
          <w:u w:val="single"/>
        </w:rPr>
      </w:pPr>
    </w:p>
    <w:p w14:paraId="41759430"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lastRenderedPageBreak/>
        <w:t xml:space="preserve">RAZPISNI OBRAZEC </w:t>
      </w:r>
      <w:r w:rsidR="00A2021A" w:rsidRPr="00A24A2F">
        <w:rPr>
          <w:rFonts w:ascii="Arial" w:hAnsi="Arial" w:cs="Arial"/>
          <w:b/>
          <w:color w:val="auto"/>
          <w:sz w:val="20"/>
          <w:szCs w:val="20"/>
          <w:u w:val="single"/>
        </w:rPr>
        <w:t>5</w:t>
      </w:r>
    </w:p>
    <w:p w14:paraId="56C2BF9E" w14:textId="77777777" w:rsidR="00DC659D" w:rsidRPr="00A24A2F" w:rsidRDefault="00DC659D" w:rsidP="00DC659D">
      <w:pPr>
        <w:pStyle w:val="HTML-oblikovano"/>
        <w:jc w:val="center"/>
        <w:rPr>
          <w:rFonts w:ascii="Arial" w:hAnsi="Arial" w:cs="Arial"/>
          <w:b/>
          <w:color w:val="auto"/>
          <w:sz w:val="20"/>
          <w:szCs w:val="20"/>
          <w:u w:val="single"/>
        </w:rPr>
      </w:pPr>
    </w:p>
    <w:p w14:paraId="083DE37F"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IZJAVA O IZPOLNJEVANJU POGOJEV GLEDE EKONOMSKEGA IN FINANČNEGA POLOŽAJA</w:t>
      </w:r>
    </w:p>
    <w:p w14:paraId="43D99CB6" w14:textId="77777777" w:rsidR="00504AE4" w:rsidRPr="00A24A2F" w:rsidRDefault="00504AE4" w:rsidP="00504AE4">
      <w:pPr>
        <w:pStyle w:val="HTML-oblikovano"/>
        <w:jc w:val="center"/>
        <w:rPr>
          <w:rFonts w:ascii="Arial" w:hAnsi="Arial" w:cs="Arial"/>
          <w:b/>
          <w:color w:val="auto"/>
          <w:sz w:val="20"/>
          <w:szCs w:val="20"/>
          <w:u w:val="single"/>
        </w:rPr>
      </w:pPr>
      <w:r w:rsidRPr="00A24A2F">
        <w:rPr>
          <w:rFonts w:ascii="Arial" w:hAnsi="Arial" w:cs="Arial"/>
          <w:b/>
          <w:color w:val="auto"/>
          <w:sz w:val="20"/>
          <w:szCs w:val="20"/>
          <w:u w:val="single"/>
        </w:rPr>
        <w:t xml:space="preserve">(samostojni ponudnik; ponudnik v skupni ponudbi; podizvajalec; </w:t>
      </w:r>
    </w:p>
    <w:p w14:paraId="0E5DBD6C" w14:textId="77777777" w:rsidR="00504AE4" w:rsidRPr="00A24A2F" w:rsidRDefault="00504AE4" w:rsidP="00504AE4">
      <w:pPr>
        <w:pStyle w:val="HTML-oblikovano"/>
        <w:jc w:val="center"/>
        <w:rPr>
          <w:rFonts w:ascii="Arial" w:hAnsi="Arial" w:cs="Arial"/>
          <w:color w:val="auto"/>
          <w:sz w:val="20"/>
          <w:szCs w:val="20"/>
        </w:rPr>
      </w:pPr>
      <w:r w:rsidRPr="00A24A2F">
        <w:rPr>
          <w:rFonts w:ascii="Arial" w:hAnsi="Arial" w:cs="Arial"/>
          <w:b/>
          <w:color w:val="auto"/>
          <w:sz w:val="20"/>
          <w:szCs w:val="20"/>
          <w:u w:val="single"/>
        </w:rPr>
        <w:t>subjekt, katerih zmogljivosti namerava uporabiti ponudnik)</w:t>
      </w:r>
    </w:p>
    <w:p w14:paraId="494D4379" w14:textId="77777777" w:rsidR="00DC659D" w:rsidRPr="00A24A2F" w:rsidRDefault="00DC659D" w:rsidP="00DC659D">
      <w:pPr>
        <w:pStyle w:val="HTML-oblikovano"/>
        <w:jc w:val="center"/>
        <w:rPr>
          <w:rFonts w:ascii="Arial" w:hAnsi="Arial" w:cs="Arial"/>
          <w:b/>
          <w:color w:val="auto"/>
          <w:sz w:val="20"/>
          <w:szCs w:val="20"/>
          <w:u w:val="single"/>
        </w:rPr>
      </w:pPr>
    </w:p>
    <w:p w14:paraId="3422459C" w14:textId="77777777" w:rsidR="00DC659D" w:rsidRPr="00A24A2F" w:rsidRDefault="00DC659D" w:rsidP="00DC659D">
      <w:pPr>
        <w:pStyle w:val="HTML-oblikovano"/>
        <w:jc w:val="center"/>
        <w:rPr>
          <w:rFonts w:ascii="Arial" w:hAnsi="Arial" w:cs="Arial"/>
          <w:b/>
          <w:color w:val="auto"/>
          <w:sz w:val="20"/>
          <w:szCs w:val="20"/>
          <w:u w:val="single"/>
        </w:rPr>
      </w:pPr>
    </w:p>
    <w:p w14:paraId="21D5448B" w14:textId="77777777" w:rsidR="00DC659D" w:rsidRPr="00A24A2F" w:rsidRDefault="00DC659D" w:rsidP="00DC659D">
      <w:pPr>
        <w:pStyle w:val="HTML-oblikovano"/>
        <w:jc w:val="center"/>
        <w:rPr>
          <w:rFonts w:ascii="Arial" w:hAnsi="Arial" w:cs="Arial"/>
          <w:b/>
          <w:color w:val="auto"/>
          <w:sz w:val="20"/>
          <w:szCs w:val="20"/>
          <w:u w:val="single"/>
        </w:rPr>
      </w:pPr>
    </w:p>
    <w:p w14:paraId="0DB35E4B" w14:textId="77777777" w:rsidR="00DC659D" w:rsidRPr="00A24A2F" w:rsidRDefault="00DC659D" w:rsidP="00DC659D">
      <w:pPr>
        <w:pStyle w:val="HTML-oblikovano"/>
        <w:jc w:val="both"/>
        <w:rPr>
          <w:rFonts w:ascii="Arial" w:hAnsi="Arial" w:cs="Arial"/>
          <w:b/>
          <w:i/>
          <w:color w:val="auto"/>
          <w:sz w:val="20"/>
          <w:szCs w:val="20"/>
        </w:rPr>
      </w:pPr>
    </w:p>
    <w:p w14:paraId="353515E6" w14:textId="77777777" w:rsidR="00DC659D" w:rsidRPr="00A24A2F"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24A2F" w14:paraId="1C2AC2FC" w14:textId="77777777" w:rsidTr="00A54DED">
        <w:trPr>
          <w:trHeight w:val="510"/>
        </w:trPr>
        <w:tc>
          <w:tcPr>
            <w:tcW w:w="5064" w:type="dxa"/>
            <w:gridSpan w:val="2"/>
            <w:shd w:val="clear" w:color="auto" w:fill="auto"/>
          </w:tcPr>
          <w:p w14:paraId="5095EA4D"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
                <w:color w:val="auto"/>
                <w:sz w:val="20"/>
                <w:szCs w:val="20"/>
              </w:rPr>
              <w:t>_____________________________________</w:t>
            </w:r>
          </w:p>
        </w:tc>
      </w:tr>
      <w:tr w:rsidR="00DC659D" w:rsidRPr="00A24A2F"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A24A2F" w:rsidRDefault="00DC659D" w:rsidP="00A54DED">
            <w:pPr>
              <w:pStyle w:val="HTML-oblikovano"/>
              <w:jc w:val="both"/>
              <w:rPr>
                <w:rFonts w:ascii="Arial" w:hAnsi="Arial" w:cs="Arial"/>
                <w:color w:val="auto"/>
                <w:sz w:val="20"/>
                <w:szCs w:val="20"/>
              </w:rPr>
            </w:pPr>
            <w:r w:rsidRPr="00A24A2F">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A24A2F" w:rsidRDefault="00DC659D" w:rsidP="00A54DED">
            <w:pPr>
              <w:pStyle w:val="HTML-oblikovano"/>
              <w:ind w:left="1173"/>
              <w:jc w:val="both"/>
              <w:rPr>
                <w:rFonts w:ascii="Arial" w:hAnsi="Arial" w:cs="Arial"/>
                <w:color w:val="auto"/>
                <w:sz w:val="20"/>
                <w:szCs w:val="20"/>
              </w:rPr>
            </w:pPr>
            <w:r w:rsidRPr="00A24A2F">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A24A2F" w:rsidRDefault="00DC659D" w:rsidP="00A54DED">
            <w:pPr>
              <w:snapToGrid w:val="0"/>
              <w:rPr>
                <w:rFonts w:cs="Arial"/>
                <w:b/>
                <w:sz w:val="20"/>
                <w:szCs w:val="20"/>
              </w:rPr>
            </w:pPr>
          </w:p>
        </w:tc>
      </w:tr>
    </w:tbl>
    <w:p w14:paraId="70ED4711" w14:textId="77777777" w:rsidR="00DC659D" w:rsidRPr="00A24A2F" w:rsidRDefault="00DC659D" w:rsidP="00DC659D">
      <w:pPr>
        <w:widowControl w:val="0"/>
        <w:autoSpaceDE w:val="0"/>
        <w:rPr>
          <w:rFonts w:cs="Arial"/>
          <w:sz w:val="20"/>
          <w:szCs w:val="20"/>
        </w:rPr>
      </w:pPr>
    </w:p>
    <w:p w14:paraId="733732CC" w14:textId="77777777" w:rsidR="00724909" w:rsidRPr="009768C2"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9768C2">
        <w:rPr>
          <w:rFonts w:cs="Arial"/>
          <w:sz w:val="20"/>
          <w:szCs w:val="20"/>
          <w:lang w:eastAsia="zh-CN"/>
        </w:rPr>
        <w:t>S podpisom te izjave pod kazensko in materialno odgovornostjo izjavljamo, da:</w:t>
      </w:r>
    </w:p>
    <w:p w14:paraId="27A4B14D" w14:textId="77777777" w:rsidR="00724909" w:rsidRPr="009768C2"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133099" w:rsidRDefault="00724909" w:rsidP="00A54D57">
      <w:pPr>
        <w:numPr>
          <w:ilvl w:val="0"/>
          <w:numId w:val="9"/>
        </w:numPr>
        <w:suppressAutoHyphens/>
        <w:spacing w:line="260" w:lineRule="atLeast"/>
        <w:jc w:val="both"/>
        <w:rPr>
          <w:rFonts w:cs="Arial"/>
          <w:b/>
          <w:sz w:val="20"/>
          <w:szCs w:val="20"/>
          <w:lang w:eastAsia="zh-CN"/>
        </w:rPr>
      </w:pPr>
      <w:r w:rsidRPr="009768C2">
        <w:rPr>
          <w:rFonts w:cs="Arial"/>
          <w:b/>
          <w:sz w:val="20"/>
          <w:szCs w:val="20"/>
          <w:lang w:eastAsia="zh-CN"/>
        </w:rPr>
        <w:t xml:space="preserve">Smo finančno in ekonomsko sposobni izvesti predmetno javno naročilo in da je znašal </w:t>
      </w:r>
      <w:r w:rsidRPr="00133099">
        <w:rPr>
          <w:rFonts w:cs="Arial"/>
          <w:b/>
          <w:sz w:val="20"/>
          <w:szCs w:val="20"/>
          <w:lang w:eastAsia="zh-CN"/>
        </w:rPr>
        <w:t>povprečni čisti letni prihodek v zadnjih treh poslovnih letih (oziroma v obdobju poslovanja, v kolikor je ponudnik ustanovljen manj kot tri poslovna leta</w:t>
      </w:r>
      <w:r w:rsidR="00133099" w:rsidRPr="00133099">
        <w:rPr>
          <w:rFonts w:cs="Arial"/>
          <w:b/>
          <w:sz w:val="20"/>
          <w:szCs w:val="20"/>
          <w:lang w:eastAsia="zh-CN"/>
        </w:rPr>
        <w:t xml:space="preserve"> </w:t>
      </w:r>
      <w:r w:rsidR="00133099" w:rsidRPr="00133099">
        <w:rPr>
          <w:b/>
          <w:sz w:val="20"/>
          <w:szCs w:val="20"/>
        </w:rPr>
        <w:t>ali začetka poslovanja gospodarskega subjekta, če so informacije na voljo</w:t>
      </w:r>
      <w:r w:rsidR="00133099" w:rsidRPr="00133099">
        <w:rPr>
          <w:rStyle w:val="Sprotnaopomba-sklic"/>
          <w:b/>
          <w:sz w:val="20"/>
          <w:szCs w:val="20"/>
        </w:rPr>
        <w:footnoteReference w:id="4"/>
      </w:r>
      <w:r w:rsidRPr="00133099">
        <w:rPr>
          <w:rFonts w:cs="Arial"/>
          <w:b/>
          <w:sz w:val="20"/>
          <w:szCs w:val="20"/>
          <w:lang w:eastAsia="zh-CN"/>
        </w:rPr>
        <w:t xml:space="preserve">) </w:t>
      </w:r>
      <w:r w:rsidR="00133099" w:rsidRPr="00133099">
        <w:rPr>
          <w:rFonts w:cs="Arial"/>
          <w:b/>
          <w:sz w:val="20"/>
          <w:szCs w:val="20"/>
          <w:lang w:eastAsia="zh-CN"/>
        </w:rPr>
        <w:t>_________________</w:t>
      </w:r>
      <w:r w:rsidRPr="00133099">
        <w:rPr>
          <w:rFonts w:cs="Arial"/>
          <w:b/>
          <w:sz w:val="20"/>
          <w:szCs w:val="20"/>
          <w:lang w:eastAsia="zh-CN"/>
        </w:rPr>
        <w:t xml:space="preserve"> EUR</w:t>
      </w:r>
      <w:r w:rsidR="00133099">
        <w:rPr>
          <w:rFonts w:cs="Arial"/>
          <w:b/>
          <w:sz w:val="20"/>
          <w:szCs w:val="20"/>
          <w:lang w:eastAsia="zh-CN"/>
        </w:rPr>
        <w:t xml:space="preserve"> </w:t>
      </w:r>
      <w:r w:rsidR="00133099" w:rsidRPr="00133099">
        <w:rPr>
          <w:rFonts w:cs="Arial"/>
          <w:sz w:val="20"/>
          <w:szCs w:val="20"/>
          <w:lang w:eastAsia="zh-CN"/>
        </w:rPr>
        <w:t>(ponudnik vpiše podatek)</w:t>
      </w:r>
      <w:r w:rsidRPr="00133099">
        <w:rPr>
          <w:rFonts w:cs="Arial"/>
          <w:sz w:val="20"/>
          <w:szCs w:val="20"/>
          <w:lang w:eastAsia="zh-CN"/>
        </w:rPr>
        <w:t>.</w:t>
      </w:r>
    </w:p>
    <w:p w14:paraId="5BD1B302" w14:textId="77777777" w:rsidR="00724909" w:rsidRDefault="00724909" w:rsidP="00724909">
      <w:pPr>
        <w:suppressAutoHyphens/>
        <w:spacing w:line="260" w:lineRule="atLeast"/>
        <w:ind w:left="720"/>
        <w:jc w:val="both"/>
        <w:rPr>
          <w:rFonts w:cs="Arial"/>
          <w:b/>
          <w:sz w:val="20"/>
          <w:szCs w:val="20"/>
          <w:lang w:eastAsia="zh-CN"/>
        </w:rPr>
      </w:pPr>
    </w:p>
    <w:p w14:paraId="72895CD4" w14:textId="77777777" w:rsidR="00133099" w:rsidRDefault="00133099" w:rsidP="00133099">
      <w:pPr>
        <w:suppressAutoHyphens/>
        <w:spacing w:line="260" w:lineRule="atLeast"/>
        <w:jc w:val="both"/>
        <w:rPr>
          <w:rFonts w:cs="Arial"/>
          <w:b/>
          <w:sz w:val="20"/>
          <w:szCs w:val="20"/>
          <w:lang w:eastAsia="zh-CN"/>
        </w:rPr>
      </w:pPr>
    </w:p>
    <w:p w14:paraId="15A1C363" w14:textId="71145938" w:rsidR="00724909" w:rsidRPr="00A24A2F" w:rsidRDefault="00724909" w:rsidP="00A54D57">
      <w:pPr>
        <w:pStyle w:val="Odstavekseznama"/>
        <w:widowControl w:val="0"/>
        <w:numPr>
          <w:ilvl w:val="0"/>
          <w:numId w:val="9"/>
        </w:numPr>
        <w:autoSpaceDE w:val="0"/>
        <w:spacing w:line="260" w:lineRule="atLeast"/>
        <w:jc w:val="both"/>
        <w:rPr>
          <w:rFonts w:ascii="Arial" w:hAnsi="Arial" w:cs="Arial"/>
          <w:b/>
          <w:i w:val="0"/>
          <w:sz w:val="20"/>
        </w:rPr>
      </w:pPr>
      <w:r w:rsidRPr="00A24A2F">
        <w:rPr>
          <w:rFonts w:ascii="Arial" w:hAnsi="Arial" w:cs="Arial"/>
          <w:i w:val="0"/>
          <w:sz w:val="20"/>
          <w:lang w:eastAsia="en-US"/>
        </w:rPr>
        <w:t>da sem finančno in poslovno sposoben, t. j. da transakcijski račun/i v  zadnjih treh (3) mesecih pred dnevom odp</w:t>
      </w:r>
      <w:r>
        <w:rPr>
          <w:rFonts w:ascii="Arial" w:hAnsi="Arial" w:cs="Arial"/>
          <w:i w:val="0"/>
          <w:sz w:val="20"/>
          <w:lang w:eastAsia="en-US"/>
        </w:rPr>
        <w:t xml:space="preserve">iranja ponudb  </w:t>
      </w:r>
      <w:r w:rsidRPr="00A24A2F">
        <w:rPr>
          <w:rFonts w:ascii="Arial" w:hAnsi="Arial" w:cs="Arial"/>
          <w:i w:val="0"/>
          <w:sz w:val="20"/>
          <w:lang w:eastAsia="en-US"/>
        </w:rPr>
        <w:t>ni/so bil/i blokiran/i.</w:t>
      </w:r>
    </w:p>
    <w:p w14:paraId="59CC5BA6" w14:textId="77777777" w:rsidR="00DC659D" w:rsidRDefault="00DC659D" w:rsidP="00DC659D">
      <w:pPr>
        <w:widowControl w:val="0"/>
        <w:autoSpaceDE w:val="0"/>
        <w:rPr>
          <w:rFonts w:cs="Arial"/>
          <w:sz w:val="20"/>
          <w:szCs w:val="20"/>
        </w:rPr>
      </w:pPr>
    </w:p>
    <w:p w14:paraId="57D458CD" w14:textId="77777777" w:rsidR="00DC659D" w:rsidRPr="00A24A2F" w:rsidRDefault="00DC659D" w:rsidP="00DC659D">
      <w:pPr>
        <w:widowControl w:val="0"/>
        <w:autoSpaceDE w:val="0"/>
        <w:rPr>
          <w:rFonts w:cs="Arial"/>
          <w:sz w:val="20"/>
          <w:szCs w:val="20"/>
        </w:rPr>
      </w:pPr>
    </w:p>
    <w:p w14:paraId="55BF9FEC" w14:textId="77777777" w:rsidR="005F3F4C" w:rsidRPr="00A24A2F" w:rsidRDefault="005F3F4C" w:rsidP="005F3F4C">
      <w:pPr>
        <w:pStyle w:val="Odstavekseznama"/>
        <w:widowControl w:val="0"/>
        <w:autoSpaceDE w:val="0"/>
        <w:spacing w:line="260" w:lineRule="atLeast"/>
        <w:ind w:left="510"/>
        <w:jc w:val="both"/>
        <w:rPr>
          <w:rFonts w:cs="Arial"/>
          <w:b/>
          <w:iCs/>
          <w:sz w:val="20"/>
        </w:rPr>
      </w:pPr>
    </w:p>
    <w:p w14:paraId="3366FB79" w14:textId="77777777" w:rsidR="005F3F4C" w:rsidRPr="00A24A2F" w:rsidRDefault="005F3F4C" w:rsidP="005F3F4C">
      <w:pPr>
        <w:widowControl w:val="0"/>
        <w:suppressAutoHyphens/>
        <w:autoSpaceDE w:val="0"/>
        <w:spacing w:line="260" w:lineRule="atLeast"/>
        <w:jc w:val="both"/>
        <w:rPr>
          <w:rFonts w:cs="Arial"/>
          <w:sz w:val="20"/>
          <w:szCs w:val="20"/>
        </w:rPr>
      </w:pPr>
      <w:r w:rsidRPr="00A24A2F">
        <w:rPr>
          <w:rFonts w:cs="Arial"/>
          <w:sz w:val="20"/>
          <w:szCs w:val="20"/>
        </w:rPr>
        <w:t>Priloga:</w:t>
      </w:r>
    </w:p>
    <w:p w14:paraId="10CA2987" w14:textId="77777777" w:rsidR="00DC659D" w:rsidRPr="00A24A2F" w:rsidRDefault="00DC659D" w:rsidP="005F3F4C">
      <w:pPr>
        <w:widowControl w:val="0"/>
        <w:suppressAutoHyphens/>
        <w:autoSpaceDE w:val="0"/>
        <w:spacing w:line="260" w:lineRule="atLeast"/>
        <w:jc w:val="both"/>
        <w:rPr>
          <w:rFonts w:cs="Arial"/>
          <w:sz w:val="20"/>
          <w:szCs w:val="20"/>
        </w:rPr>
      </w:pPr>
      <w:bookmarkStart w:id="3" w:name="_Hlk135006495"/>
      <w:r w:rsidRPr="00A24A2F">
        <w:rPr>
          <w:rFonts w:cs="Arial"/>
          <w:sz w:val="20"/>
          <w:szCs w:val="20"/>
        </w:rPr>
        <w:t>Ponudnik priloži BON 2 ali S.BON-1/P (AJPES) ali potrdilo/a ponudnikove poslovne/ih bank/e (potrdila za vse odprte transakcijske račune)</w:t>
      </w:r>
      <w:bookmarkEnd w:id="3"/>
      <w:r w:rsidRPr="00A24A2F">
        <w:rPr>
          <w:rFonts w:cs="Arial"/>
          <w:sz w:val="20"/>
          <w:szCs w:val="20"/>
        </w:rPr>
        <w:t xml:space="preserve">, </w:t>
      </w:r>
      <w:bookmarkStart w:id="4" w:name="_Hlk135006518"/>
      <w:r w:rsidRPr="00A24A2F">
        <w:rPr>
          <w:rFonts w:cs="Arial"/>
          <w:b/>
          <w:sz w:val="20"/>
          <w:szCs w:val="20"/>
        </w:rPr>
        <w:t>ki so/je izdan/i največ 30 dni</w:t>
      </w:r>
      <w:r w:rsidRPr="00A24A2F">
        <w:rPr>
          <w:rFonts w:cs="Arial"/>
          <w:sz w:val="20"/>
          <w:szCs w:val="20"/>
        </w:rPr>
        <w:t xml:space="preserve"> pred zaključkom razpisnega roka</w:t>
      </w:r>
      <w:bookmarkEnd w:id="4"/>
      <w:r w:rsidRPr="00A24A2F">
        <w:rPr>
          <w:rFonts w:cs="Arial"/>
          <w:sz w:val="20"/>
          <w:szCs w:val="20"/>
        </w:rPr>
        <w:t xml:space="preserve">, </w:t>
      </w:r>
      <w:bookmarkStart w:id="5" w:name="_Hlk135006553"/>
      <w:r w:rsidRPr="00A24A2F">
        <w:rPr>
          <w:rFonts w:cs="Arial"/>
          <w:sz w:val="20"/>
          <w:szCs w:val="20"/>
        </w:rPr>
        <w:t>to je dneva oddaje ponudb</w:t>
      </w:r>
      <w:bookmarkEnd w:id="5"/>
      <w:r w:rsidRPr="00A24A2F">
        <w:rPr>
          <w:rFonts w:cs="Arial"/>
          <w:sz w:val="20"/>
          <w:szCs w:val="20"/>
        </w:rPr>
        <w:t>.</w:t>
      </w:r>
    </w:p>
    <w:p w14:paraId="36A7C7FB" w14:textId="77777777" w:rsidR="00DC659D" w:rsidRPr="00A24A2F" w:rsidRDefault="00DC659D" w:rsidP="00DC659D">
      <w:pPr>
        <w:widowControl w:val="0"/>
        <w:autoSpaceDE w:val="0"/>
        <w:rPr>
          <w:rFonts w:cs="Arial"/>
          <w:iCs/>
          <w:sz w:val="20"/>
          <w:szCs w:val="20"/>
        </w:rPr>
      </w:pPr>
    </w:p>
    <w:p w14:paraId="5DAFBAE7" w14:textId="77777777" w:rsidR="00DC659D" w:rsidRPr="00A24A2F" w:rsidRDefault="00DC659D" w:rsidP="00DC659D">
      <w:pPr>
        <w:widowControl w:val="0"/>
        <w:autoSpaceDE w:val="0"/>
        <w:rPr>
          <w:rFonts w:cs="Arial"/>
          <w:sz w:val="20"/>
          <w:szCs w:val="20"/>
        </w:rPr>
      </w:pPr>
    </w:p>
    <w:p w14:paraId="39A21E23" w14:textId="77777777" w:rsidR="00DC659D" w:rsidRPr="00A24A2F" w:rsidRDefault="00DC659D" w:rsidP="00DC659D">
      <w:pPr>
        <w:rPr>
          <w:rFonts w:cs="Arial"/>
          <w:sz w:val="20"/>
          <w:szCs w:val="20"/>
        </w:rPr>
      </w:pPr>
    </w:p>
    <w:p w14:paraId="73D0F274" w14:textId="77777777" w:rsidR="00DC659D" w:rsidRPr="00A24A2F" w:rsidRDefault="00DC659D" w:rsidP="00DC659D">
      <w:pPr>
        <w:rPr>
          <w:rFonts w:cs="Arial"/>
          <w:sz w:val="20"/>
          <w:szCs w:val="20"/>
        </w:rPr>
      </w:pPr>
    </w:p>
    <w:p w14:paraId="31F2338B" w14:textId="77777777" w:rsidR="00DC659D" w:rsidRPr="00A24A2F" w:rsidRDefault="00DC659D" w:rsidP="00DC659D">
      <w:pPr>
        <w:rPr>
          <w:rFonts w:cs="Arial"/>
          <w:sz w:val="20"/>
          <w:szCs w:val="20"/>
        </w:rPr>
      </w:pPr>
    </w:p>
    <w:p w14:paraId="33B02873" w14:textId="77777777" w:rsidR="00DC659D" w:rsidRPr="00A24A2F" w:rsidRDefault="00DC659D" w:rsidP="00DC659D">
      <w:pPr>
        <w:rPr>
          <w:rFonts w:cs="Arial"/>
          <w:sz w:val="20"/>
          <w:szCs w:val="20"/>
        </w:rPr>
      </w:pPr>
    </w:p>
    <w:p w14:paraId="080C8C29" w14:textId="77777777" w:rsidR="00DC659D" w:rsidRPr="00A24A2F"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64580DF8" w14:textId="77777777" w:rsidTr="00A54DED">
        <w:trPr>
          <w:trHeight w:val="241"/>
        </w:trPr>
        <w:tc>
          <w:tcPr>
            <w:tcW w:w="3348" w:type="dxa"/>
            <w:shd w:val="clear" w:color="auto" w:fill="auto"/>
          </w:tcPr>
          <w:p w14:paraId="6469C634" w14:textId="77777777" w:rsidR="00DC659D" w:rsidRPr="00A24A2F" w:rsidRDefault="00DC659D" w:rsidP="00A54DED">
            <w:pPr>
              <w:snapToGrid w:val="0"/>
              <w:rPr>
                <w:rFonts w:cs="Arial"/>
                <w:sz w:val="20"/>
                <w:szCs w:val="20"/>
              </w:rPr>
            </w:pPr>
          </w:p>
          <w:p w14:paraId="48E59367"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2A54C071" w14:textId="77777777" w:rsidR="00DC659D" w:rsidRPr="00A24A2F" w:rsidRDefault="00DC659D" w:rsidP="00A54DED">
            <w:pPr>
              <w:snapToGrid w:val="0"/>
              <w:rPr>
                <w:rFonts w:cs="Arial"/>
                <w:sz w:val="20"/>
                <w:szCs w:val="20"/>
              </w:rPr>
            </w:pPr>
          </w:p>
        </w:tc>
        <w:tc>
          <w:tcPr>
            <w:tcW w:w="4324" w:type="dxa"/>
            <w:shd w:val="clear" w:color="auto" w:fill="auto"/>
          </w:tcPr>
          <w:p w14:paraId="106789B8" w14:textId="77777777" w:rsidR="00DC659D" w:rsidRPr="00A24A2F" w:rsidRDefault="00DC659D" w:rsidP="00A54DED">
            <w:pPr>
              <w:rPr>
                <w:rFonts w:cs="Arial"/>
                <w:sz w:val="20"/>
                <w:szCs w:val="20"/>
              </w:rPr>
            </w:pPr>
            <w:r w:rsidRPr="00A24A2F">
              <w:rPr>
                <w:rFonts w:cs="Arial"/>
                <w:sz w:val="20"/>
                <w:szCs w:val="20"/>
              </w:rPr>
              <w:t>Ime in priimek odgovorne osebe:</w:t>
            </w:r>
          </w:p>
          <w:p w14:paraId="6F1B0313" w14:textId="77777777" w:rsidR="00DC659D" w:rsidRPr="00A24A2F" w:rsidRDefault="00DC659D" w:rsidP="00A54DED">
            <w:pPr>
              <w:rPr>
                <w:rFonts w:cs="Arial"/>
                <w:sz w:val="20"/>
                <w:szCs w:val="20"/>
              </w:rPr>
            </w:pPr>
          </w:p>
          <w:p w14:paraId="7A51E8AF" w14:textId="77777777" w:rsidR="00DC659D" w:rsidRPr="00A24A2F" w:rsidRDefault="00DC659D" w:rsidP="00A54DED">
            <w:pPr>
              <w:rPr>
                <w:rFonts w:cs="Arial"/>
                <w:sz w:val="20"/>
                <w:szCs w:val="20"/>
              </w:rPr>
            </w:pPr>
            <w:r w:rsidRPr="00A24A2F">
              <w:rPr>
                <w:rFonts w:cs="Arial"/>
                <w:sz w:val="20"/>
                <w:szCs w:val="20"/>
              </w:rPr>
              <w:t>________________________</w:t>
            </w:r>
          </w:p>
          <w:p w14:paraId="33587A49" w14:textId="77777777" w:rsidR="00DC659D" w:rsidRPr="00A24A2F" w:rsidRDefault="00DC659D" w:rsidP="00A54DED">
            <w:pPr>
              <w:rPr>
                <w:rFonts w:cs="Arial"/>
                <w:sz w:val="20"/>
                <w:szCs w:val="20"/>
              </w:rPr>
            </w:pPr>
          </w:p>
        </w:tc>
      </w:tr>
      <w:tr w:rsidR="00DC659D" w:rsidRPr="00A24A2F" w14:paraId="4D979824" w14:textId="77777777" w:rsidTr="00A54DED">
        <w:trPr>
          <w:trHeight w:val="483"/>
        </w:trPr>
        <w:tc>
          <w:tcPr>
            <w:tcW w:w="3348" w:type="dxa"/>
            <w:shd w:val="clear" w:color="auto" w:fill="auto"/>
          </w:tcPr>
          <w:p w14:paraId="211CDFED" w14:textId="77777777" w:rsidR="00DC659D" w:rsidRPr="00A24A2F" w:rsidRDefault="00DC659D" w:rsidP="00A54DED">
            <w:pPr>
              <w:rPr>
                <w:rFonts w:cs="Arial"/>
                <w:sz w:val="20"/>
                <w:szCs w:val="20"/>
              </w:rPr>
            </w:pPr>
            <w:r w:rsidRPr="00A24A2F">
              <w:rPr>
                <w:rFonts w:cs="Arial"/>
                <w:sz w:val="20"/>
                <w:szCs w:val="20"/>
              </w:rPr>
              <w:t>Datum</w:t>
            </w:r>
            <w:bookmarkStart w:id="6" w:name="__Fieldmark__41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bookmarkEnd w:id="6"/>
            <w:r w:rsidRPr="00A24A2F">
              <w:rPr>
                <w:rFonts w:cs="Arial"/>
                <w:sz w:val="20"/>
                <w:szCs w:val="20"/>
              </w:rPr>
              <w:t>: _________________</w:t>
            </w:r>
          </w:p>
        </w:tc>
        <w:tc>
          <w:tcPr>
            <w:tcW w:w="1818" w:type="dxa"/>
            <w:shd w:val="clear" w:color="auto" w:fill="auto"/>
          </w:tcPr>
          <w:p w14:paraId="6BC75219"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58A58277" w14:textId="77777777" w:rsidR="00DC659D" w:rsidRPr="00A24A2F" w:rsidRDefault="00DC659D" w:rsidP="00A54DED">
            <w:pPr>
              <w:rPr>
                <w:rFonts w:cs="Arial"/>
                <w:sz w:val="20"/>
                <w:szCs w:val="20"/>
              </w:rPr>
            </w:pPr>
            <w:r w:rsidRPr="00A24A2F">
              <w:rPr>
                <w:rFonts w:cs="Arial"/>
                <w:sz w:val="20"/>
                <w:szCs w:val="20"/>
              </w:rPr>
              <w:t>________________________</w:t>
            </w:r>
          </w:p>
          <w:p w14:paraId="608AF2F5" w14:textId="77777777" w:rsidR="00DC659D" w:rsidRPr="00A24A2F" w:rsidRDefault="00DC659D" w:rsidP="00A54DED">
            <w:pPr>
              <w:rPr>
                <w:rFonts w:cs="Arial"/>
                <w:sz w:val="20"/>
                <w:szCs w:val="20"/>
              </w:rPr>
            </w:pPr>
            <w:r w:rsidRPr="00A24A2F">
              <w:rPr>
                <w:rFonts w:cs="Arial"/>
                <w:sz w:val="20"/>
                <w:szCs w:val="20"/>
              </w:rPr>
              <w:t>Podpis odgovorne osebe</w:t>
            </w:r>
          </w:p>
        </w:tc>
      </w:tr>
    </w:tbl>
    <w:p w14:paraId="4BB46F93" w14:textId="77777777" w:rsidR="00DC659D" w:rsidRPr="00A24A2F" w:rsidRDefault="00DC659D" w:rsidP="00DC659D">
      <w:pPr>
        <w:rPr>
          <w:rFonts w:cs="Arial"/>
          <w:sz w:val="20"/>
          <w:szCs w:val="20"/>
        </w:rPr>
      </w:pPr>
    </w:p>
    <w:p w14:paraId="642933B7" w14:textId="77777777" w:rsidR="00DC659D" w:rsidRPr="00A24A2F" w:rsidRDefault="00DC659D" w:rsidP="00DC659D">
      <w:pPr>
        <w:rPr>
          <w:rFonts w:cs="Arial"/>
          <w:sz w:val="20"/>
          <w:szCs w:val="20"/>
        </w:rPr>
      </w:pPr>
    </w:p>
    <w:p w14:paraId="1BB1E11A" w14:textId="77777777" w:rsidR="00DC659D" w:rsidRPr="00A24A2F" w:rsidRDefault="00DC659D" w:rsidP="00DC659D">
      <w:pPr>
        <w:rPr>
          <w:rFonts w:cs="Arial"/>
          <w:sz w:val="20"/>
          <w:szCs w:val="20"/>
        </w:rPr>
      </w:pPr>
    </w:p>
    <w:p w14:paraId="12157252" w14:textId="77777777" w:rsidR="00DC659D" w:rsidRDefault="00DC659D" w:rsidP="00DC659D">
      <w:pPr>
        <w:rPr>
          <w:rFonts w:cs="Arial"/>
          <w:sz w:val="20"/>
          <w:szCs w:val="20"/>
        </w:rPr>
      </w:pPr>
    </w:p>
    <w:p w14:paraId="1CED8644" w14:textId="77777777" w:rsidR="00AD5218" w:rsidRDefault="00AD5218" w:rsidP="00DC659D">
      <w:pPr>
        <w:rPr>
          <w:rFonts w:cs="Arial"/>
          <w:sz w:val="20"/>
          <w:szCs w:val="20"/>
        </w:rPr>
      </w:pPr>
    </w:p>
    <w:p w14:paraId="5F449686" w14:textId="77777777" w:rsidR="00AD5218" w:rsidRPr="00A24A2F" w:rsidRDefault="00AD5218" w:rsidP="00DC659D">
      <w:pPr>
        <w:rPr>
          <w:rFonts w:cs="Arial"/>
          <w:sz w:val="20"/>
          <w:szCs w:val="20"/>
        </w:rPr>
      </w:pPr>
    </w:p>
    <w:p w14:paraId="5BCF7F64" w14:textId="77777777" w:rsidR="00DC659D" w:rsidRPr="00A24A2F" w:rsidRDefault="00DC659D" w:rsidP="00DC659D">
      <w:pPr>
        <w:rPr>
          <w:rFonts w:cs="Arial"/>
          <w:sz w:val="20"/>
          <w:szCs w:val="20"/>
        </w:rPr>
      </w:pPr>
    </w:p>
    <w:p w14:paraId="425703BB" w14:textId="77777777" w:rsidR="00DC659D" w:rsidRPr="00A24A2F" w:rsidRDefault="00DC659D" w:rsidP="00DC659D">
      <w:pPr>
        <w:rPr>
          <w:rFonts w:cs="Arial"/>
          <w:sz w:val="20"/>
          <w:szCs w:val="20"/>
        </w:rPr>
      </w:pPr>
    </w:p>
    <w:p w14:paraId="1F37060F" w14:textId="77777777" w:rsidR="00DC659D" w:rsidRPr="00A24A2F" w:rsidRDefault="00DC659D" w:rsidP="00DC659D">
      <w:pPr>
        <w:rPr>
          <w:rFonts w:cs="Arial"/>
          <w:sz w:val="20"/>
          <w:szCs w:val="20"/>
        </w:rPr>
      </w:pPr>
    </w:p>
    <w:p w14:paraId="0FD27411" w14:textId="77777777" w:rsidR="00E72F51" w:rsidRPr="00A24A2F" w:rsidRDefault="00E72F51" w:rsidP="00E72F51">
      <w:pPr>
        <w:jc w:val="right"/>
        <w:rPr>
          <w:rFonts w:cs="Arial"/>
          <w:sz w:val="20"/>
          <w:szCs w:val="20"/>
        </w:rPr>
      </w:pPr>
      <w:r w:rsidRPr="00A24A2F">
        <w:rPr>
          <w:rFonts w:cs="Arial"/>
          <w:b/>
          <w:sz w:val="20"/>
          <w:szCs w:val="20"/>
          <w:u w:val="single"/>
        </w:rPr>
        <w:t>RAZPISNI OBRAZEC 6</w:t>
      </w:r>
    </w:p>
    <w:p w14:paraId="17BB67B3" w14:textId="77777777" w:rsidR="00E72F51" w:rsidRPr="00A24A2F" w:rsidRDefault="00E72F51" w:rsidP="00E72F51">
      <w:pPr>
        <w:rPr>
          <w:rFonts w:cs="Arial"/>
          <w:sz w:val="20"/>
          <w:szCs w:val="20"/>
          <w:u w:val="single"/>
        </w:rPr>
      </w:pPr>
    </w:p>
    <w:p w14:paraId="0B86085C" w14:textId="38199795" w:rsidR="00E72F51" w:rsidRPr="00A24A2F" w:rsidRDefault="00E72F51" w:rsidP="00E72F51">
      <w:pPr>
        <w:jc w:val="center"/>
        <w:rPr>
          <w:rFonts w:cs="Arial"/>
          <w:sz w:val="20"/>
          <w:szCs w:val="20"/>
        </w:rPr>
      </w:pPr>
      <w:r w:rsidRPr="00A24A2F">
        <w:rPr>
          <w:rFonts w:cs="Arial"/>
          <w:b/>
          <w:sz w:val="20"/>
          <w:szCs w:val="20"/>
          <w:u w:val="single"/>
        </w:rPr>
        <w:t>REFERENCE PONUDNIKA</w:t>
      </w:r>
      <w:r w:rsidR="00247A43">
        <w:rPr>
          <w:rFonts w:cs="Arial"/>
          <w:b/>
          <w:sz w:val="20"/>
          <w:szCs w:val="20"/>
          <w:u w:val="single"/>
        </w:rPr>
        <w:t xml:space="preserve"> – GOSPODARSKI SUBJEKT</w:t>
      </w:r>
    </w:p>
    <w:p w14:paraId="2FFB6C18" w14:textId="77777777" w:rsidR="00E72F51" w:rsidRPr="00A24A2F" w:rsidRDefault="00E72F51" w:rsidP="00E72F51">
      <w:pPr>
        <w:jc w:val="center"/>
        <w:rPr>
          <w:rFonts w:cs="Arial"/>
          <w:b/>
          <w:sz w:val="20"/>
          <w:szCs w:val="20"/>
          <w:u w:val="single"/>
        </w:rPr>
      </w:pPr>
    </w:p>
    <w:p w14:paraId="5B6E90CF" w14:textId="77777777" w:rsidR="00E72F51" w:rsidRPr="00A24A2F" w:rsidRDefault="00E72F51" w:rsidP="00E72F51">
      <w:pPr>
        <w:rPr>
          <w:rFonts w:cs="Arial"/>
          <w:b/>
          <w:sz w:val="20"/>
          <w:szCs w:val="20"/>
        </w:rPr>
      </w:pPr>
    </w:p>
    <w:p w14:paraId="27E133F8" w14:textId="77777777" w:rsidR="0063550F" w:rsidRPr="00A24A2F" w:rsidRDefault="0063550F" w:rsidP="0063550F">
      <w:pPr>
        <w:rPr>
          <w:rFonts w:cs="Arial"/>
          <w:b/>
          <w:sz w:val="20"/>
          <w:szCs w:val="20"/>
        </w:rPr>
      </w:pPr>
    </w:p>
    <w:p w14:paraId="05937AE7" w14:textId="77777777" w:rsidR="0063550F" w:rsidRPr="00B80067" w:rsidRDefault="0063550F" w:rsidP="0063550F">
      <w:pPr>
        <w:jc w:val="both"/>
        <w:rPr>
          <w:rFonts w:cs="Arial"/>
          <w:sz w:val="20"/>
          <w:szCs w:val="20"/>
        </w:rPr>
      </w:pPr>
      <w:r w:rsidRPr="00B80067">
        <w:rPr>
          <w:rFonts w:cs="Arial"/>
          <w:sz w:val="20"/>
          <w:szCs w:val="20"/>
        </w:rPr>
        <w:t xml:space="preserve">Ponudnik mora obvezno predložiti reference, kot je določeno v nadaljevanju. Reference so  določene kot pogoj.  Reference ponudnika in njegovih </w:t>
      </w:r>
      <w:proofErr w:type="spellStart"/>
      <w:r w:rsidRPr="00B80067">
        <w:rPr>
          <w:rFonts w:cs="Arial"/>
          <w:sz w:val="20"/>
          <w:szCs w:val="20"/>
        </w:rPr>
        <w:t>soponudnikov</w:t>
      </w:r>
      <w:proofErr w:type="spellEnd"/>
      <w:r w:rsidRPr="00B80067">
        <w:rPr>
          <w:rFonts w:cs="Arial"/>
          <w:sz w:val="20"/>
          <w:szCs w:val="20"/>
        </w:rPr>
        <w:t>/podizvajalcev se seštevajo.</w:t>
      </w:r>
    </w:p>
    <w:p w14:paraId="05DEA02D" w14:textId="77777777" w:rsidR="0063550F" w:rsidRPr="00B80067" w:rsidRDefault="0063550F" w:rsidP="0063550F">
      <w:pPr>
        <w:jc w:val="both"/>
        <w:rPr>
          <w:rFonts w:cs="Arial"/>
          <w:sz w:val="20"/>
          <w:szCs w:val="20"/>
        </w:rPr>
      </w:pPr>
    </w:p>
    <w:p w14:paraId="2BCB9EE1" w14:textId="55B512F5" w:rsidR="0063550F" w:rsidRPr="00B80067" w:rsidRDefault="0063550F" w:rsidP="0063550F">
      <w:pPr>
        <w:autoSpaceDE w:val="0"/>
        <w:autoSpaceDN w:val="0"/>
        <w:adjustRightInd w:val="0"/>
        <w:jc w:val="both"/>
        <w:rPr>
          <w:rFonts w:cs="Arial"/>
          <w:sz w:val="20"/>
          <w:szCs w:val="20"/>
        </w:rPr>
      </w:pPr>
      <w:bookmarkStart w:id="7" w:name="_Hlk135007151"/>
      <w:r w:rsidRPr="00B80067">
        <w:rPr>
          <w:rFonts w:cs="Arial"/>
          <w:sz w:val="20"/>
          <w:szCs w:val="20"/>
        </w:rPr>
        <w:t xml:space="preserve">Ponudnik, ki bo oddal ponudbo, mora preložiti vsaj </w:t>
      </w:r>
      <w:r w:rsidR="00F600F1">
        <w:rPr>
          <w:rFonts w:cs="Arial"/>
          <w:sz w:val="20"/>
          <w:szCs w:val="20"/>
        </w:rPr>
        <w:t>eno (1) referenco</w:t>
      </w:r>
      <w:r w:rsidR="00CA1FBA" w:rsidRPr="00B80067">
        <w:rPr>
          <w:rFonts w:cs="Arial"/>
          <w:sz w:val="20"/>
          <w:szCs w:val="20"/>
        </w:rPr>
        <w:t xml:space="preserve"> v vrednosti </w:t>
      </w:r>
      <w:r w:rsidR="00F600F1">
        <w:rPr>
          <w:rFonts w:cs="Arial"/>
          <w:sz w:val="20"/>
          <w:szCs w:val="20"/>
        </w:rPr>
        <w:t>60</w:t>
      </w:r>
      <w:r w:rsidR="00CA1FBA" w:rsidRPr="00B80067">
        <w:rPr>
          <w:rFonts w:cs="Arial"/>
          <w:sz w:val="20"/>
          <w:szCs w:val="20"/>
        </w:rPr>
        <w:t xml:space="preserve">.000,00EUR </w:t>
      </w:r>
      <w:r w:rsidR="00F600F1">
        <w:rPr>
          <w:rFonts w:cs="Arial"/>
          <w:sz w:val="20"/>
          <w:szCs w:val="20"/>
        </w:rPr>
        <w:t>za vsak sklop</w:t>
      </w:r>
      <w:r w:rsidRPr="00B80067">
        <w:rPr>
          <w:rFonts w:cs="Arial"/>
          <w:sz w:val="20"/>
          <w:szCs w:val="20"/>
        </w:rPr>
        <w:t>, potrjeni s strani ponudnikovega referenčnega naročnika, brez vključenega DDV. S posamezno referenco mora ponudnik izkazati, da je za referenčnega naročnika v zadnjih petih (5) letih, šteto od dneva objave obvestila o tem naročilu na Portalu javnih naročil pri Uradnem listu Republike Slovenije</w:t>
      </w:r>
      <w:r w:rsidR="001C5BD9" w:rsidRPr="00B80067">
        <w:rPr>
          <w:rFonts w:cs="Arial"/>
          <w:sz w:val="20"/>
          <w:szCs w:val="20"/>
        </w:rPr>
        <w:t xml:space="preserve"> uspešno dobavil funkcionalno primerljivo </w:t>
      </w:r>
      <w:r w:rsidR="00CA1FBA" w:rsidRPr="00B80067">
        <w:rPr>
          <w:rFonts w:cs="Arial"/>
          <w:sz w:val="20"/>
          <w:szCs w:val="20"/>
        </w:rPr>
        <w:t>opremo</w:t>
      </w:r>
      <w:r w:rsidR="001C5BD9" w:rsidRPr="00B80067">
        <w:rPr>
          <w:rFonts w:cs="Arial"/>
          <w:sz w:val="20"/>
          <w:szCs w:val="20"/>
        </w:rPr>
        <w:t xml:space="preserve">, kot je </w:t>
      </w:r>
      <w:r w:rsidR="00CA1FBA" w:rsidRPr="00B80067">
        <w:rPr>
          <w:rFonts w:cs="Arial"/>
          <w:sz w:val="20"/>
          <w:szCs w:val="20"/>
        </w:rPr>
        <w:t xml:space="preserve">predmet tega javnega </w:t>
      </w:r>
      <w:proofErr w:type="spellStart"/>
      <w:r w:rsidR="00CA1FBA" w:rsidRPr="00B80067">
        <w:rPr>
          <w:rFonts w:cs="Arial"/>
          <w:sz w:val="20"/>
          <w:szCs w:val="20"/>
        </w:rPr>
        <w:t>naročila</w:t>
      </w:r>
      <w:proofErr w:type="spellEnd"/>
      <w:r w:rsidR="00CA1FBA" w:rsidRPr="00B80067">
        <w:rPr>
          <w:rFonts w:cs="Arial"/>
          <w:sz w:val="20"/>
          <w:szCs w:val="20"/>
        </w:rPr>
        <w:t>.</w:t>
      </w:r>
    </w:p>
    <w:p w14:paraId="16093A3E" w14:textId="77777777" w:rsidR="001C5BD9" w:rsidRPr="00B80067" w:rsidRDefault="001C5BD9" w:rsidP="0063550F">
      <w:pPr>
        <w:autoSpaceDE w:val="0"/>
        <w:autoSpaceDN w:val="0"/>
        <w:adjustRightInd w:val="0"/>
        <w:jc w:val="both"/>
        <w:rPr>
          <w:rFonts w:cs="Arial"/>
          <w:sz w:val="20"/>
          <w:szCs w:val="20"/>
        </w:rPr>
      </w:pPr>
    </w:p>
    <w:bookmarkEnd w:id="7"/>
    <w:p w14:paraId="3D9ADBDB" w14:textId="77777777" w:rsidR="0063550F" w:rsidRPr="0063550F" w:rsidRDefault="0063550F" w:rsidP="0063550F">
      <w:pPr>
        <w:spacing w:line="260" w:lineRule="atLeast"/>
        <w:jc w:val="both"/>
        <w:rPr>
          <w:sz w:val="20"/>
          <w:szCs w:val="20"/>
          <w:lang w:eastAsia="en-US"/>
        </w:rPr>
      </w:pPr>
      <w:r w:rsidRPr="00B80067">
        <w:rPr>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C223552" w14:textId="77777777" w:rsidR="0063550F" w:rsidRPr="00A24A2F" w:rsidRDefault="0063550F" w:rsidP="00E72F51">
      <w:pPr>
        <w:autoSpaceDE w:val="0"/>
        <w:autoSpaceDN w:val="0"/>
        <w:adjustRightInd w:val="0"/>
        <w:rPr>
          <w:rFonts w:cs="Arial"/>
          <w:sz w:val="20"/>
          <w:szCs w:val="20"/>
          <w:lang w:val="en-US"/>
        </w:rPr>
      </w:pPr>
    </w:p>
    <w:p w14:paraId="78A0D188" w14:textId="77777777" w:rsidR="00E72F51" w:rsidRPr="00A24A2F" w:rsidRDefault="00E72F51" w:rsidP="00E72F51">
      <w:pPr>
        <w:ind w:left="781"/>
        <w:rPr>
          <w:rFonts w:cs="Arial"/>
          <w:b/>
          <w:sz w:val="20"/>
          <w:szCs w:val="20"/>
        </w:rPr>
      </w:pPr>
    </w:p>
    <w:p w14:paraId="4C9346E4" w14:textId="6B3E4340" w:rsidR="00E72F51" w:rsidRPr="00A24A2F" w:rsidRDefault="00E72F51" w:rsidP="00E72F51">
      <w:pPr>
        <w:rPr>
          <w:rFonts w:cs="Arial"/>
          <w:b/>
          <w:sz w:val="20"/>
          <w:szCs w:val="20"/>
        </w:rPr>
      </w:pPr>
      <w:r w:rsidRPr="00A24A2F">
        <w:rPr>
          <w:rFonts w:cs="Arial"/>
          <w:b/>
          <w:sz w:val="20"/>
          <w:szCs w:val="20"/>
        </w:rPr>
        <w:t xml:space="preserve">REFERENCE </w:t>
      </w:r>
      <w:r w:rsidR="003B405C">
        <w:rPr>
          <w:rFonts w:cs="Arial"/>
          <w:b/>
          <w:sz w:val="20"/>
          <w:szCs w:val="20"/>
        </w:rPr>
        <w:t xml:space="preserve">(1. sklop: </w:t>
      </w:r>
      <w:proofErr w:type="spellStart"/>
      <w:r w:rsidR="003B405C">
        <w:rPr>
          <w:rFonts w:cs="Arial"/>
          <w:b/>
          <w:sz w:val="20"/>
          <w:szCs w:val="20"/>
        </w:rPr>
        <w:t>netipska</w:t>
      </w:r>
      <w:proofErr w:type="spellEnd"/>
      <w:r w:rsidR="003B405C">
        <w:rPr>
          <w:rFonts w:cs="Arial"/>
          <w:b/>
          <w:sz w:val="20"/>
          <w:szCs w:val="20"/>
        </w:rPr>
        <w:t xml:space="preserve"> oprema)</w:t>
      </w:r>
    </w:p>
    <w:p w14:paraId="491375AA" w14:textId="77777777" w:rsidR="00E72F51" w:rsidRPr="00A24A2F" w:rsidRDefault="00E72F51" w:rsidP="00E72F51">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3479"/>
        <w:gridCol w:w="2127"/>
      </w:tblGrid>
      <w:tr w:rsidR="00AD5218" w:rsidRPr="00A24A2F" w14:paraId="2DF93EFC" w14:textId="77777777" w:rsidTr="00AD5218">
        <w:tc>
          <w:tcPr>
            <w:tcW w:w="417" w:type="dxa"/>
            <w:tcBorders>
              <w:top w:val="nil"/>
              <w:left w:val="nil"/>
            </w:tcBorders>
          </w:tcPr>
          <w:p w14:paraId="0A95D6A0" w14:textId="77777777" w:rsidR="00AD5218" w:rsidRPr="00A24A2F" w:rsidRDefault="00AD5218" w:rsidP="00EF23E0">
            <w:pPr>
              <w:jc w:val="center"/>
              <w:rPr>
                <w:rFonts w:cs="Arial"/>
                <w:b/>
                <w:sz w:val="20"/>
                <w:szCs w:val="20"/>
              </w:rPr>
            </w:pPr>
          </w:p>
        </w:tc>
        <w:tc>
          <w:tcPr>
            <w:tcW w:w="3016" w:type="dxa"/>
            <w:shd w:val="clear" w:color="auto" w:fill="D9D9D9"/>
            <w:vAlign w:val="center"/>
          </w:tcPr>
          <w:p w14:paraId="31575FC3" w14:textId="77777777" w:rsidR="00AD5218" w:rsidRPr="00A24A2F" w:rsidRDefault="00AD5218" w:rsidP="00EF23E0">
            <w:pPr>
              <w:jc w:val="center"/>
              <w:rPr>
                <w:rFonts w:cs="Arial"/>
                <w:b/>
                <w:sz w:val="20"/>
                <w:szCs w:val="20"/>
              </w:rPr>
            </w:pPr>
            <w:r w:rsidRPr="00A24A2F">
              <w:rPr>
                <w:rFonts w:cs="Arial"/>
                <w:b/>
                <w:sz w:val="20"/>
                <w:szCs w:val="20"/>
              </w:rPr>
              <w:t>Naziv referenčnega naročnika in kontaktni podatki</w:t>
            </w:r>
          </w:p>
        </w:tc>
        <w:tc>
          <w:tcPr>
            <w:tcW w:w="3479" w:type="dxa"/>
            <w:shd w:val="clear" w:color="auto" w:fill="D9D9D9"/>
            <w:vAlign w:val="center"/>
          </w:tcPr>
          <w:p w14:paraId="0001990E" w14:textId="77777777" w:rsidR="00AD5218" w:rsidRPr="00A24A2F" w:rsidRDefault="00AD5218" w:rsidP="00EF23E0">
            <w:pPr>
              <w:jc w:val="center"/>
              <w:rPr>
                <w:rFonts w:cs="Arial"/>
                <w:b/>
                <w:sz w:val="20"/>
                <w:szCs w:val="20"/>
              </w:rPr>
            </w:pPr>
            <w:r w:rsidRPr="00A24A2F">
              <w:rPr>
                <w:rFonts w:cs="Arial"/>
                <w:b/>
                <w:sz w:val="20"/>
                <w:szCs w:val="20"/>
              </w:rPr>
              <w:t>Obdobje, v katerem so bila dela izvedena/blago dobavljeno</w:t>
            </w:r>
          </w:p>
        </w:tc>
        <w:tc>
          <w:tcPr>
            <w:tcW w:w="2127" w:type="dxa"/>
            <w:shd w:val="clear" w:color="auto" w:fill="D9D9D9"/>
            <w:vAlign w:val="center"/>
          </w:tcPr>
          <w:p w14:paraId="58596010" w14:textId="77777777" w:rsidR="00AD5218" w:rsidRPr="00A24A2F" w:rsidRDefault="00AD5218" w:rsidP="00EF23E0">
            <w:pPr>
              <w:jc w:val="center"/>
              <w:rPr>
                <w:rFonts w:cs="Arial"/>
                <w:b/>
                <w:sz w:val="20"/>
                <w:szCs w:val="20"/>
              </w:rPr>
            </w:pPr>
            <w:r w:rsidRPr="00A24A2F">
              <w:rPr>
                <w:rFonts w:cs="Arial"/>
                <w:b/>
                <w:sz w:val="20"/>
                <w:szCs w:val="20"/>
              </w:rPr>
              <w:t>Vrednost brez DDV</w:t>
            </w:r>
          </w:p>
        </w:tc>
      </w:tr>
      <w:tr w:rsidR="00AD5218" w:rsidRPr="00A24A2F" w14:paraId="6FA67538" w14:textId="77777777" w:rsidTr="00AD5218">
        <w:tc>
          <w:tcPr>
            <w:tcW w:w="417" w:type="dxa"/>
            <w:shd w:val="clear" w:color="auto" w:fill="D9D9D9"/>
            <w:vAlign w:val="center"/>
          </w:tcPr>
          <w:p w14:paraId="4DF22795" w14:textId="77777777" w:rsidR="00AD5218" w:rsidRPr="00A24A2F" w:rsidRDefault="00AD5218" w:rsidP="00EF23E0">
            <w:pPr>
              <w:jc w:val="center"/>
              <w:rPr>
                <w:rFonts w:cs="Arial"/>
                <w:b/>
                <w:sz w:val="20"/>
                <w:szCs w:val="20"/>
              </w:rPr>
            </w:pPr>
            <w:r w:rsidRPr="00A24A2F">
              <w:rPr>
                <w:rFonts w:cs="Arial"/>
                <w:b/>
                <w:sz w:val="20"/>
                <w:szCs w:val="20"/>
              </w:rPr>
              <w:t>1</w:t>
            </w:r>
          </w:p>
        </w:tc>
        <w:tc>
          <w:tcPr>
            <w:tcW w:w="3016" w:type="dxa"/>
          </w:tcPr>
          <w:p w14:paraId="5DE55765" w14:textId="77777777" w:rsidR="00AD5218" w:rsidRPr="00A24A2F" w:rsidRDefault="00AD5218" w:rsidP="00EF23E0">
            <w:pPr>
              <w:rPr>
                <w:rFonts w:cs="Arial"/>
                <w:b/>
                <w:sz w:val="20"/>
                <w:szCs w:val="20"/>
              </w:rPr>
            </w:pPr>
          </w:p>
          <w:p w14:paraId="4256967B" w14:textId="77777777" w:rsidR="00AD5218" w:rsidRPr="00A24A2F" w:rsidRDefault="00AD5218" w:rsidP="00EF23E0">
            <w:pPr>
              <w:rPr>
                <w:rFonts w:cs="Arial"/>
                <w:b/>
                <w:sz w:val="20"/>
                <w:szCs w:val="20"/>
              </w:rPr>
            </w:pPr>
          </w:p>
          <w:p w14:paraId="0ED7CFE4" w14:textId="77777777" w:rsidR="00AD5218" w:rsidRPr="00A24A2F" w:rsidRDefault="00AD5218" w:rsidP="00EF23E0">
            <w:pPr>
              <w:rPr>
                <w:rFonts w:cs="Arial"/>
                <w:b/>
                <w:sz w:val="20"/>
                <w:szCs w:val="20"/>
              </w:rPr>
            </w:pPr>
          </w:p>
        </w:tc>
        <w:tc>
          <w:tcPr>
            <w:tcW w:w="3479" w:type="dxa"/>
          </w:tcPr>
          <w:p w14:paraId="084F2431" w14:textId="77777777" w:rsidR="00AD5218" w:rsidRPr="00A24A2F" w:rsidRDefault="00AD5218" w:rsidP="00EF23E0">
            <w:pPr>
              <w:rPr>
                <w:rFonts w:cs="Arial"/>
                <w:b/>
                <w:sz w:val="20"/>
                <w:szCs w:val="20"/>
              </w:rPr>
            </w:pPr>
          </w:p>
        </w:tc>
        <w:tc>
          <w:tcPr>
            <w:tcW w:w="2127" w:type="dxa"/>
          </w:tcPr>
          <w:p w14:paraId="5F2C0E6B" w14:textId="77777777" w:rsidR="00AD5218" w:rsidRPr="00A24A2F" w:rsidRDefault="00AD5218" w:rsidP="00EF23E0">
            <w:pPr>
              <w:rPr>
                <w:rFonts w:cs="Arial"/>
                <w:b/>
                <w:sz w:val="20"/>
                <w:szCs w:val="20"/>
              </w:rPr>
            </w:pPr>
          </w:p>
        </w:tc>
      </w:tr>
      <w:tr w:rsidR="00AD5218" w:rsidRPr="00A24A2F" w14:paraId="2EC9B878" w14:textId="77777777" w:rsidTr="00AD5218">
        <w:tc>
          <w:tcPr>
            <w:tcW w:w="417" w:type="dxa"/>
            <w:shd w:val="clear" w:color="auto" w:fill="D9D9D9"/>
            <w:vAlign w:val="center"/>
          </w:tcPr>
          <w:p w14:paraId="5FEBD25D" w14:textId="77777777" w:rsidR="00AD5218" w:rsidRPr="00A24A2F" w:rsidRDefault="00AD5218" w:rsidP="00EF23E0">
            <w:pPr>
              <w:jc w:val="center"/>
              <w:rPr>
                <w:rFonts w:cs="Arial"/>
                <w:b/>
                <w:sz w:val="20"/>
                <w:szCs w:val="20"/>
              </w:rPr>
            </w:pPr>
            <w:r w:rsidRPr="00A24A2F">
              <w:rPr>
                <w:rFonts w:cs="Arial"/>
                <w:b/>
                <w:sz w:val="20"/>
                <w:szCs w:val="20"/>
              </w:rPr>
              <w:t>2</w:t>
            </w:r>
          </w:p>
        </w:tc>
        <w:tc>
          <w:tcPr>
            <w:tcW w:w="3016" w:type="dxa"/>
          </w:tcPr>
          <w:p w14:paraId="74F21EB6" w14:textId="77777777" w:rsidR="00AD5218" w:rsidRPr="00A24A2F" w:rsidRDefault="00AD5218" w:rsidP="00EF23E0">
            <w:pPr>
              <w:rPr>
                <w:rFonts w:cs="Arial"/>
                <w:b/>
                <w:sz w:val="20"/>
                <w:szCs w:val="20"/>
              </w:rPr>
            </w:pPr>
          </w:p>
          <w:p w14:paraId="07911FA9" w14:textId="77777777" w:rsidR="00AD5218" w:rsidRPr="00A24A2F" w:rsidRDefault="00AD5218" w:rsidP="00EF23E0">
            <w:pPr>
              <w:rPr>
                <w:rFonts w:cs="Arial"/>
                <w:b/>
                <w:sz w:val="20"/>
                <w:szCs w:val="20"/>
              </w:rPr>
            </w:pPr>
          </w:p>
          <w:p w14:paraId="65784D77" w14:textId="77777777" w:rsidR="00AD5218" w:rsidRPr="00A24A2F" w:rsidRDefault="00AD5218" w:rsidP="00EF23E0">
            <w:pPr>
              <w:rPr>
                <w:rFonts w:cs="Arial"/>
                <w:b/>
                <w:sz w:val="20"/>
                <w:szCs w:val="20"/>
              </w:rPr>
            </w:pPr>
          </w:p>
        </w:tc>
        <w:tc>
          <w:tcPr>
            <w:tcW w:w="3479" w:type="dxa"/>
          </w:tcPr>
          <w:p w14:paraId="5340BB7A" w14:textId="77777777" w:rsidR="00AD5218" w:rsidRPr="00A24A2F" w:rsidRDefault="00AD5218" w:rsidP="00EF23E0">
            <w:pPr>
              <w:rPr>
                <w:rFonts w:cs="Arial"/>
                <w:b/>
                <w:sz w:val="20"/>
                <w:szCs w:val="20"/>
              </w:rPr>
            </w:pPr>
          </w:p>
        </w:tc>
        <w:tc>
          <w:tcPr>
            <w:tcW w:w="2127" w:type="dxa"/>
          </w:tcPr>
          <w:p w14:paraId="75650AB6" w14:textId="77777777" w:rsidR="00AD5218" w:rsidRPr="00A24A2F" w:rsidRDefault="00AD5218" w:rsidP="00EF23E0">
            <w:pPr>
              <w:rPr>
                <w:rFonts w:cs="Arial"/>
                <w:b/>
                <w:sz w:val="20"/>
                <w:szCs w:val="20"/>
              </w:rPr>
            </w:pPr>
          </w:p>
        </w:tc>
      </w:tr>
    </w:tbl>
    <w:p w14:paraId="0C1ED949" w14:textId="77777777" w:rsidR="00E72F51" w:rsidRDefault="00E72F51" w:rsidP="00E72F51">
      <w:pPr>
        <w:rPr>
          <w:rFonts w:cs="Arial"/>
          <w:b/>
          <w:sz w:val="20"/>
          <w:szCs w:val="20"/>
        </w:rPr>
      </w:pPr>
    </w:p>
    <w:p w14:paraId="4EA6D833" w14:textId="77777777" w:rsidR="003B405C" w:rsidRPr="00A24A2F" w:rsidRDefault="003B405C" w:rsidP="00E72F51">
      <w:pPr>
        <w:rPr>
          <w:rFonts w:cs="Arial"/>
          <w:b/>
          <w:sz w:val="20"/>
          <w:szCs w:val="20"/>
        </w:rPr>
      </w:pPr>
    </w:p>
    <w:p w14:paraId="07F52AAD" w14:textId="654A7533" w:rsidR="003B405C" w:rsidRPr="00A24A2F" w:rsidRDefault="003B405C" w:rsidP="003B405C">
      <w:pPr>
        <w:rPr>
          <w:rFonts w:cs="Arial"/>
          <w:b/>
          <w:sz w:val="20"/>
          <w:szCs w:val="20"/>
        </w:rPr>
      </w:pPr>
      <w:r w:rsidRPr="00A24A2F">
        <w:rPr>
          <w:rFonts w:cs="Arial"/>
          <w:b/>
          <w:sz w:val="20"/>
          <w:szCs w:val="20"/>
        </w:rPr>
        <w:t xml:space="preserve">REFERENCE </w:t>
      </w:r>
      <w:r>
        <w:rPr>
          <w:rFonts w:cs="Arial"/>
          <w:b/>
          <w:sz w:val="20"/>
          <w:szCs w:val="20"/>
        </w:rPr>
        <w:t xml:space="preserve">(2. sklop: </w:t>
      </w:r>
      <w:r>
        <w:rPr>
          <w:rFonts w:cs="Arial"/>
          <w:b/>
          <w:sz w:val="20"/>
          <w:szCs w:val="20"/>
        </w:rPr>
        <w:t>tipska oprema)</w:t>
      </w:r>
    </w:p>
    <w:p w14:paraId="6372DD87" w14:textId="77777777" w:rsidR="003B405C" w:rsidRPr="00A24A2F" w:rsidRDefault="003B405C" w:rsidP="003B405C">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3479"/>
        <w:gridCol w:w="2127"/>
      </w:tblGrid>
      <w:tr w:rsidR="003B405C" w:rsidRPr="00A24A2F" w14:paraId="1AC5B5D6" w14:textId="77777777" w:rsidTr="00681D29">
        <w:tc>
          <w:tcPr>
            <w:tcW w:w="417" w:type="dxa"/>
            <w:tcBorders>
              <w:top w:val="nil"/>
              <w:left w:val="nil"/>
            </w:tcBorders>
          </w:tcPr>
          <w:p w14:paraId="48A9641A" w14:textId="77777777" w:rsidR="003B405C" w:rsidRPr="00A24A2F" w:rsidRDefault="003B405C" w:rsidP="00681D29">
            <w:pPr>
              <w:jc w:val="center"/>
              <w:rPr>
                <w:rFonts w:cs="Arial"/>
                <w:b/>
                <w:sz w:val="20"/>
                <w:szCs w:val="20"/>
              </w:rPr>
            </w:pPr>
          </w:p>
        </w:tc>
        <w:tc>
          <w:tcPr>
            <w:tcW w:w="3016" w:type="dxa"/>
            <w:shd w:val="clear" w:color="auto" w:fill="D9D9D9"/>
            <w:vAlign w:val="center"/>
          </w:tcPr>
          <w:p w14:paraId="25720E0B" w14:textId="77777777" w:rsidR="003B405C" w:rsidRPr="00A24A2F" w:rsidRDefault="003B405C" w:rsidP="00681D29">
            <w:pPr>
              <w:jc w:val="center"/>
              <w:rPr>
                <w:rFonts w:cs="Arial"/>
                <w:b/>
                <w:sz w:val="20"/>
                <w:szCs w:val="20"/>
              </w:rPr>
            </w:pPr>
            <w:r w:rsidRPr="00A24A2F">
              <w:rPr>
                <w:rFonts w:cs="Arial"/>
                <w:b/>
                <w:sz w:val="20"/>
                <w:szCs w:val="20"/>
              </w:rPr>
              <w:t>Naziv referenčnega naročnika in kontaktni podatki</w:t>
            </w:r>
          </w:p>
        </w:tc>
        <w:tc>
          <w:tcPr>
            <w:tcW w:w="3479" w:type="dxa"/>
            <w:shd w:val="clear" w:color="auto" w:fill="D9D9D9"/>
            <w:vAlign w:val="center"/>
          </w:tcPr>
          <w:p w14:paraId="2391723F" w14:textId="77777777" w:rsidR="003B405C" w:rsidRPr="00A24A2F" w:rsidRDefault="003B405C" w:rsidP="00681D29">
            <w:pPr>
              <w:jc w:val="center"/>
              <w:rPr>
                <w:rFonts w:cs="Arial"/>
                <w:b/>
                <w:sz w:val="20"/>
                <w:szCs w:val="20"/>
              </w:rPr>
            </w:pPr>
            <w:r w:rsidRPr="00A24A2F">
              <w:rPr>
                <w:rFonts w:cs="Arial"/>
                <w:b/>
                <w:sz w:val="20"/>
                <w:szCs w:val="20"/>
              </w:rPr>
              <w:t>Obdobje, v katerem so bila dela izvedena/blago dobavljeno</w:t>
            </w:r>
          </w:p>
        </w:tc>
        <w:tc>
          <w:tcPr>
            <w:tcW w:w="2127" w:type="dxa"/>
            <w:shd w:val="clear" w:color="auto" w:fill="D9D9D9"/>
            <w:vAlign w:val="center"/>
          </w:tcPr>
          <w:p w14:paraId="1DD8A1D9" w14:textId="77777777" w:rsidR="003B405C" w:rsidRPr="00A24A2F" w:rsidRDefault="003B405C" w:rsidP="00681D29">
            <w:pPr>
              <w:jc w:val="center"/>
              <w:rPr>
                <w:rFonts w:cs="Arial"/>
                <w:b/>
                <w:sz w:val="20"/>
                <w:szCs w:val="20"/>
              </w:rPr>
            </w:pPr>
            <w:r w:rsidRPr="00A24A2F">
              <w:rPr>
                <w:rFonts w:cs="Arial"/>
                <w:b/>
                <w:sz w:val="20"/>
                <w:szCs w:val="20"/>
              </w:rPr>
              <w:t>Vrednost brez DDV</w:t>
            </w:r>
          </w:p>
        </w:tc>
      </w:tr>
      <w:tr w:rsidR="003B405C" w:rsidRPr="00A24A2F" w14:paraId="6B0C0837" w14:textId="77777777" w:rsidTr="00681D29">
        <w:tc>
          <w:tcPr>
            <w:tcW w:w="417" w:type="dxa"/>
            <w:shd w:val="clear" w:color="auto" w:fill="D9D9D9"/>
            <w:vAlign w:val="center"/>
          </w:tcPr>
          <w:p w14:paraId="2DDD8878" w14:textId="77777777" w:rsidR="003B405C" w:rsidRPr="00A24A2F" w:rsidRDefault="003B405C" w:rsidP="00681D29">
            <w:pPr>
              <w:jc w:val="center"/>
              <w:rPr>
                <w:rFonts w:cs="Arial"/>
                <w:b/>
                <w:sz w:val="20"/>
                <w:szCs w:val="20"/>
              </w:rPr>
            </w:pPr>
            <w:r w:rsidRPr="00A24A2F">
              <w:rPr>
                <w:rFonts w:cs="Arial"/>
                <w:b/>
                <w:sz w:val="20"/>
                <w:szCs w:val="20"/>
              </w:rPr>
              <w:t>1</w:t>
            </w:r>
          </w:p>
        </w:tc>
        <w:tc>
          <w:tcPr>
            <w:tcW w:w="3016" w:type="dxa"/>
          </w:tcPr>
          <w:p w14:paraId="26C92023" w14:textId="77777777" w:rsidR="003B405C" w:rsidRPr="00A24A2F" w:rsidRDefault="003B405C" w:rsidP="00681D29">
            <w:pPr>
              <w:rPr>
                <w:rFonts w:cs="Arial"/>
                <w:b/>
                <w:sz w:val="20"/>
                <w:szCs w:val="20"/>
              </w:rPr>
            </w:pPr>
          </w:p>
          <w:p w14:paraId="0CE2AF91" w14:textId="77777777" w:rsidR="003B405C" w:rsidRPr="00A24A2F" w:rsidRDefault="003B405C" w:rsidP="00681D29">
            <w:pPr>
              <w:rPr>
                <w:rFonts w:cs="Arial"/>
                <w:b/>
                <w:sz w:val="20"/>
                <w:szCs w:val="20"/>
              </w:rPr>
            </w:pPr>
          </w:p>
          <w:p w14:paraId="6F7600C6" w14:textId="77777777" w:rsidR="003B405C" w:rsidRPr="00A24A2F" w:rsidRDefault="003B405C" w:rsidP="00681D29">
            <w:pPr>
              <w:rPr>
                <w:rFonts w:cs="Arial"/>
                <w:b/>
                <w:sz w:val="20"/>
                <w:szCs w:val="20"/>
              </w:rPr>
            </w:pPr>
          </w:p>
        </w:tc>
        <w:tc>
          <w:tcPr>
            <w:tcW w:w="3479" w:type="dxa"/>
          </w:tcPr>
          <w:p w14:paraId="1D08A77D" w14:textId="77777777" w:rsidR="003B405C" w:rsidRPr="00A24A2F" w:rsidRDefault="003B405C" w:rsidP="00681D29">
            <w:pPr>
              <w:rPr>
                <w:rFonts w:cs="Arial"/>
                <w:b/>
                <w:sz w:val="20"/>
                <w:szCs w:val="20"/>
              </w:rPr>
            </w:pPr>
          </w:p>
        </w:tc>
        <w:tc>
          <w:tcPr>
            <w:tcW w:w="2127" w:type="dxa"/>
          </w:tcPr>
          <w:p w14:paraId="700E2E1D" w14:textId="77777777" w:rsidR="003B405C" w:rsidRPr="00A24A2F" w:rsidRDefault="003B405C" w:rsidP="00681D29">
            <w:pPr>
              <w:rPr>
                <w:rFonts w:cs="Arial"/>
                <w:b/>
                <w:sz w:val="20"/>
                <w:szCs w:val="20"/>
              </w:rPr>
            </w:pPr>
          </w:p>
        </w:tc>
      </w:tr>
      <w:tr w:rsidR="003B405C" w:rsidRPr="00A24A2F" w14:paraId="4AAA94A7" w14:textId="77777777" w:rsidTr="00681D29">
        <w:tc>
          <w:tcPr>
            <w:tcW w:w="417" w:type="dxa"/>
            <w:shd w:val="clear" w:color="auto" w:fill="D9D9D9"/>
            <w:vAlign w:val="center"/>
          </w:tcPr>
          <w:p w14:paraId="47A42595" w14:textId="77777777" w:rsidR="003B405C" w:rsidRPr="00A24A2F" w:rsidRDefault="003B405C" w:rsidP="00681D29">
            <w:pPr>
              <w:jc w:val="center"/>
              <w:rPr>
                <w:rFonts w:cs="Arial"/>
                <w:b/>
                <w:sz w:val="20"/>
                <w:szCs w:val="20"/>
              </w:rPr>
            </w:pPr>
            <w:r w:rsidRPr="00A24A2F">
              <w:rPr>
                <w:rFonts w:cs="Arial"/>
                <w:b/>
                <w:sz w:val="20"/>
                <w:szCs w:val="20"/>
              </w:rPr>
              <w:t>2</w:t>
            </w:r>
          </w:p>
        </w:tc>
        <w:tc>
          <w:tcPr>
            <w:tcW w:w="3016" w:type="dxa"/>
          </w:tcPr>
          <w:p w14:paraId="7F42ABDA" w14:textId="77777777" w:rsidR="003B405C" w:rsidRPr="00A24A2F" w:rsidRDefault="003B405C" w:rsidP="00681D29">
            <w:pPr>
              <w:rPr>
                <w:rFonts w:cs="Arial"/>
                <w:b/>
                <w:sz w:val="20"/>
                <w:szCs w:val="20"/>
              </w:rPr>
            </w:pPr>
          </w:p>
          <w:p w14:paraId="3BC7CB86" w14:textId="77777777" w:rsidR="003B405C" w:rsidRPr="00A24A2F" w:rsidRDefault="003B405C" w:rsidP="00681D29">
            <w:pPr>
              <w:rPr>
                <w:rFonts w:cs="Arial"/>
                <w:b/>
                <w:sz w:val="20"/>
                <w:szCs w:val="20"/>
              </w:rPr>
            </w:pPr>
          </w:p>
          <w:p w14:paraId="7AD79AEF" w14:textId="77777777" w:rsidR="003B405C" w:rsidRPr="00A24A2F" w:rsidRDefault="003B405C" w:rsidP="00681D29">
            <w:pPr>
              <w:rPr>
                <w:rFonts w:cs="Arial"/>
                <w:b/>
                <w:sz w:val="20"/>
                <w:szCs w:val="20"/>
              </w:rPr>
            </w:pPr>
          </w:p>
        </w:tc>
        <w:tc>
          <w:tcPr>
            <w:tcW w:w="3479" w:type="dxa"/>
          </w:tcPr>
          <w:p w14:paraId="3C5FB910" w14:textId="77777777" w:rsidR="003B405C" w:rsidRPr="00A24A2F" w:rsidRDefault="003B405C" w:rsidP="00681D29">
            <w:pPr>
              <w:rPr>
                <w:rFonts w:cs="Arial"/>
                <w:b/>
                <w:sz w:val="20"/>
                <w:szCs w:val="20"/>
              </w:rPr>
            </w:pPr>
          </w:p>
        </w:tc>
        <w:tc>
          <w:tcPr>
            <w:tcW w:w="2127" w:type="dxa"/>
          </w:tcPr>
          <w:p w14:paraId="3F4B6691" w14:textId="77777777" w:rsidR="003B405C" w:rsidRPr="00A24A2F" w:rsidRDefault="003B405C" w:rsidP="00681D29">
            <w:pPr>
              <w:rPr>
                <w:rFonts w:cs="Arial"/>
                <w:b/>
                <w:sz w:val="20"/>
                <w:szCs w:val="20"/>
              </w:rPr>
            </w:pPr>
          </w:p>
        </w:tc>
      </w:tr>
    </w:tbl>
    <w:p w14:paraId="168270D5" w14:textId="77777777" w:rsidR="00E72F51" w:rsidRPr="00A24A2F" w:rsidRDefault="00E72F51" w:rsidP="00E72F51">
      <w:pPr>
        <w:rPr>
          <w:rFonts w:cs="Arial"/>
          <w:b/>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44E1CD3D" w14:textId="77777777" w:rsidTr="00EF23E0">
        <w:trPr>
          <w:trHeight w:val="241"/>
        </w:trPr>
        <w:tc>
          <w:tcPr>
            <w:tcW w:w="3348" w:type="dxa"/>
            <w:shd w:val="clear" w:color="auto" w:fill="auto"/>
          </w:tcPr>
          <w:p w14:paraId="252F4E68" w14:textId="77777777" w:rsidR="00E72F51" w:rsidRPr="00A24A2F" w:rsidRDefault="00E72F51" w:rsidP="00EF23E0">
            <w:pPr>
              <w:snapToGrid w:val="0"/>
              <w:rPr>
                <w:rFonts w:cs="Arial"/>
                <w:sz w:val="20"/>
                <w:szCs w:val="20"/>
              </w:rPr>
            </w:pPr>
          </w:p>
          <w:p w14:paraId="22DFBA02" w14:textId="77777777" w:rsidR="00E72F51" w:rsidRPr="00A24A2F" w:rsidRDefault="00E72F51" w:rsidP="00EF23E0">
            <w:pPr>
              <w:rPr>
                <w:rFonts w:cs="Arial"/>
                <w:sz w:val="20"/>
                <w:szCs w:val="20"/>
              </w:rPr>
            </w:pPr>
            <w:r w:rsidRPr="00A24A2F">
              <w:rPr>
                <w:rFonts w:cs="Arial"/>
                <w:sz w:val="20"/>
                <w:szCs w:val="20"/>
              </w:rPr>
              <w:t>Kraj: ___________________</w:t>
            </w:r>
          </w:p>
        </w:tc>
        <w:tc>
          <w:tcPr>
            <w:tcW w:w="1818" w:type="dxa"/>
            <w:shd w:val="clear" w:color="auto" w:fill="auto"/>
          </w:tcPr>
          <w:p w14:paraId="7BEFAA7A" w14:textId="77777777" w:rsidR="00E72F51" w:rsidRPr="00A24A2F" w:rsidRDefault="00E72F51" w:rsidP="00EF23E0">
            <w:pPr>
              <w:snapToGrid w:val="0"/>
              <w:rPr>
                <w:rFonts w:cs="Arial"/>
                <w:sz w:val="20"/>
                <w:szCs w:val="20"/>
              </w:rPr>
            </w:pPr>
          </w:p>
        </w:tc>
        <w:tc>
          <w:tcPr>
            <w:tcW w:w="4324" w:type="dxa"/>
            <w:shd w:val="clear" w:color="auto" w:fill="auto"/>
          </w:tcPr>
          <w:p w14:paraId="346BFCA9" w14:textId="77777777" w:rsidR="00E72F51" w:rsidRPr="00A24A2F" w:rsidRDefault="00E72F51" w:rsidP="00EF23E0">
            <w:pPr>
              <w:rPr>
                <w:rFonts w:cs="Arial"/>
                <w:sz w:val="20"/>
                <w:szCs w:val="20"/>
              </w:rPr>
            </w:pPr>
            <w:r w:rsidRPr="00A24A2F">
              <w:rPr>
                <w:rFonts w:cs="Arial"/>
                <w:sz w:val="20"/>
                <w:szCs w:val="20"/>
              </w:rPr>
              <w:t>Ime in priimek odgovorne osebe:</w:t>
            </w:r>
          </w:p>
          <w:p w14:paraId="2DC8C06E" w14:textId="77777777" w:rsidR="00E72F51" w:rsidRPr="00A24A2F" w:rsidRDefault="00E72F51" w:rsidP="00EF23E0">
            <w:pPr>
              <w:rPr>
                <w:rFonts w:cs="Arial"/>
                <w:sz w:val="20"/>
                <w:szCs w:val="20"/>
              </w:rPr>
            </w:pPr>
          </w:p>
          <w:p w14:paraId="098AF80F" w14:textId="77777777" w:rsidR="00E72F51" w:rsidRPr="00A24A2F" w:rsidRDefault="00E72F51" w:rsidP="00EF23E0">
            <w:pPr>
              <w:rPr>
                <w:rFonts w:cs="Arial"/>
                <w:sz w:val="20"/>
                <w:szCs w:val="20"/>
              </w:rPr>
            </w:pPr>
            <w:r w:rsidRPr="00A24A2F">
              <w:rPr>
                <w:rFonts w:cs="Arial"/>
                <w:sz w:val="20"/>
                <w:szCs w:val="20"/>
              </w:rPr>
              <w:t>________________________</w:t>
            </w:r>
          </w:p>
          <w:p w14:paraId="335AFE7D" w14:textId="77777777" w:rsidR="00E72F51" w:rsidRPr="00A24A2F" w:rsidRDefault="00E72F51" w:rsidP="00EF23E0">
            <w:pPr>
              <w:rPr>
                <w:rFonts w:cs="Arial"/>
                <w:sz w:val="20"/>
                <w:szCs w:val="20"/>
              </w:rPr>
            </w:pPr>
          </w:p>
        </w:tc>
      </w:tr>
      <w:tr w:rsidR="00E72F51" w:rsidRPr="00A24A2F" w14:paraId="6246EFB2" w14:textId="77777777" w:rsidTr="00EF23E0">
        <w:trPr>
          <w:trHeight w:val="483"/>
        </w:trPr>
        <w:tc>
          <w:tcPr>
            <w:tcW w:w="3348" w:type="dxa"/>
            <w:shd w:val="clear" w:color="auto" w:fill="auto"/>
          </w:tcPr>
          <w:p w14:paraId="258B701C" w14:textId="77777777" w:rsidR="00E72F51" w:rsidRPr="00A24A2F" w:rsidRDefault="00E72F51" w:rsidP="00EF23E0">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shd w:val="clear" w:color="auto" w:fill="auto"/>
          </w:tcPr>
          <w:p w14:paraId="71589891" w14:textId="77777777" w:rsidR="00E72F51" w:rsidRPr="00A24A2F" w:rsidRDefault="00E72F51" w:rsidP="00EF23E0">
            <w:pPr>
              <w:rPr>
                <w:rFonts w:cs="Arial"/>
                <w:sz w:val="20"/>
                <w:szCs w:val="20"/>
              </w:rPr>
            </w:pPr>
            <w:r w:rsidRPr="00A24A2F">
              <w:rPr>
                <w:rFonts w:cs="Arial"/>
                <w:sz w:val="20"/>
                <w:szCs w:val="20"/>
              </w:rPr>
              <w:t>Žig</w:t>
            </w:r>
          </w:p>
        </w:tc>
        <w:tc>
          <w:tcPr>
            <w:tcW w:w="4324" w:type="dxa"/>
            <w:shd w:val="clear" w:color="auto" w:fill="auto"/>
          </w:tcPr>
          <w:p w14:paraId="6EE1EDEE" w14:textId="77777777" w:rsidR="00E72F51" w:rsidRPr="00A24A2F" w:rsidRDefault="00E72F51" w:rsidP="00EF23E0">
            <w:pPr>
              <w:rPr>
                <w:rFonts w:cs="Arial"/>
                <w:sz w:val="20"/>
                <w:szCs w:val="20"/>
              </w:rPr>
            </w:pPr>
            <w:r w:rsidRPr="00A24A2F">
              <w:rPr>
                <w:rFonts w:cs="Arial"/>
                <w:sz w:val="20"/>
                <w:szCs w:val="20"/>
              </w:rPr>
              <w:t>________________________</w:t>
            </w:r>
          </w:p>
          <w:p w14:paraId="6C71BC05" w14:textId="77777777" w:rsidR="00E72F51" w:rsidRPr="00A24A2F" w:rsidRDefault="00E72F51" w:rsidP="00EF23E0">
            <w:pPr>
              <w:rPr>
                <w:rFonts w:cs="Arial"/>
                <w:sz w:val="20"/>
                <w:szCs w:val="20"/>
              </w:rPr>
            </w:pPr>
            <w:r w:rsidRPr="00A24A2F">
              <w:rPr>
                <w:rFonts w:cs="Arial"/>
                <w:sz w:val="20"/>
                <w:szCs w:val="20"/>
              </w:rPr>
              <w:t>Podpis odgovorne osebe</w:t>
            </w:r>
          </w:p>
        </w:tc>
      </w:tr>
    </w:tbl>
    <w:p w14:paraId="56665E73" w14:textId="77777777" w:rsidR="00E72F51" w:rsidRPr="00A24A2F" w:rsidRDefault="00E72F51" w:rsidP="00E72F51">
      <w:pPr>
        <w:rPr>
          <w:rFonts w:cs="Arial"/>
          <w:b/>
          <w:sz w:val="20"/>
          <w:szCs w:val="20"/>
          <w:u w:val="single"/>
        </w:rPr>
      </w:pPr>
    </w:p>
    <w:p w14:paraId="30423300" w14:textId="77777777" w:rsidR="00E72F51" w:rsidRPr="00A24A2F" w:rsidRDefault="00E72F51" w:rsidP="00E72F51">
      <w:pPr>
        <w:rPr>
          <w:rFonts w:cs="Arial"/>
          <w:b/>
          <w:sz w:val="20"/>
          <w:szCs w:val="20"/>
          <w:u w:val="single"/>
        </w:rPr>
      </w:pPr>
    </w:p>
    <w:p w14:paraId="76AB5CF1" w14:textId="77777777" w:rsidR="00E72F51" w:rsidRPr="00A24A2F" w:rsidRDefault="00E72F51" w:rsidP="00E72F51">
      <w:pPr>
        <w:rPr>
          <w:rFonts w:cs="Arial"/>
          <w:b/>
          <w:sz w:val="20"/>
          <w:szCs w:val="20"/>
          <w:u w:val="single"/>
        </w:rPr>
      </w:pPr>
    </w:p>
    <w:p w14:paraId="27197081" w14:textId="77777777" w:rsidR="00E72F51" w:rsidRPr="00A24A2F" w:rsidRDefault="00E72F51" w:rsidP="00E72F51">
      <w:pPr>
        <w:rPr>
          <w:rFonts w:cs="Arial"/>
          <w:b/>
          <w:sz w:val="20"/>
          <w:szCs w:val="20"/>
          <w:u w:val="single"/>
        </w:rPr>
      </w:pPr>
    </w:p>
    <w:p w14:paraId="15FDCE85" w14:textId="77777777" w:rsidR="00E72F51" w:rsidRPr="00A24A2F" w:rsidRDefault="00E72F51" w:rsidP="00E72F51">
      <w:pPr>
        <w:rPr>
          <w:rFonts w:cs="Arial"/>
          <w:b/>
          <w:sz w:val="20"/>
          <w:szCs w:val="20"/>
          <w:u w:val="single"/>
        </w:rPr>
      </w:pPr>
    </w:p>
    <w:p w14:paraId="44E88CFF" w14:textId="77777777" w:rsidR="00E72F51" w:rsidRPr="00A24A2F" w:rsidRDefault="00E72F51" w:rsidP="00E72F51">
      <w:pPr>
        <w:rPr>
          <w:rFonts w:cs="Arial"/>
          <w:b/>
          <w:sz w:val="20"/>
          <w:szCs w:val="20"/>
          <w:u w:val="single"/>
        </w:rPr>
      </w:pPr>
    </w:p>
    <w:p w14:paraId="2875F3D2" w14:textId="77777777" w:rsidR="00E72F51" w:rsidRPr="00A24A2F" w:rsidRDefault="00E72F51" w:rsidP="00E72F51">
      <w:pPr>
        <w:rPr>
          <w:rFonts w:cs="Arial"/>
          <w:b/>
          <w:sz w:val="20"/>
          <w:szCs w:val="20"/>
          <w:u w:val="single"/>
        </w:rPr>
      </w:pPr>
    </w:p>
    <w:p w14:paraId="50178951" w14:textId="77777777" w:rsidR="00E72F51" w:rsidRPr="00A24A2F" w:rsidRDefault="00E72F51" w:rsidP="00E72F51">
      <w:pPr>
        <w:rPr>
          <w:rFonts w:cs="Arial"/>
          <w:b/>
          <w:sz w:val="20"/>
          <w:szCs w:val="20"/>
          <w:u w:val="single"/>
        </w:rPr>
      </w:pPr>
    </w:p>
    <w:p w14:paraId="31FBD3F3" w14:textId="77777777" w:rsidR="00E72F51" w:rsidRPr="00A24A2F" w:rsidRDefault="00E72F51" w:rsidP="00E72F51">
      <w:pPr>
        <w:rPr>
          <w:rFonts w:cs="Arial"/>
          <w:b/>
          <w:sz w:val="20"/>
          <w:szCs w:val="20"/>
          <w:u w:val="single"/>
        </w:rPr>
      </w:pPr>
    </w:p>
    <w:p w14:paraId="24FEDDDB" w14:textId="77777777" w:rsidR="00E72F51" w:rsidRPr="00A24A2F" w:rsidRDefault="00E72F51" w:rsidP="00E72F51">
      <w:pPr>
        <w:rPr>
          <w:rFonts w:cs="Arial"/>
          <w:b/>
          <w:sz w:val="20"/>
          <w:szCs w:val="20"/>
          <w:u w:val="single"/>
        </w:rPr>
      </w:pPr>
    </w:p>
    <w:p w14:paraId="4FF11013" w14:textId="77777777" w:rsidR="00E72F51" w:rsidRPr="00A24A2F" w:rsidRDefault="00E72F51" w:rsidP="00E72F51">
      <w:pPr>
        <w:rPr>
          <w:rFonts w:cs="Arial"/>
          <w:b/>
          <w:sz w:val="20"/>
          <w:szCs w:val="20"/>
          <w:u w:val="single"/>
        </w:rPr>
      </w:pPr>
    </w:p>
    <w:p w14:paraId="6E02922D" w14:textId="77777777" w:rsidR="00E72F51" w:rsidRPr="00A24A2F" w:rsidRDefault="00E72F51" w:rsidP="00E72F51">
      <w:pPr>
        <w:jc w:val="right"/>
        <w:rPr>
          <w:rFonts w:cs="Arial"/>
          <w:sz w:val="20"/>
          <w:szCs w:val="20"/>
        </w:rPr>
      </w:pPr>
      <w:r w:rsidRPr="00A24A2F">
        <w:rPr>
          <w:rFonts w:cs="Arial"/>
          <w:b/>
          <w:sz w:val="20"/>
          <w:szCs w:val="20"/>
          <w:u w:val="single"/>
        </w:rPr>
        <w:t>RAZPISNI OBRAZEC 6a</w:t>
      </w:r>
    </w:p>
    <w:p w14:paraId="73AEAA0D" w14:textId="77777777" w:rsidR="00E72F51" w:rsidRPr="00A24A2F" w:rsidRDefault="00E72F51" w:rsidP="00E72F51">
      <w:pPr>
        <w:jc w:val="center"/>
        <w:rPr>
          <w:rFonts w:cs="Arial"/>
          <w:b/>
          <w:sz w:val="20"/>
          <w:szCs w:val="20"/>
          <w:u w:val="single"/>
        </w:rPr>
      </w:pPr>
    </w:p>
    <w:p w14:paraId="0EBEAF89" w14:textId="77777777" w:rsidR="00E72F51" w:rsidRPr="00A24A2F" w:rsidRDefault="00E72F51" w:rsidP="00E72F51">
      <w:pPr>
        <w:jc w:val="center"/>
        <w:rPr>
          <w:rFonts w:cs="Arial"/>
          <w:b/>
          <w:sz w:val="20"/>
          <w:szCs w:val="20"/>
          <w:u w:val="single"/>
        </w:rPr>
      </w:pPr>
    </w:p>
    <w:p w14:paraId="4460C328" w14:textId="77777777" w:rsidR="00E72F51" w:rsidRPr="00A24A2F" w:rsidRDefault="00E72F51" w:rsidP="00E72F51">
      <w:pPr>
        <w:jc w:val="center"/>
        <w:rPr>
          <w:rFonts w:cs="Arial"/>
          <w:sz w:val="20"/>
          <w:szCs w:val="20"/>
        </w:rPr>
      </w:pPr>
      <w:r w:rsidRPr="00A24A2F">
        <w:rPr>
          <w:rFonts w:cs="Arial"/>
          <w:b/>
          <w:sz w:val="20"/>
          <w:szCs w:val="20"/>
          <w:u w:val="single"/>
        </w:rPr>
        <w:t>REFERENČNO POTRDILO ZA GOSPODARSKI SUBJEKT</w:t>
      </w:r>
    </w:p>
    <w:p w14:paraId="4F2BABB3" w14:textId="77777777" w:rsidR="00E72F51" w:rsidRPr="00A24A2F" w:rsidRDefault="00E72F51" w:rsidP="00E72F51">
      <w:pPr>
        <w:jc w:val="center"/>
        <w:rPr>
          <w:rFonts w:cs="Arial"/>
          <w:b/>
          <w:sz w:val="20"/>
          <w:szCs w:val="20"/>
          <w:u w:val="single"/>
        </w:rPr>
      </w:pPr>
    </w:p>
    <w:p w14:paraId="5966C785" w14:textId="4F883CCC" w:rsidR="00E72F51" w:rsidRPr="00A24A2F" w:rsidRDefault="00E72F51" w:rsidP="00E72F51">
      <w:pPr>
        <w:jc w:val="both"/>
        <w:rPr>
          <w:rFonts w:cs="Arial"/>
          <w:sz w:val="20"/>
          <w:szCs w:val="20"/>
        </w:rPr>
      </w:pPr>
      <w:r w:rsidRPr="00A24A2F">
        <w:rPr>
          <w:rFonts w:cs="Arial"/>
          <w:sz w:val="20"/>
          <w:szCs w:val="20"/>
        </w:rPr>
        <w:t xml:space="preserve">Gospodarski subjekt izpolni in predloži ta obrazec tolikokrat, kolikor referenčnih </w:t>
      </w:r>
      <w:r w:rsidR="0076692E">
        <w:rPr>
          <w:rFonts w:cs="Arial"/>
          <w:sz w:val="20"/>
          <w:szCs w:val="20"/>
        </w:rPr>
        <w:t xml:space="preserve">dobav </w:t>
      </w:r>
      <w:r w:rsidRPr="00A24A2F">
        <w:rPr>
          <w:rFonts w:cs="Arial"/>
          <w:sz w:val="20"/>
          <w:szCs w:val="20"/>
        </w:rPr>
        <w:t xml:space="preserve">uveljavlja, da izpolni pogoje iz točke </w:t>
      </w:r>
      <w:r w:rsidR="002C3C31" w:rsidRPr="00A24A2F">
        <w:rPr>
          <w:rFonts w:cs="Arial"/>
          <w:sz w:val="20"/>
          <w:szCs w:val="20"/>
        </w:rPr>
        <w:t>8.1.4</w:t>
      </w:r>
      <w:r w:rsidRPr="00A24A2F">
        <w:rPr>
          <w:rFonts w:cs="Arial"/>
          <w:sz w:val="20"/>
          <w:szCs w:val="20"/>
        </w:rPr>
        <w:t xml:space="preserve"> navodil ponudnikom za pripravo ponudbe. </w:t>
      </w:r>
    </w:p>
    <w:p w14:paraId="57011CD2" w14:textId="77777777" w:rsidR="00E72F51" w:rsidRPr="00A24A2F" w:rsidRDefault="00E72F51" w:rsidP="00E72F51">
      <w:pPr>
        <w:jc w:val="both"/>
        <w:rPr>
          <w:rFonts w:cs="Arial"/>
          <w:sz w:val="20"/>
          <w:szCs w:val="20"/>
        </w:rPr>
      </w:pPr>
    </w:p>
    <w:p w14:paraId="60BB8685" w14:textId="77777777" w:rsidR="00E72F51" w:rsidRPr="00A24A2F" w:rsidRDefault="00E72F51" w:rsidP="00E72F51">
      <w:pPr>
        <w:jc w:val="both"/>
        <w:rPr>
          <w:rFonts w:cs="Arial"/>
          <w:sz w:val="20"/>
          <w:szCs w:val="20"/>
        </w:rPr>
      </w:pPr>
    </w:p>
    <w:p w14:paraId="15247B2E" w14:textId="77777777" w:rsidR="00E72F51" w:rsidRPr="00A24A2F" w:rsidRDefault="00E72F51" w:rsidP="00E72F51">
      <w:pPr>
        <w:spacing w:line="480" w:lineRule="auto"/>
        <w:jc w:val="both"/>
        <w:rPr>
          <w:rFonts w:cs="Arial"/>
          <w:sz w:val="20"/>
          <w:szCs w:val="20"/>
        </w:rPr>
      </w:pPr>
      <w:r w:rsidRPr="00A24A2F">
        <w:rPr>
          <w:rFonts w:cs="Arial"/>
          <w:sz w:val="20"/>
          <w:szCs w:val="20"/>
        </w:rPr>
        <w:t xml:space="preserve">Pogodbena stranka ponudnika ………………………………………………………………………. </w:t>
      </w:r>
    </w:p>
    <w:p w14:paraId="3396458A" w14:textId="77777777" w:rsidR="00E72F51" w:rsidRPr="00A24A2F" w:rsidRDefault="00E72F51" w:rsidP="00E72F51">
      <w:pPr>
        <w:spacing w:line="480" w:lineRule="auto"/>
        <w:jc w:val="both"/>
        <w:rPr>
          <w:rFonts w:cs="Arial"/>
          <w:sz w:val="20"/>
          <w:szCs w:val="20"/>
        </w:rPr>
      </w:pPr>
      <w:r w:rsidRPr="00A24A2F">
        <w:rPr>
          <w:rFonts w:cs="Arial"/>
          <w:sz w:val="20"/>
          <w:szCs w:val="20"/>
        </w:rPr>
        <w:t>……………………………………………………………………………………………………………</w:t>
      </w:r>
    </w:p>
    <w:p w14:paraId="26F690F5" w14:textId="77777777" w:rsidR="00E72F51" w:rsidRPr="00A24A2F" w:rsidRDefault="00E72F51" w:rsidP="00E72F51">
      <w:pPr>
        <w:spacing w:line="480" w:lineRule="auto"/>
        <w:jc w:val="both"/>
        <w:rPr>
          <w:rFonts w:cs="Arial"/>
          <w:sz w:val="20"/>
          <w:szCs w:val="20"/>
        </w:rPr>
      </w:pPr>
      <w:r w:rsidRPr="00A24A2F">
        <w:rPr>
          <w:rFonts w:cs="Arial"/>
          <w:sz w:val="20"/>
          <w:szCs w:val="20"/>
        </w:rPr>
        <w:t>(referenčni naročnik, navesti točen naziv, naslov in ID št. za DDV) izjavljamo, da je bil oz. je ponudnik …...............................................................................................</w:t>
      </w:r>
      <w:r w:rsidR="002C3C31" w:rsidRPr="00A24A2F">
        <w:rPr>
          <w:rFonts w:cs="Arial"/>
          <w:sz w:val="20"/>
          <w:szCs w:val="20"/>
        </w:rPr>
        <w:t>...............................</w:t>
      </w:r>
      <w:r w:rsidRPr="00A24A2F">
        <w:rPr>
          <w:rFonts w:cs="Arial"/>
          <w:sz w:val="20"/>
          <w:szCs w:val="20"/>
        </w:rPr>
        <w:t>................................</w:t>
      </w:r>
    </w:p>
    <w:p w14:paraId="5C23C7F7" w14:textId="77777777" w:rsidR="00E72F51" w:rsidRPr="00A24A2F" w:rsidRDefault="00E72F51" w:rsidP="00E72F51">
      <w:pPr>
        <w:spacing w:line="480" w:lineRule="auto"/>
        <w:jc w:val="both"/>
        <w:rPr>
          <w:rFonts w:cs="Arial"/>
          <w:sz w:val="20"/>
          <w:szCs w:val="20"/>
        </w:rPr>
      </w:pPr>
      <w:r w:rsidRPr="00A24A2F">
        <w:rPr>
          <w:rFonts w:cs="Arial"/>
          <w:sz w:val="20"/>
          <w:szCs w:val="20"/>
        </w:rPr>
        <w:t>………………………………………………………………………………</w:t>
      </w:r>
      <w:r w:rsidR="002C3C31" w:rsidRPr="00A24A2F">
        <w:rPr>
          <w:rFonts w:cs="Arial"/>
          <w:sz w:val="20"/>
          <w:szCs w:val="20"/>
        </w:rPr>
        <w:t>…………</w:t>
      </w:r>
      <w:r w:rsidRPr="00A24A2F">
        <w:rPr>
          <w:rFonts w:cs="Arial"/>
          <w:sz w:val="20"/>
          <w:szCs w:val="20"/>
        </w:rPr>
        <w:t>……………………………</w:t>
      </w:r>
    </w:p>
    <w:p w14:paraId="63BB3B13" w14:textId="7B390BFA" w:rsidR="00E72F51" w:rsidRPr="003B405C" w:rsidRDefault="00E72F51" w:rsidP="00E72F51">
      <w:pPr>
        <w:tabs>
          <w:tab w:val="left" w:pos="6237"/>
        </w:tabs>
        <w:spacing w:line="360" w:lineRule="auto"/>
        <w:jc w:val="both"/>
        <w:rPr>
          <w:rFonts w:cs="Arial"/>
          <w:sz w:val="20"/>
          <w:szCs w:val="20"/>
        </w:rPr>
      </w:pPr>
      <w:r w:rsidRPr="00A24A2F">
        <w:rPr>
          <w:rFonts w:cs="Arial"/>
          <w:sz w:val="20"/>
          <w:szCs w:val="20"/>
        </w:rPr>
        <w:t>…………………………………………………………………………</w:t>
      </w:r>
      <w:r w:rsidRPr="00A24A2F">
        <w:rPr>
          <w:rFonts w:eastAsia="Arial" w:cs="Arial"/>
          <w:sz w:val="20"/>
          <w:szCs w:val="20"/>
        </w:rPr>
        <w:t xml:space="preserve"> </w:t>
      </w:r>
      <w:r w:rsidRPr="00A24A2F">
        <w:rPr>
          <w:rFonts w:cs="Arial"/>
          <w:sz w:val="20"/>
          <w:szCs w:val="20"/>
        </w:rPr>
        <w:t xml:space="preserve">(navesti točen naziv, naslov in ID št. za DDV), ki kandidira na javnem razpisu za </w:t>
      </w:r>
      <w:r w:rsidR="007444E8" w:rsidRPr="007444E8">
        <w:rPr>
          <w:rFonts w:cs="Arial"/>
          <w:b/>
          <w:bCs/>
          <w:sz w:val="20"/>
          <w:szCs w:val="20"/>
        </w:rPr>
        <w:t xml:space="preserve">»Dobava in montaža tipske in </w:t>
      </w:r>
      <w:proofErr w:type="spellStart"/>
      <w:r w:rsidR="007444E8" w:rsidRPr="007444E8">
        <w:rPr>
          <w:rFonts w:cs="Arial"/>
          <w:b/>
          <w:bCs/>
          <w:sz w:val="20"/>
          <w:szCs w:val="20"/>
        </w:rPr>
        <w:t>netipske</w:t>
      </w:r>
      <w:proofErr w:type="spellEnd"/>
      <w:r w:rsidR="007444E8" w:rsidRPr="007444E8">
        <w:rPr>
          <w:rFonts w:cs="Arial"/>
          <w:b/>
          <w:bCs/>
          <w:sz w:val="20"/>
          <w:szCs w:val="20"/>
        </w:rPr>
        <w:t xml:space="preserve"> opreme za  potrebe naročnika </w:t>
      </w:r>
      <w:r w:rsidR="003E001C">
        <w:rPr>
          <w:rFonts w:cs="Arial"/>
          <w:b/>
          <w:bCs/>
          <w:sz w:val="20"/>
          <w:szCs w:val="20"/>
        </w:rPr>
        <w:t>SŠTS</w:t>
      </w:r>
      <w:r w:rsidR="007444E8" w:rsidRPr="007444E8">
        <w:rPr>
          <w:rFonts w:cs="Arial"/>
          <w:b/>
          <w:bCs/>
          <w:sz w:val="20"/>
          <w:szCs w:val="20"/>
        </w:rPr>
        <w:t xml:space="preserve"> Šiška«</w:t>
      </w:r>
      <w:r w:rsidR="007444E8">
        <w:rPr>
          <w:rFonts w:cs="Arial"/>
          <w:b/>
          <w:bCs/>
          <w:sz w:val="20"/>
          <w:szCs w:val="20"/>
        </w:rPr>
        <w:t xml:space="preserve"> </w:t>
      </w:r>
      <w:r w:rsidRPr="00A24A2F">
        <w:rPr>
          <w:rFonts w:cs="Arial"/>
          <w:sz w:val="20"/>
          <w:szCs w:val="20"/>
        </w:rPr>
        <w:t xml:space="preserve">objavljenem na Portalu javnih naročil pri Uradnem listu RS, št. objave </w:t>
      </w:r>
      <w:r w:rsidR="001C5BD9">
        <w:rPr>
          <w:rFonts w:cs="Arial"/>
          <w:sz w:val="20"/>
          <w:szCs w:val="20"/>
        </w:rPr>
        <w:t>…………………….</w:t>
      </w:r>
      <w:r w:rsidRPr="00A24A2F">
        <w:rPr>
          <w:rFonts w:cs="Arial"/>
          <w:sz w:val="20"/>
          <w:szCs w:val="20"/>
        </w:rPr>
        <w:t xml:space="preserve"> z dne ………………. opravil dela v vrednosti …………………………… EUR brez vključenega davka na dodano vrednost</w:t>
      </w:r>
      <w:r w:rsidR="002C3C31" w:rsidRPr="00A24A2F">
        <w:rPr>
          <w:rFonts w:cs="Arial"/>
          <w:sz w:val="20"/>
          <w:szCs w:val="20"/>
        </w:rPr>
        <w:t xml:space="preserve">, ki so </w:t>
      </w:r>
      <w:r w:rsidRPr="00A24A2F">
        <w:rPr>
          <w:rFonts w:cs="Arial"/>
          <w:sz w:val="20"/>
          <w:szCs w:val="20"/>
        </w:rPr>
        <w:t xml:space="preserve">potekala v obdobju </w:t>
      </w:r>
      <w:r w:rsidRPr="003B405C">
        <w:rPr>
          <w:rFonts w:cs="Arial"/>
          <w:sz w:val="20"/>
          <w:szCs w:val="20"/>
        </w:rPr>
        <w:t>……………</w:t>
      </w:r>
      <w:r w:rsidR="002C3C31" w:rsidRPr="003B405C">
        <w:rPr>
          <w:rFonts w:cs="Arial"/>
          <w:sz w:val="20"/>
          <w:szCs w:val="20"/>
        </w:rPr>
        <w:t>………….</w:t>
      </w:r>
      <w:r w:rsidRPr="003B405C">
        <w:rPr>
          <w:rFonts w:cs="Arial"/>
          <w:sz w:val="20"/>
          <w:szCs w:val="20"/>
        </w:rPr>
        <w:t>…………………</w:t>
      </w:r>
    </w:p>
    <w:p w14:paraId="20D63AC5" w14:textId="134DBE6F" w:rsidR="00E72F51" w:rsidRDefault="003B405C" w:rsidP="00E72F51">
      <w:pPr>
        <w:rPr>
          <w:rFonts w:cs="Arial"/>
          <w:sz w:val="20"/>
          <w:szCs w:val="20"/>
        </w:rPr>
      </w:pPr>
      <w:r w:rsidRPr="003B405C">
        <w:rPr>
          <w:rFonts w:cs="Arial"/>
          <w:sz w:val="20"/>
          <w:szCs w:val="20"/>
        </w:rPr>
        <w:t xml:space="preserve">Referenčno potrdilo izpolnjuje pogoj za </w:t>
      </w:r>
      <w:r w:rsidRPr="003B405C">
        <w:rPr>
          <w:rFonts w:cs="Arial"/>
          <w:sz w:val="20"/>
          <w:szCs w:val="20"/>
          <w:u w:val="single"/>
        </w:rPr>
        <w:t>(ustrezno obkrožiti)</w:t>
      </w:r>
      <w:r w:rsidRPr="003B405C">
        <w:rPr>
          <w:rFonts w:cs="Arial"/>
          <w:sz w:val="20"/>
          <w:szCs w:val="20"/>
        </w:rPr>
        <w:t>:</w:t>
      </w:r>
    </w:p>
    <w:p w14:paraId="26426936" w14:textId="77777777" w:rsidR="003B405C" w:rsidRPr="003B405C" w:rsidRDefault="003B405C" w:rsidP="00E72F51">
      <w:pPr>
        <w:rPr>
          <w:rFonts w:cs="Arial"/>
          <w:sz w:val="20"/>
          <w:szCs w:val="20"/>
        </w:rPr>
      </w:pPr>
    </w:p>
    <w:p w14:paraId="747EFF83" w14:textId="54A90459" w:rsidR="003B405C" w:rsidRDefault="003B405C" w:rsidP="003B405C">
      <w:pPr>
        <w:pStyle w:val="Odstavekseznama"/>
        <w:numPr>
          <w:ilvl w:val="0"/>
          <w:numId w:val="3"/>
        </w:numPr>
        <w:jc w:val="center"/>
        <w:rPr>
          <w:rFonts w:ascii="Arial" w:hAnsi="Arial" w:cs="Arial"/>
          <w:i w:val="0"/>
          <w:sz w:val="20"/>
        </w:rPr>
      </w:pPr>
      <w:r w:rsidRPr="003B405C">
        <w:rPr>
          <w:rFonts w:ascii="Arial" w:hAnsi="Arial" w:cs="Arial"/>
          <w:i w:val="0"/>
          <w:sz w:val="20"/>
        </w:rPr>
        <w:t xml:space="preserve">1.sklop: </w:t>
      </w:r>
      <w:proofErr w:type="spellStart"/>
      <w:r w:rsidRPr="003B405C">
        <w:rPr>
          <w:rFonts w:ascii="Arial" w:hAnsi="Arial" w:cs="Arial"/>
          <w:i w:val="0"/>
          <w:sz w:val="20"/>
        </w:rPr>
        <w:t>netipska</w:t>
      </w:r>
      <w:proofErr w:type="spellEnd"/>
      <w:r w:rsidRPr="003B405C">
        <w:rPr>
          <w:rFonts w:ascii="Arial" w:hAnsi="Arial" w:cs="Arial"/>
          <w:i w:val="0"/>
          <w:sz w:val="20"/>
        </w:rPr>
        <w:t xml:space="preserve"> oprema</w:t>
      </w:r>
    </w:p>
    <w:p w14:paraId="5CCB10E9" w14:textId="77777777" w:rsidR="003B405C" w:rsidRPr="003B405C" w:rsidRDefault="003B405C" w:rsidP="003B405C">
      <w:pPr>
        <w:jc w:val="center"/>
        <w:rPr>
          <w:rFonts w:cs="Arial"/>
          <w:sz w:val="20"/>
        </w:rPr>
      </w:pPr>
    </w:p>
    <w:p w14:paraId="1B48D891" w14:textId="7318A3B8" w:rsidR="003B405C" w:rsidRPr="003B405C" w:rsidRDefault="003B405C" w:rsidP="003B405C">
      <w:pPr>
        <w:pStyle w:val="Odstavekseznama"/>
        <w:numPr>
          <w:ilvl w:val="0"/>
          <w:numId w:val="3"/>
        </w:numPr>
        <w:jc w:val="center"/>
        <w:rPr>
          <w:rFonts w:ascii="Arial" w:hAnsi="Arial" w:cs="Arial"/>
          <w:i w:val="0"/>
          <w:sz w:val="20"/>
        </w:rPr>
      </w:pPr>
      <w:r w:rsidRPr="003B405C">
        <w:rPr>
          <w:rFonts w:ascii="Arial" w:hAnsi="Arial" w:cs="Arial"/>
          <w:i w:val="0"/>
          <w:sz w:val="20"/>
        </w:rPr>
        <w:t>2. sklop: tipska oprema</w:t>
      </w:r>
    </w:p>
    <w:p w14:paraId="288F7414" w14:textId="77777777" w:rsidR="003B405C" w:rsidRDefault="003B405C" w:rsidP="00E72F51">
      <w:pPr>
        <w:rPr>
          <w:rFonts w:cs="Arial"/>
          <w:sz w:val="20"/>
          <w:szCs w:val="20"/>
        </w:rPr>
      </w:pPr>
    </w:p>
    <w:p w14:paraId="55995C80" w14:textId="514E0699" w:rsidR="00E72F51" w:rsidRPr="00A24A2F" w:rsidRDefault="00E72F51" w:rsidP="00E72F51">
      <w:pPr>
        <w:rPr>
          <w:rFonts w:cs="Arial"/>
          <w:sz w:val="20"/>
          <w:szCs w:val="20"/>
        </w:rPr>
      </w:pPr>
      <w:r w:rsidRPr="00A24A2F">
        <w:rPr>
          <w:rFonts w:cs="Arial"/>
          <w:sz w:val="20"/>
          <w:szCs w:val="20"/>
        </w:rPr>
        <w:t>Dela so bila opravljena v skladu s pogodbenimi določili in v določenih rokih.</w:t>
      </w:r>
    </w:p>
    <w:p w14:paraId="777E7888" w14:textId="77777777" w:rsidR="00E72F51" w:rsidRPr="00A24A2F" w:rsidRDefault="00E72F51" w:rsidP="00E72F51">
      <w:pPr>
        <w:jc w:val="center"/>
        <w:rPr>
          <w:rFonts w:cs="Arial"/>
          <w:b/>
          <w:sz w:val="20"/>
          <w:szCs w:val="20"/>
        </w:rPr>
      </w:pPr>
    </w:p>
    <w:p w14:paraId="49E2F809" w14:textId="77777777" w:rsidR="00E72F51" w:rsidRPr="00A24A2F" w:rsidRDefault="00E72F51" w:rsidP="00E72F51">
      <w:pPr>
        <w:jc w:val="center"/>
        <w:rPr>
          <w:rFonts w:cs="Arial"/>
          <w:sz w:val="20"/>
          <w:szCs w:val="20"/>
        </w:rPr>
      </w:pPr>
      <w:r w:rsidRPr="00A24A2F">
        <w:rPr>
          <w:rFonts w:cs="Arial"/>
          <w:b/>
          <w:sz w:val="20"/>
          <w:szCs w:val="20"/>
        </w:rPr>
        <w:t>DA                        NE</w:t>
      </w:r>
    </w:p>
    <w:p w14:paraId="23524A36" w14:textId="3960011C" w:rsidR="00E72F51" w:rsidRPr="00A24A2F" w:rsidRDefault="001C5BD9" w:rsidP="001C5BD9">
      <w:pPr>
        <w:jc w:val="center"/>
        <w:rPr>
          <w:rFonts w:cs="Arial"/>
          <w:b/>
          <w:sz w:val="20"/>
          <w:szCs w:val="20"/>
        </w:rPr>
      </w:pPr>
      <w:r>
        <w:rPr>
          <w:rFonts w:cs="Arial"/>
          <w:sz w:val="20"/>
          <w:szCs w:val="20"/>
        </w:rPr>
        <w:t>(ustrezno obkrožiti)</w:t>
      </w:r>
    </w:p>
    <w:p w14:paraId="26F5C466" w14:textId="77777777" w:rsidR="00E72F51" w:rsidRDefault="00E72F51" w:rsidP="00E72F51">
      <w:pPr>
        <w:rPr>
          <w:rFonts w:cs="Arial"/>
          <w:sz w:val="20"/>
          <w:szCs w:val="20"/>
        </w:rPr>
      </w:pPr>
    </w:p>
    <w:p w14:paraId="33176DBC" w14:textId="77777777" w:rsidR="001C5BD9" w:rsidRPr="00A24A2F" w:rsidRDefault="001C5BD9" w:rsidP="00E72F51">
      <w:pPr>
        <w:rPr>
          <w:rFonts w:cs="Arial"/>
          <w:sz w:val="20"/>
          <w:szCs w:val="20"/>
        </w:rPr>
      </w:pPr>
    </w:p>
    <w:p w14:paraId="3D7C3B2C" w14:textId="77777777" w:rsidR="00E72F51" w:rsidRPr="00A24A2F" w:rsidRDefault="00E72F51" w:rsidP="00E72F51">
      <w:pPr>
        <w:rPr>
          <w:rFonts w:cs="Arial"/>
          <w:sz w:val="20"/>
          <w:szCs w:val="20"/>
        </w:rPr>
      </w:pPr>
      <w:r w:rsidRPr="00A24A2F">
        <w:rPr>
          <w:rFonts w:cs="Arial"/>
          <w:sz w:val="20"/>
          <w:szCs w:val="20"/>
        </w:rPr>
        <w:t xml:space="preserve">V/na _______________, dne _____________ </w:t>
      </w:r>
    </w:p>
    <w:p w14:paraId="61F6D0B6" w14:textId="77777777" w:rsidR="00E72F51" w:rsidRPr="00A24A2F" w:rsidRDefault="00E72F51" w:rsidP="00E72F51">
      <w:pPr>
        <w:rPr>
          <w:rFonts w:cs="Arial"/>
          <w:sz w:val="20"/>
          <w:szCs w:val="20"/>
        </w:rPr>
      </w:pPr>
    </w:p>
    <w:p w14:paraId="54B1CC21" w14:textId="77777777" w:rsidR="00E72F51" w:rsidRPr="00A24A2F" w:rsidRDefault="00E72F51" w:rsidP="00E72F51">
      <w:pPr>
        <w:rPr>
          <w:rFonts w:cs="Arial"/>
          <w:sz w:val="20"/>
          <w:szCs w:val="20"/>
        </w:rPr>
      </w:pPr>
    </w:p>
    <w:p w14:paraId="43F0EB0D" w14:textId="77777777" w:rsidR="00E72F51" w:rsidRPr="00A24A2F" w:rsidRDefault="00E72F51" w:rsidP="00E72F51">
      <w:pPr>
        <w:jc w:val="right"/>
        <w:rPr>
          <w:rFonts w:cs="Arial"/>
          <w:sz w:val="20"/>
          <w:szCs w:val="20"/>
        </w:rPr>
      </w:pPr>
      <w:r w:rsidRPr="00A24A2F">
        <w:rPr>
          <w:rFonts w:cs="Arial"/>
          <w:sz w:val="20"/>
          <w:szCs w:val="20"/>
        </w:rPr>
        <w:t>Oseba, pristojna za potrditev reference:</w:t>
      </w:r>
    </w:p>
    <w:p w14:paraId="0C761C21" w14:textId="77777777" w:rsidR="00E72F51" w:rsidRPr="00A24A2F" w:rsidRDefault="00E72F51" w:rsidP="00E72F51">
      <w:pPr>
        <w:jc w:val="right"/>
        <w:rPr>
          <w:rFonts w:cs="Arial"/>
          <w:sz w:val="20"/>
          <w:szCs w:val="20"/>
        </w:rPr>
      </w:pPr>
    </w:p>
    <w:p w14:paraId="2A21DFA1" w14:textId="77777777" w:rsidR="00E72F51" w:rsidRPr="00A24A2F" w:rsidRDefault="00E72F51" w:rsidP="00E72F51">
      <w:pPr>
        <w:jc w:val="right"/>
        <w:rPr>
          <w:rFonts w:cs="Arial"/>
          <w:sz w:val="20"/>
          <w:szCs w:val="20"/>
        </w:rPr>
      </w:pPr>
      <w:r w:rsidRPr="00A24A2F">
        <w:rPr>
          <w:rFonts w:cs="Arial"/>
          <w:sz w:val="20"/>
          <w:szCs w:val="20"/>
        </w:rPr>
        <w:t xml:space="preserve">Ime in priimek (čitljivo): ___________________ </w:t>
      </w:r>
    </w:p>
    <w:p w14:paraId="708CDB75" w14:textId="77777777" w:rsidR="00E72F51" w:rsidRPr="00A24A2F" w:rsidRDefault="00E72F51" w:rsidP="00E72F51">
      <w:pPr>
        <w:jc w:val="right"/>
        <w:rPr>
          <w:rFonts w:cs="Arial"/>
          <w:sz w:val="20"/>
          <w:szCs w:val="20"/>
        </w:rPr>
      </w:pPr>
    </w:p>
    <w:p w14:paraId="66CC0BA4" w14:textId="77777777" w:rsidR="00E72F51" w:rsidRPr="00A24A2F" w:rsidRDefault="00E72F51" w:rsidP="00E72F51">
      <w:pPr>
        <w:jc w:val="right"/>
        <w:rPr>
          <w:rFonts w:cs="Arial"/>
          <w:sz w:val="20"/>
          <w:szCs w:val="20"/>
        </w:rPr>
      </w:pPr>
      <w:r w:rsidRPr="00A24A2F">
        <w:rPr>
          <w:rFonts w:cs="Arial"/>
          <w:sz w:val="20"/>
          <w:szCs w:val="20"/>
        </w:rPr>
        <w:t>Tel. št.: ___________________</w:t>
      </w:r>
    </w:p>
    <w:p w14:paraId="3CE78166" w14:textId="77777777" w:rsidR="00E72F51" w:rsidRPr="00A24A2F" w:rsidRDefault="00E72F51" w:rsidP="00E72F51">
      <w:pPr>
        <w:jc w:val="right"/>
        <w:rPr>
          <w:rFonts w:cs="Arial"/>
          <w:sz w:val="20"/>
          <w:szCs w:val="20"/>
        </w:rPr>
      </w:pPr>
    </w:p>
    <w:p w14:paraId="185BF256" w14:textId="77777777" w:rsidR="00E72F51" w:rsidRPr="00A24A2F" w:rsidRDefault="00E72F51" w:rsidP="00E72F51">
      <w:pPr>
        <w:jc w:val="right"/>
        <w:rPr>
          <w:rFonts w:cs="Arial"/>
          <w:sz w:val="20"/>
          <w:szCs w:val="20"/>
        </w:rPr>
      </w:pPr>
      <w:r w:rsidRPr="00A24A2F">
        <w:rPr>
          <w:rFonts w:cs="Arial"/>
          <w:sz w:val="20"/>
          <w:szCs w:val="20"/>
        </w:rPr>
        <w:t>Elektronski naslov: ___________________</w:t>
      </w:r>
    </w:p>
    <w:p w14:paraId="1A6C7D46" w14:textId="77777777" w:rsidR="00E72F51" w:rsidRPr="00A24A2F" w:rsidRDefault="00E72F51" w:rsidP="00E72F51">
      <w:pPr>
        <w:jc w:val="right"/>
        <w:rPr>
          <w:rFonts w:cs="Arial"/>
          <w:sz w:val="20"/>
          <w:szCs w:val="20"/>
        </w:rPr>
      </w:pPr>
    </w:p>
    <w:p w14:paraId="4F0EAA77" w14:textId="77777777" w:rsidR="00E72F51" w:rsidRPr="00A24A2F" w:rsidRDefault="00E72F51" w:rsidP="00E72F51">
      <w:pPr>
        <w:jc w:val="right"/>
        <w:rPr>
          <w:rFonts w:cs="Arial"/>
          <w:sz w:val="20"/>
          <w:szCs w:val="20"/>
        </w:rPr>
      </w:pPr>
      <w:r w:rsidRPr="00A24A2F">
        <w:rPr>
          <w:rFonts w:cs="Arial"/>
          <w:sz w:val="20"/>
          <w:szCs w:val="20"/>
        </w:rPr>
        <w:t xml:space="preserve">___________________ </w:t>
      </w:r>
    </w:p>
    <w:p w14:paraId="00AE6E60" w14:textId="77777777" w:rsidR="00E72F51" w:rsidRPr="00A24A2F" w:rsidRDefault="00E72F51" w:rsidP="00E72F51">
      <w:pPr>
        <w:jc w:val="right"/>
        <w:rPr>
          <w:rFonts w:cs="Arial"/>
          <w:sz w:val="20"/>
          <w:szCs w:val="20"/>
        </w:rPr>
      </w:pPr>
      <w:r w:rsidRPr="00A24A2F">
        <w:rPr>
          <w:rFonts w:cs="Arial"/>
          <w:sz w:val="20"/>
          <w:szCs w:val="20"/>
        </w:rPr>
        <w:t>(podpis in žig)</w:t>
      </w:r>
    </w:p>
    <w:p w14:paraId="3ECD15DE" w14:textId="77777777" w:rsidR="00E72F51" w:rsidRPr="00A24A2F" w:rsidRDefault="00E72F51" w:rsidP="00E72F51">
      <w:pPr>
        <w:jc w:val="right"/>
        <w:rPr>
          <w:rFonts w:cs="Arial"/>
          <w:sz w:val="20"/>
          <w:szCs w:val="20"/>
        </w:rPr>
      </w:pPr>
    </w:p>
    <w:p w14:paraId="5CCCB9F1" w14:textId="77777777" w:rsidR="00E72F51" w:rsidRPr="00A24A2F" w:rsidRDefault="00E72F51" w:rsidP="00E72F51">
      <w:pPr>
        <w:jc w:val="right"/>
        <w:rPr>
          <w:rFonts w:cs="Arial"/>
          <w:sz w:val="20"/>
          <w:szCs w:val="20"/>
        </w:rPr>
      </w:pPr>
    </w:p>
    <w:p w14:paraId="3506451E" w14:textId="77777777" w:rsidR="00E72F51" w:rsidRDefault="00E72F51" w:rsidP="00E72F51">
      <w:pPr>
        <w:jc w:val="right"/>
        <w:rPr>
          <w:rFonts w:cs="Arial"/>
          <w:sz w:val="20"/>
          <w:szCs w:val="20"/>
        </w:rPr>
      </w:pPr>
    </w:p>
    <w:p w14:paraId="701A4D3E" w14:textId="77777777" w:rsidR="00751AE5" w:rsidRDefault="00751AE5" w:rsidP="00E72F51">
      <w:pPr>
        <w:jc w:val="right"/>
        <w:rPr>
          <w:rFonts w:cs="Arial"/>
          <w:sz w:val="20"/>
          <w:szCs w:val="20"/>
        </w:rPr>
      </w:pPr>
    </w:p>
    <w:p w14:paraId="2DCFCC78" w14:textId="77777777" w:rsidR="00F07B70" w:rsidRDefault="00F07B70" w:rsidP="00DC659D">
      <w:pPr>
        <w:pStyle w:val="HTML-oblikovano"/>
        <w:jc w:val="right"/>
        <w:rPr>
          <w:rFonts w:ascii="Arial" w:hAnsi="Arial" w:cs="Arial"/>
          <w:b/>
          <w:color w:val="auto"/>
          <w:sz w:val="20"/>
          <w:szCs w:val="20"/>
          <w:u w:val="single"/>
        </w:rPr>
      </w:pPr>
    </w:p>
    <w:p w14:paraId="3B944B70" w14:textId="77777777" w:rsidR="00DC659D" w:rsidRPr="00A24A2F" w:rsidRDefault="00DC659D" w:rsidP="00DC659D">
      <w:pPr>
        <w:pStyle w:val="HTML-oblikovano"/>
        <w:jc w:val="right"/>
        <w:rPr>
          <w:rFonts w:ascii="Arial" w:hAnsi="Arial" w:cs="Arial"/>
          <w:color w:val="auto"/>
          <w:sz w:val="20"/>
          <w:szCs w:val="20"/>
        </w:rPr>
      </w:pPr>
      <w:r w:rsidRPr="00A24A2F">
        <w:rPr>
          <w:rFonts w:ascii="Arial" w:hAnsi="Arial" w:cs="Arial"/>
          <w:b/>
          <w:color w:val="auto"/>
          <w:sz w:val="20"/>
          <w:szCs w:val="20"/>
          <w:u w:val="single"/>
        </w:rPr>
        <w:t xml:space="preserve">RAZPISNI OBRAZEC </w:t>
      </w:r>
      <w:r w:rsidR="001033CF" w:rsidRPr="00A24A2F">
        <w:rPr>
          <w:rFonts w:ascii="Arial" w:hAnsi="Arial" w:cs="Arial"/>
          <w:b/>
          <w:color w:val="auto"/>
          <w:sz w:val="20"/>
          <w:szCs w:val="20"/>
          <w:u w:val="single"/>
        </w:rPr>
        <w:t>7</w:t>
      </w:r>
    </w:p>
    <w:p w14:paraId="431EE114" w14:textId="77777777" w:rsidR="00DC659D" w:rsidRPr="00A24A2F" w:rsidRDefault="00DC659D" w:rsidP="00DC659D">
      <w:pPr>
        <w:pStyle w:val="HTML-oblikovano"/>
        <w:jc w:val="center"/>
        <w:rPr>
          <w:rFonts w:ascii="Arial" w:hAnsi="Arial" w:cs="Arial"/>
          <w:b/>
          <w:color w:val="auto"/>
          <w:sz w:val="20"/>
          <w:szCs w:val="20"/>
          <w:u w:val="single"/>
        </w:rPr>
      </w:pPr>
    </w:p>
    <w:p w14:paraId="12AD8A7E" w14:textId="77777777" w:rsidR="00DC659D" w:rsidRDefault="00DC659D" w:rsidP="00DC659D">
      <w:pPr>
        <w:pStyle w:val="HTML-oblikovano"/>
        <w:jc w:val="center"/>
        <w:rPr>
          <w:rFonts w:ascii="Arial" w:hAnsi="Arial" w:cs="Arial"/>
          <w:b/>
          <w:color w:val="auto"/>
          <w:sz w:val="20"/>
          <w:szCs w:val="20"/>
          <w:u w:val="single"/>
        </w:rPr>
      </w:pPr>
    </w:p>
    <w:p w14:paraId="17E3D9C2" w14:textId="77777777" w:rsidR="00F07B70" w:rsidRPr="00A24A2F" w:rsidRDefault="00F07B70" w:rsidP="00DC659D">
      <w:pPr>
        <w:pStyle w:val="HTML-oblikovano"/>
        <w:jc w:val="center"/>
        <w:rPr>
          <w:rFonts w:ascii="Arial" w:hAnsi="Arial" w:cs="Arial"/>
          <w:b/>
          <w:color w:val="auto"/>
          <w:sz w:val="20"/>
          <w:szCs w:val="20"/>
          <w:u w:val="single"/>
        </w:rPr>
      </w:pPr>
    </w:p>
    <w:p w14:paraId="26A6CF87" w14:textId="77777777" w:rsidR="00DC659D" w:rsidRPr="00A24A2F" w:rsidRDefault="00DC659D" w:rsidP="00DC659D">
      <w:pPr>
        <w:pStyle w:val="HTML-oblikovano"/>
        <w:jc w:val="center"/>
        <w:rPr>
          <w:rFonts w:ascii="Arial" w:hAnsi="Arial" w:cs="Arial"/>
          <w:color w:val="auto"/>
          <w:sz w:val="20"/>
          <w:szCs w:val="20"/>
        </w:rPr>
      </w:pPr>
      <w:r w:rsidRPr="00A24A2F">
        <w:rPr>
          <w:rFonts w:ascii="Arial" w:hAnsi="Arial" w:cs="Arial"/>
          <w:b/>
          <w:color w:val="auto"/>
          <w:sz w:val="20"/>
          <w:szCs w:val="20"/>
          <w:u w:val="single"/>
        </w:rPr>
        <w:t>IZJAVA O USTREZNOSTI TEHNIČNIH IN KADROVSKE ZMOGLJIVOSTI</w:t>
      </w:r>
    </w:p>
    <w:p w14:paraId="68743A05" w14:textId="77777777" w:rsidR="00DC659D" w:rsidRPr="00A24A2F" w:rsidRDefault="00DC659D" w:rsidP="00DC659D">
      <w:pPr>
        <w:pStyle w:val="HTML-oblikovano"/>
        <w:jc w:val="center"/>
        <w:rPr>
          <w:rFonts w:ascii="Arial" w:hAnsi="Arial" w:cs="Arial"/>
          <w:b/>
          <w:color w:val="auto"/>
          <w:sz w:val="20"/>
          <w:szCs w:val="20"/>
          <w:u w:val="single"/>
        </w:rPr>
      </w:pPr>
    </w:p>
    <w:p w14:paraId="4DE2B2B3" w14:textId="77777777" w:rsidR="00DC659D" w:rsidRPr="00A24A2F" w:rsidRDefault="00DC659D" w:rsidP="00DC659D">
      <w:pPr>
        <w:tabs>
          <w:tab w:val="left" w:pos="7368"/>
        </w:tabs>
        <w:jc w:val="center"/>
        <w:rPr>
          <w:rFonts w:cs="Arial"/>
          <w:b/>
          <w:sz w:val="20"/>
          <w:szCs w:val="20"/>
          <w:u w:val="single"/>
        </w:rPr>
      </w:pPr>
    </w:p>
    <w:p w14:paraId="0CEE518D" w14:textId="77777777" w:rsidR="00DC659D" w:rsidRPr="00A24A2F" w:rsidRDefault="00DC659D" w:rsidP="00DC659D">
      <w:pPr>
        <w:rPr>
          <w:rFonts w:cs="Arial"/>
          <w:b/>
          <w:sz w:val="20"/>
          <w:szCs w:val="20"/>
        </w:rPr>
      </w:pPr>
    </w:p>
    <w:p w14:paraId="2DBB3D81" w14:textId="77777777" w:rsidR="00DC659D" w:rsidRPr="00A24A2F" w:rsidRDefault="00DC659D" w:rsidP="00DC659D">
      <w:pPr>
        <w:rPr>
          <w:rFonts w:cs="Arial"/>
          <w:sz w:val="20"/>
          <w:szCs w:val="20"/>
        </w:rPr>
      </w:pPr>
    </w:p>
    <w:p w14:paraId="033348F2" w14:textId="77777777" w:rsidR="00DC659D" w:rsidRPr="00A24A2F" w:rsidRDefault="00DC659D" w:rsidP="00DC659D">
      <w:pPr>
        <w:rPr>
          <w:rFonts w:cs="Arial"/>
          <w:sz w:val="20"/>
          <w:szCs w:val="20"/>
        </w:rPr>
      </w:pPr>
    </w:p>
    <w:p w14:paraId="61821F8A" w14:textId="77777777" w:rsidR="00DC659D" w:rsidRPr="00A24A2F" w:rsidRDefault="00DC659D" w:rsidP="00DC659D">
      <w:pPr>
        <w:rPr>
          <w:rFonts w:cs="Arial"/>
          <w:sz w:val="20"/>
          <w:szCs w:val="20"/>
        </w:rPr>
      </w:pPr>
    </w:p>
    <w:p w14:paraId="5800D0BE" w14:textId="77777777" w:rsidR="00DC659D" w:rsidRPr="00A24A2F" w:rsidRDefault="00DC659D" w:rsidP="00DC659D">
      <w:pPr>
        <w:rPr>
          <w:rFonts w:cs="Arial"/>
          <w:sz w:val="20"/>
          <w:szCs w:val="20"/>
        </w:rPr>
      </w:pPr>
      <w:r w:rsidRPr="00A24A2F">
        <w:rPr>
          <w:rFonts w:cs="Arial"/>
          <w:sz w:val="20"/>
          <w:szCs w:val="20"/>
        </w:rPr>
        <w:t>Ponudnik</w:t>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r>
      <w:r w:rsidRPr="00A24A2F">
        <w:rPr>
          <w:rFonts w:cs="Arial"/>
          <w:sz w:val="20"/>
          <w:szCs w:val="20"/>
        </w:rPr>
        <w:softHyphen/>
        <w:t xml:space="preserve"> _________________________________________________________________, </w:t>
      </w:r>
    </w:p>
    <w:p w14:paraId="3254F12D" w14:textId="77777777" w:rsidR="00DC659D" w:rsidRPr="00A24A2F" w:rsidRDefault="00DC659D" w:rsidP="00DC659D">
      <w:pPr>
        <w:rPr>
          <w:rFonts w:cs="Arial"/>
          <w:sz w:val="20"/>
          <w:szCs w:val="20"/>
        </w:rPr>
      </w:pPr>
    </w:p>
    <w:p w14:paraId="6063D682" w14:textId="77777777" w:rsidR="00DC659D" w:rsidRPr="00A24A2F" w:rsidRDefault="00DC659D" w:rsidP="00746753">
      <w:pPr>
        <w:jc w:val="both"/>
        <w:rPr>
          <w:rFonts w:cs="Arial"/>
          <w:sz w:val="20"/>
          <w:szCs w:val="20"/>
        </w:rPr>
      </w:pPr>
    </w:p>
    <w:p w14:paraId="712928A4" w14:textId="0D8803D3" w:rsidR="00DC659D" w:rsidRDefault="00DC659D" w:rsidP="00746753">
      <w:pPr>
        <w:jc w:val="both"/>
        <w:rPr>
          <w:rFonts w:cs="Arial"/>
          <w:sz w:val="20"/>
          <w:szCs w:val="20"/>
        </w:rPr>
      </w:pPr>
      <w:r w:rsidRPr="00133099">
        <w:rPr>
          <w:rFonts w:cs="Arial"/>
          <w:sz w:val="20"/>
          <w:szCs w:val="20"/>
        </w:rPr>
        <w:t xml:space="preserve">izjavljam, da bom pri izvedbi predmeta javnega naročila </w:t>
      </w:r>
      <w:r w:rsidR="008A79D9">
        <w:rPr>
          <w:rFonts w:cs="Arial"/>
          <w:b/>
          <w:bCs/>
          <w:sz w:val="20"/>
          <w:szCs w:val="20"/>
        </w:rPr>
        <w:t xml:space="preserve">“Dobava in montaža tipske in </w:t>
      </w:r>
      <w:proofErr w:type="spellStart"/>
      <w:r w:rsidR="008A79D9">
        <w:rPr>
          <w:rFonts w:cs="Arial"/>
          <w:b/>
          <w:bCs/>
          <w:sz w:val="20"/>
          <w:szCs w:val="20"/>
        </w:rPr>
        <w:t>netipske</w:t>
      </w:r>
      <w:proofErr w:type="spellEnd"/>
      <w:r w:rsidR="008A79D9">
        <w:rPr>
          <w:rFonts w:cs="Arial"/>
          <w:b/>
          <w:bCs/>
          <w:sz w:val="20"/>
          <w:szCs w:val="20"/>
        </w:rPr>
        <w:t xml:space="preserve"> opreme za  potrebe naročnika </w:t>
      </w:r>
      <w:r w:rsidR="003E001C">
        <w:rPr>
          <w:rFonts w:cs="Arial"/>
          <w:b/>
          <w:bCs/>
          <w:sz w:val="20"/>
          <w:szCs w:val="20"/>
        </w:rPr>
        <w:t>SŠTS</w:t>
      </w:r>
      <w:r w:rsidR="008A79D9">
        <w:rPr>
          <w:rFonts w:cs="Arial"/>
          <w:b/>
          <w:bCs/>
          <w:sz w:val="20"/>
          <w:szCs w:val="20"/>
        </w:rPr>
        <w:t xml:space="preserve"> Šiška«</w:t>
      </w:r>
      <w:r w:rsidR="003B405C">
        <w:rPr>
          <w:rFonts w:cs="Arial"/>
          <w:b/>
          <w:bCs/>
          <w:sz w:val="20"/>
          <w:szCs w:val="20"/>
        </w:rPr>
        <w:t xml:space="preserve"> </w:t>
      </w:r>
      <w:r w:rsidRPr="00A24A2F">
        <w:rPr>
          <w:rFonts w:cs="Arial"/>
          <w:sz w:val="20"/>
          <w:szCs w:val="20"/>
        </w:rPr>
        <w:t>zagotovil ustrezne tehnične zmogljivosti za kvalitetno izvedbo celotnega naročila v predvidenem roku, skladno zahtevami iz razpisne dokumentacije (tehnični del), pravili stroke ter določili predpisov in standardov s pod</w:t>
      </w:r>
      <w:r w:rsidR="00813D84">
        <w:rPr>
          <w:rFonts w:cs="Arial"/>
          <w:sz w:val="20"/>
          <w:szCs w:val="20"/>
        </w:rPr>
        <w:t>ročja predmeta javnega naročila</w:t>
      </w:r>
      <w:r w:rsidR="00D811F7">
        <w:rPr>
          <w:rFonts w:cs="Arial"/>
          <w:sz w:val="20"/>
          <w:szCs w:val="20"/>
        </w:rPr>
        <w:t>.</w:t>
      </w:r>
      <w:r w:rsidR="00813D84">
        <w:rPr>
          <w:rFonts w:cs="Arial"/>
          <w:sz w:val="20"/>
          <w:szCs w:val="20"/>
        </w:rPr>
        <w:t xml:space="preserve"> </w:t>
      </w:r>
    </w:p>
    <w:p w14:paraId="53091F9A" w14:textId="77777777" w:rsidR="00DC659D" w:rsidRPr="00A24A2F" w:rsidRDefault="00DC659D" w:rsidP="00746753">
      <w:pPr>
        <w:jc w:val="both"/>
        <w:rPr>
          <w:rFonts w:cs="Arial"/>
          <w:sz w:val="20"/>
          <w:szCs w:val="20"/>
        </w:rPr>
      </w:pPr>
    </w:p>
    <w:p w14:paraId="200E32E2" w14:textId="77777777" w:rsidR="00DC659D" w:rsidRPr="00A24A2F" w:rsidRDefault="00DC659D" w:rsidP="00746753">
      <w:pPr>
        <w:jc w:val="both"/>
        <w:rPr>
          <w:rFonts w:cs="Arial"/>
          <w:sz w:val="20"/>
          <w:szCs w:val="20"/>
        </w:rPr>
      </w:pPr>
    </w:p>
    <w:p w14:paraId="5BC2DD12" w14:textId="77777777" w:rsidR="00DC659D" w:rsidRPr="00A24A2F" w:rsidRDefault="00DC659D" w:rsidP="00746753">
      <w:pPr>
        <w:tabs>
          <w:tab w:val="right" w:leader="dot" w:pos="9355"/>
        </w:tabs>
        <w:jc w:val="both"/>
        <w:rPr>
          <w:rFonts w:cs="Arial"/>
          <w:sz w:val="20"/>
          <w:szCs w:val="20"/>
        </w:rPr>
      </w:pPr>
      <w:r w:rsidRPr="00A24A2F">
        <w:rPr>
          <w:rFonts w:cs="Arial"/>
          <w:sz w:val="20"/>
          <w:szCs w:val="20"/>
        </w:rPr>
        <w:t xml:space="preserve">Kadrovske zmogljivosti (izpolniti tudi razpisni obrazec </w:t>
      </w:r>
      <w:r w:rsidR="001033CF" w:rsidRPr="00A24A2F">
        <w:rPr>
          <w:rFonts w:cs="Arial"/>
          <w:sz w:val="20"/>
          <w:szCs w:val="20"/>
        </w:rPr>
        <w:t>8</w:t>
      </w:r>
      <w:r w:rsidRPr="00A24A2F">
        <w:rPr>
          <w:rFonts w:cs="Arial"/>
          <w:sz w:val="20"/>
          <w:szCs w:val="20"/>
        </w:rPr>
        <w:t>)</w:t>
      </w:r>
    </w:p>
    <w:p w14:paraId="5DA7D4A1" w14:textId="77777777" w:rsidR="00DC659D" w:rsidRPr="00A24A2F" w:rsidRDefault="00DC659D" w:rsidP="00746753">
      <w:pPr>
        <w:jc w:val="both"/>
        <w:rPr>
          <w:rFonts w:cs="Arial"/>
          <w:sz w:val="20"/>
          <w:szCs w:val="20"/>
        </w:rPr>
      </w:pPr>
    </w:p>
    <w:p w14:paraId="0A94FD35" w14:textId="77777777" w:rsidR="00DC659D" w:rsidRPr="00A24A2F" w:rsidRDefault="00DC659D" w:rsidP="00746753">
      <w:pPr>
        <w:jc w:val="both"/>
        <w:rPr>
          <w:rFonts w:cs="Arial"/>
          <w:sz w:val="20"/>
          <w:szCs w:val="20"/>
        </w:rPr>
      </w:pPr>
      <w:r w:rsidRPr="00A24A2F">
        <w:rPr>
          <w:rFonts w:cs="Arial"/>
          <w:sz w:val="20"/>
          <w:szCs w:val="20"/>
          <w:u w:val="single"/>
        </w:rPr>
        <w:t>izjavljam, da imamo zagotovljene potrebne kadrovske zmogljivosti za kvalitetno izvedbo</w:t>
      </w:r>
      <w:r w:rsidRPr="00A24A2F">
        <w:rPr>
          <w:rFonts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10C29021" w14:textId="77777777" w:rsidR="00DC659D" w:rsidRPr="00A24A2F" w:rsidRDefault="00DC659D" w:rsidP="00DC659D">
      <w:pPr>
        <w:rPr>
          <w:rFonts w:cs="Arial"/>
          <w:sz w:val="20"/>
          <w:szCs w:val="20"/>
        </w:rPr>
      </w:pPr>
    </w:p>
    <w:p w14:paraId="13200C78" w14:textId="77777777" w:rsidR="00DC659D" w:rsidRPr="00A24A2F" w:rsidRDefault="00DC659D" w:rsidP="00DC659D">
      <w:pPr>
        <w:rPr>
          <w:rFonts w:cs="Arial"/>
          <w:sz w:val="20"/>
          <w:szCs w:val="20"/>
        </w:rPr>
      </w:pPr>
    </w:p>
    <w:p w14:paraId="4F8B2033" w14:textId="77777777" w:rsidR="00DC659D" w:rsidRPr="00A24A2F"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236DED9B" w14:textId="77777777" w:rsidTr="00A54DED">
        <w:trPr>
          <w:trHeight w:val="241"/>
        </w:trPr>
        <w:tc>
          <w:tcPr>
            <w:tcW w:w="3348" w:type="dxa"/>
            <w:shd w:val="clear" w:color="auto" w:fill="auto"/>
          </w:tcPr>
          <w:p w14:paraId="275F1EBE" w14:textId="77777777" w:rsidR="00DC659D" w:rsidRPr="00A24A2F" w:rsidRDefault="00DC659D" w:rsidP="00A54DED">
            <w:pPr>
              <w:snapToGrid w:val="0"/>
              <w:rPr>
                <w:rFonts w:cs="Arial"/>
                <w:sz w:val="20"/>
                <w:szCs w:val="20"/>
              </w:rPr>
            </w:pPr>
          </w:p>
          <w:p w14:paraId="072B2D2D"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1E70DC22" w14:textId="77777777" w:rsidR="00DC659D" w:rsidRPr="00A24A2F" w:rsidRDefault="00DC659D" w:rsidP="00A54DED">
            <w:pPr>
              <w:snapToGrid w:val="0"/>
              <w:rPr>
                <w:rFonts w:cs="Arial"/>
                <w:sz w:val="20"/>
                <w:szCs w:val="20"/>
              </w:rPr>
            </w:pPr>
          </w:p>
        </w:tc>
        <w:tc>
          <w:tcPr>
            <w:tcW w:w="4324" w:type="dxa"/>
            <w:shd w:val="clear" w:color="auto" w:fill="auto"/>
          </w:tcPr>
          <w:p w14:paraId="6AB9D473" w14:textId="77777777" w:rsidR="00DC659D" w:rsidRPr="00A24A2F" w:rsidRDefault="00DC659D" w:rsidP="00A54DED">
            <w:pPr>
              <w:rPr>
                <w:rFonts w:cs="Arial"/>
                <w:sz w:val="20"/>
                <w:szCs w:val="20"/>
              </w:rPr>
            </w:pPr>
            <w:r w:rsidRPr="00A24A2F">
              <w:rPr>
                <w:rFonts w:cs="Arial"/>
                <w:sz w:val="20"/>
                <w:szCs w:val="20"/>
              </w:rPr>
              <w:t>Ime in priimek odgovorne osebe:</w:t>
            </w:r>
          </w:p>
          <w:p w14:paraId="76182048" w14:textId="77777777" w:rsidR="00DC659D" w:rsidRPr="00A24A2F" w:rsidRDefault="00DC659D" w:rsidP="00A54DED">
            <w:pPr>
              <w:rPr>
                <w:rFonts w:cs="Arial"/>
                <w:sz w:val="20"/>
                <w:szCs w:val="20"/>
              </w:rPr>
            </w:pPr>
          </w:p>
          <w:p w14:paraId="169B6890" w14:textId="77777777" w:rsidR="00DC659D" w:rsidRPr="00A24A2F" w:rsidRDefault="00DC659D" w:rsidP="00A54DED">
            <w:pPr>
              <w:rPr>
                <w:rFonts w:cs="Arial"/>
                <w:sz w:val="20"/>
                <w:szCs w:val="20"/>
              </w:rPr>
            </w:pPr>
            <w:r w:rsidRPr="00A24A2F">
              <w:rPr>
                <w:rFonts w:cs="Arial"/>
                <w:sz w:val="20"/>
                <w:szCs w:val="20"/>
              </w:rPr>
              <w:t>________________________</w:t>
            </w:r>
          </w:p>
          <w:p w14:paraId="63072045" w14:textId="77777777" w:rsidR="00DC659D" w:rsidRPr="00A24A2F" w:rsidRDefault="00DC659D" w:rsidP="00A54DED">
            <w:pPr>
              <w:rPr>
                <w:rFonts w:cs="Arial"/>
                <w:sz w:val="20"/>
                <w:szCs w:val="20"/>
              </w:rPr>
            </w:pPr>
          </w:p>
        </w:tc>
      </w:tr>
      <w:tr w:rsidR="00DC659D" w:rsidRPr="00A24A2F" w14:paraId="061ED4F5" w14:textId="77777777" w:rsidTr="00A54DED">
        <w:trPr>
          <w:trHeight w:val="483"/>
        </w:trPr>
        <w:tc>
          <w:tcPr>
            <w:tcW w:w="3348" w:type="dxa"/>
            <w:shd w:val="clear" w:color="auto" w:fill="auto"/>
          </w:tcPr>
          <w:p w14:paraId="4B41146C" w14:textId="77777777" w:rsidR="00DC659D" w:rsidRPr="00A24A2F" w:rsidRDefault="00DC659D" w:rsidP="00A54DED">
            <w:pPr>
              <w:rPr>
                <w:rFonts w:cs="Arial"/>
                <w:sz w:val="20"/>
                <w:szCs w:val="20"/>
              </w:rPr>
            </w:pPr>
            <w:r w:rsidRPr="00A24A2F">
              <w:rPr>
                <w:rFonts w:cs="Arial"/>
                <w:sz w:val="20"/>
                <w:szCs w:val="20"/>
              </w:rPr>
              <w:t>Datum</w:t>
            </w:r>
            <w:bookmarkStart w:id="8" w:name="__Fieldmark__42_917383507"/>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bookmarkEnd w:id="8"/>
            <w:r w:rsidRPr="00A24A2F">
              <w:rPr>
                <w:rFonts w:cs="Arial"/>
                <w:sz w:val="20"/>
                <w:szCs w:val="20"/>
              </w:rPr>
              <w:t>: _________________</w:t>
            </w:r>
          </w:p>
        </w:tc>
        <w:tc>
          <w:tcPr>
            <w:tcW w:w="1818" w:type="dxa"/>
            <w:shd w:val="clear" w:color="auto" w:fill="auto"/>
          </w:tcPr>
          <w:p w14:paraId="1AB94728"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50EB8DCA" w14:textId="77777777" w:rsidR="00DC659D" w:rsidRPr="00A24A2F" w:rsidRDefault="00DC659D" w:rsidP="00A54DED">
            <w:pPr>
              <w:rPr>
                <w:rFonts w:cs="Arial"/>
                <w:sz w:val="20"/>
                <w:szCs w:val="20"/>
              </w:rPr>
            </w:pPr>
            <w:r w:rsidRPr="00A24A2F">
              <w:rPr>
                <w:rFonts w:cs="Arial"/>
                <w:sz w:val="20"/>
                <w:szCs w:val="20"/>
              </w:rPr>
              <w:t>________________________</w:t>
            </w:r>
          </w:p>
          <w:p w14:paraId="77AB6A6D" w14:textId="77777777" w:rsidR="00DC659D" w:rsidRPr="00A24A2F" w:rsidRDefault="00DC659D" w:rsidP="00A54DED">
            <w:pPr>
              <w:rPr>
                <w:rFonts w:cs="Arial"/>
                <w:sz w:val="20"/>
                <w:szCs w:val="20"/>
              </w:rPr>
            </w:pPr>
            <w:r w:rsidRPr="00A24A2F">
              <w:rPr>
                <w:rFonts w:cs="Arial"/>
                <w:sz w:val="20"/>
                <w:szCs w:val="20"/>
              </w:rPr>
              <w:t>Podpis odgovorne osebe</w:t>
            </w:r>
          </w:p>
        </w:tc>
      </w:tr>
    </w:tbl>
    <w:p w14:paraId="67DC6A22" w14:textId="77777777" w:rsidR="00DC659D" w:rsidRPr="00A24A2F" w:rsidRDefault="00DC659D" w:rsidP="00DC659D">
      <w:pPr>
        <w:rPr>
          <w:rFonts w:cs="Arial"/>
          <w:sz w:val="20"/>
          <w:szCs w:val="20"/>
        </w:rPr>
      </w:pPr>
    </w:p>
    <w:p w14:paraId="0DE07DDC" w14:textId="77777777" w:rsidR="00DC659D" w:rsidRPr="00A24A2F" w:rsidRDefault="00DC659D" w:rsidP="00DC659D">
      <w:pPr>
        <w:rPr>
          <w:rFonts w:cs="Arial"/>
          <w:sz w:val="20"/>
          <w:szCs w:val="20"/>
        </w:rPr>
      </w:pPr>
    </w:p>
    <w:p w14:paraId="78491CC9" w14:textId="77777777" w:rsidR="00DC659D" w:rsidRPr="00A24A2F" w:rsidRDefault="00DC659D" w:rsidP="00DC659D">
      <w:pPr>
        <w:rPr>
          <w:rFonts w:cs="Arial"/>
          <w:sz w:val="20"/>
          <w:szCs w:val="20"/>
        </w:rPr>
      </w:pPr>
    </w:p>
    <w:p w14:paraId="27E2503E" w14:textId="77777777" w:rsidR="00DC659D" w:rsidRPr="00A24A2F" w:rsidRDefault="00DC659D" w:rsidP="00DC659D">
      <w:pPr>
        <w:rPr>
          <w:rFonts w:cs="Arial"/>
          <w:sz w:val="20"/>
          <w:szCs w:val="20"/>
        </w:rPr>
      </w:pPr>
    </w:p>
    <w:p w14:paraId="302D32DD" w14:textId="77777777" w:rsidR="00DC659D" w:rsidRPr="00A24A2F" w:rsidRDefault="00DC659D" w:rsidP="00DC659D">
      <w:pPr>
        <w:rPr>
          <w:rFonts w:cs="Arial"/>
          <w:sz w:val="20"/>
          <w:szCs w:val="20"/>
        </w:rPr>
      </w:pPr>
    </w:p>
    <w:p w14:paraId="5105280B" w14:textId="77777777" w:rsidR="00DC659D" w:rsidRPr="00A24A2F" w:rsidRDefault="00DC659D" w:rsidP="00DC659D">
      <w:pPr>
        <w:rPr>
          <w:rFonts w:cs="Arial"/>
          <w:sz w:val="20"/>
          <w:szCs w:val="20"/>
        </w:rPr>
      </w:pPr>
    </w:p>
    <w:p w14:paraId="4DDE0D14" w14:textId="77777777" w:rsidR="00DC659D" w:rsidRPr="00A24A2F" w:rsidRDefault="00DC659D" w:rsidP="00DC659D">
      <w:pPr>
        <w:rPr>
          <w:rFonts w:cs="Arial"/>
          <w:sz w:val="20"/>
          <w:szCs w:val="20"/>
        </w:rPr>
      </w:pPr>
    </w:p>
    <w:p w14:paraId="5AA8A55C" w14:textId="77777777" w:rsidR="00DC659D" w:rsidRPr="00A24A2F" w:rsidRDefault="00DC659D" w:rsidP="00DC659D">
      <w:pPr>
        <w:rPr>
          <w:rFonts w:cs="Arial"/>
          <w:sz w:val="20"/>
          <w:szCs w:val="20"/>
        </w:rPr>
      </w:pPr>
    </w:p>
    <w:p w14:paraId="12DCA63F" w14:textId="77777777" w:rsidR="00DC659D" w:rsidRPr="00A24A2F" w:rsidRDefault="00DC659D" w:rsidP="00DC659D">
      <w:pPr>
        <w:rPr>
          <w:rFonts w:cs="Arial"/>
          <w:sz w:val="20"/>
          <w:szCs w:val="20"/>
        </w:rPr>
      </w:pPr>
    </w:p>
    <w:p w14:paraId="35E280F9" w14:textId="77777777" w:rsidR="00DC659D" w:rsidRPr="00A24A2F" w:rsidRDefault="00DC659D" w:rsidP="00DC659D">
      <w:pPr>
        <w:rPr>
          <w:rFonts w:cs="Arial"/>
          <w:sz w:val="20"/>
          <w:szCs w:val="20"/>
        </w:rPr>
      </w:pPr>
    </w:p>
    <w:p w14:paraId="4D7AB23D" w14:textId="77777777" w:rsidR="00DC659D" w:rsidRPr="00A24A2F" w:rsidRDefault="00DC659D" w:rsidP="00DC659D">
      <w:pPr>
        <w:rPr>
          <w:rFonts w:cs="Arial"/>
          <w:sz w:val="20"/>
          <w:szCs w:val="20"/>
        </w:rPr>
      </w:pPr>
    </w:p>
    <w:p w14:paraId="7714A992" w14:textId="77777777" w:rsidR="00DC659D" w:rsidRPr="00A24A2F" w:rsidRDefault="00DC659D" w:rsidP="00DC659D">
      <w:pPr>
        <w:rPr>
          <w:rFonts w:cs="Arial"/>
          <w:sz w:val="20"/>
          <w:szCs w:val="20"/>
        </w:rPr>
      </w:pPr>
    </w:p>
    <w:p w14:paraId="6EBA36F4" w14:textId="77777777" w:rsidR="00DC659D" w:rsidRPr="00A24A2F" w:rsidRDefault="00DC659D" w:rsidP="00DC659D">
      <w:pPr>
        <w:rPr>
          <w:rFonts w:cs="Arial"/>
          <w:sz w:val="20"/>
          <w:szCs w:val="20"/>
        </w:rPr>
      </w:pPr>
    </w:p>
    <w:p w14:paraId="78DB24A6" w14:textId="77777777" w:rsidR="00DC659D" w:rsidRPr="00A24A2F" w:rsidRDefault="00DC659D" w:rsidP="00DC659D">
      <w:pPr>
        <w:rPr>
          <w:rFonts w:cs="Arial"/>
          <w:sz w:val="20"/>
          <w:szCs w:val="20"/>
        </w:rPr>
      </w:pPr>
    </w:p>
    <w:p w14:paraId="0A19F7CF" w14:textId="77777777" w:rsidR="00DC659D" w:rsidRPr="00A24A2F" w:rsidRDefault="00DC659D" w:rsidP="00DC659D">
      <w:pPr>
        <w:rPr>
          <w:rFonts w:cs="Arial"/>
          <w:sz w:val="20"/>
          <w:szCs w:val="20"/>
        </w:rPr>
      </w:pPr>
    </w:p>
    <w:p w14:paraId="21446B49" w14:textId="77777777" w:rsidR="00DC659D" w:rsidRPr="00A24A2F" w:rsidRDefault="00DC659D" w:rsidP="00DC659D">
      <w:pPr>
        <w:rPr>
          <w:rFonts w:cs="Arial"/>
          <w:sz w:val="20"/>
          <w:szCs w:val="20"/>
        </w:rPr>
      </w:pPr>
    </w:p>
    <w:p w14:paraId="58D49401" w14:textId="77777777" w:rsidR="00DC659D" w:rsidRPr="00A24A2F" w:rsidRDefault="00DC659D" w:rsidP="00DC659D">
      <w:pPr>
        <w:rPr>
          <w:rFonts w:cs="Arial"/>
          <w:sz w:val="20"/>
          <w:szCs w:val="20"/>
        </w:rPr>
      </w:pPr>
    </w:p>
    <w:p w14:paraId="6E3EC4F3" w14:textId="77777777" w:rsidR="00774447" w:rsidRPr="00A24A2F" w:rsidRDefault="00774447" w:rsidP="00DC659D">
      <w:pPr>
        <w:rPr>
          <w:rFonts w:cs="Arial"/>
          <w:sz w:val="20"/>
          <w:szCs w:val="20"/>
        </w:rPr>
      </w:pPr>
    </w:p>
    <w:p w14:paraId="79168F44" w14:textId="77777777" w:rsidR="00774447" w:rsidRDefault="00774447" w:rsidP="00DC659D">
      <w:pPr>
        <w:rPr>
          <w:rFonts w:cs="Arial"/>
          <w:sz w:val="20"/>
          <w:szCs w:val="20"/>
        </w:rPr>
      </w:pPr>
    </w:p>
    <w:p w14:paraId="6E1FFB0F" w14:textId="77777777" w:rsidR="003B405C" w:rsidRDefault="003B405C" w:rsidP="00DC659D">
      <w:pPr>
        <w:rPr>
          <w:rFonts w:cs="Arial"/>
          <w:sz w:val="20"/>
          <w:szCs w:val="20"/>
        </w:rPr>
      </w:pPr>
    </w:p>
    <w:p w14:paraId="6ACFDAFE" w14:textId="77777777" w:rsidR="00D811F7" w:rsidRPr="00A24A2F" w:rsidRDefault="00D811F7" w:rsidP="00DC659D">
      <w:pPr>
        <w:rPr>
          <w:rFonts w:cs="Arial"/>
          <w:sz w:val="20"/>
          <w:szCs w:val="20"/>
        </w:rPr>
      </w:pPr>
    </w:p>
    <w:p w14:paraId="7183209B" w14:textId="77777777" w:rsidR="00F76A96" w:rsidRPr="00A24A2F" w:rsidRDefault="00F76A96" w:rsidP="00DC659D">
      <w:pPr>
        <w:rPr>
          <w:rFonts w:cs="Arial"/>
          <w:sz w:val="20"/>
          <w:szCs w:val="20"/>
        </w:rPr>
      </w:pPr>
    </w:p>
    <w:p w14:paraId="254EB2CA" w14:textId="77777777" w:rsidR="00774447" w:rsidRPr="00A24A2F" w:rsidRDefault="00774447" w:rsidP="00DC659D">
      <w:pPr>
        <w:rPr>
          <w:rFonts w:cs="Arial"/>
          <w:sz w:val="20"/>
          <w:szCs w:val="20"/>
        </w:rPr>
      </w:pPr>
    </w:p>
    <w:p w14:paraId="0EC4ACF7" w14:textId="77777777" w:rsidR="00DC659D" w:rsidRPr="00A24A2F" w:rsidRDefault="00DC659D" w:rsidP="00DC659D">
      <w:pPr>
        <w:jc w:val="right"/>
        <w:rPr>
          <w:rFonts w:cs="Arial"/>
          <w:b/>
          <w:sz w:val="20"/>
          <w:szCs w:val="20"/>
          <w:lang w:eastAsia="x-none"/>
        </w:rPr>
      </w:pPr>
      <w:r w:rsidRPr="00A24A2F">
        <w:rPr>
          <w:rFonts w:cs="Arial"/>
          <w:b/>
          <w:sz w:val="20"/>
          <w:szCs w:val="20"/>
          <w:lang w:eastAsia="x-none"/>
        </w:rPr>
        <w:lastRenderedPageBreak/>
        <w:t xml:space="preserve">RAZPISNI OBRAZEC </w:t>
      </w:r>
      <w:r w:rsidR="00E30EDA" w:rsidRPr="00A24A2F">
        <w:rPr>
          <w:rFonts w:cs="Arial"/>
          <w:b/>
          <w:sz w:val="20"/>
          <w:szCs w:val="20"/>
          <w:lang w:eastAsia="x-none"/>
        </w:rPr>
        <w:t>8</w:t>
      </w:r>
    </w:p>
    <w:p w14:paraId="0F75D35A" w14:textId="77777777" w:rsidR="00AD486A" w:rsidRPr="00460780" w:rsidRDefault="00AD486A" w:rsidP="00AD486A">
      <w:pPr>
        <w:rPr>
          <w:i/>
          <w:iCs/>
          <w:szCs w:val="20"/>
        </w:rPr>
      </w:pPr>
    </w:p>
    <w:p w14:paraId="3639D7C5" w14:textId="77777777" w:rsidR="00AD486A" w:rsidRPr="00460780" w:rsidRDefault="00AD486A" w:rsidP="00AD486A">
      <w:pPr>
        <w:rPr>
          <w:i/>
          <w:iCs/>
          <w:szCs w:val="20"/>
        </w:rPr>
      </w:pPr>
      <w:r w:rsidRPr="00460780">
        <w:rPr>
          <w:szCs w:val="20"/>
        </w:rPr>
        <w:tab/>
      </w:r>
      <w:r w:rsidRPr="00460780">
        <w:rPr>
          <w:szCs w:val="20"/>
        </w:rPr>
        <w:tab/>
      </w:r>
      <w:r w:rsidRPr="00460780">
        <w:rPr>
          <w:szCs w:val="20"/>
        </w:rPr>
        <w:tab/>
      </w:r>
      <w:r w:rsidRPr="00460780">
        <w:rPr>
          <w:szCs w:val="20"/>
        </w:rPr>
        <w:tab/>
      </w:r>
      <w:r w:rsidRPr="00460780">
        <w:rPr>
          <w:szCs w:val="20"/>
        </w:rPr>
        <w:tab/>
      </w:r>
      <w:r w:rsidRPr="00460780">
        <w:rPr>
          <w:szCs w:val="20"/>
        </w:rPr>
        <w:tab/>
      </w:r>
    </w:p>
    <w:p w14:paraId="6417839F" w14:textId="77777777" w:rsidR="00AD486A" w:rsidRPr="00AD486A" w:rsidRDefault="00AD486A" w:rsidP="00AD486A">
      <w:pPr>
        <w:jc w:val="center"/>
        <w:rPr>
          <w:sz w:val="20"/>
          <w:szCs w:val="20"/>
        </w:rPr>
      </w:pPr>
      <w:r w:rsidRPr="00AD486A">
        <w:rPr>
          <w:b/>
          <w:sz w:val="20"/>
          <w:szCs w:val="20"/>
          <w:u w:val="single"/>
        </w:rPr>
        <w:t>POTRDILO ZA KADER</w:t>
      </w:r>
    </w:p>
    <w:p w14:paraId="7521498B" w14:textId="77777777" w:rsidR="00AD486A" w:rsidRPr="00AD486A" w:rsidRDefault="00AD486A" w:rsidP="00AD486A">
      <w:pPr>
        <w:jc w:val="center"/>
        <w:rPr>
          <w:b/>
          <w:sz w:val="20"/>
          <w:szCs w:val="20"/>
          <w:u w:val="single"/>
        </w:rPr>
      </w:pPr>
    </w:p>
    <w:p w14:paraId="190F5116" w14:textId="77777777" w:rsidR="00AD486A" w:rsidRPr="00AD486A" w:rsidRDefault="00AD486A" w:rsidP="00AD486A">
      <w:pPr>
        <w:rPr>
          <w:i/>
          <w:iCs/>
          <w:sz w:val="20"/>
          <w:szCs w:val="20"/>
        </w:rPr>
      </w:pPr>
    </w:p>
    <w:p w14:paraId="7BA66891" w14:textId="77777777" w:rsidR="00AD486A" w:rsidRPr="00AD486A" w:rsidRDefault="00AD486A" w:rsidP="00AD486A">
      <w:pPr>
        <w:rPr>
          <w:i/>
          <w:iCs/>
          <w:sz w:val="20"/>
          <w:szCs w:val="20"/>
        </w:rPr>
      </w:pPr>
    </w:p>
    <w:p w14:paraId="3A068FFE" w14:textId="77777777" w:rsidR="00AD486A" w:rsidRPr="00AD486A" w:rsidRDefault="00AD486A" w:rsidP="00AD486A">
      <w:pPr>
        <w:rPr>
          <w:i/>
          <w:iCs/>
          <w:sz w:val="20"/>
          <w:szCs w:val="20"/>
        </w:rPr>
      </w:pPr>
    </w:p>
    <w:tbl>
      <w:tblPr>
        <w:tblW w:w="8460" w:type="dxa"/>
        <w:tblInd w:w="2" w:type="dxa"/>
        <w:tblLook w:val="01E0" w:firstRow="1" w:lastRow="1" w:firstColumn="1" w:lastColumn="1" w:noHBand="0" w:noVBand="0"/>
      </w:tblPr>
      <w:tblGrid>
        <w:gridCol w:w="2181"/>
        <w:gridCol w:w="6279"/>
      </w:tblGrid>
      <w:tr w:rsidR="00AD486A" w:rsidRPr="007742BF" w14:paraId="17B83943" w14:textId="77777777" w:rsidTr="00925C29">
        <w:tc>
          <w:tcPr>
            <w:tcW w:w="2181" w:type="dxa"/>
          </w:tcPr>
          <w:p w14:paraId="28CECCEE" w14:textId="77777777" w:rsidR="00AD486A" w:rsidRPr="007742BF" w:rsidRDefault="00AD486A" w:rsidP="00925C29">
            <w:pPr>
              <w:pStyle w:val="Glava"/>
              <w:rPr>
                <w:i/>
                <w:iCs/>
                <w:sz w:val="20"/>
                <w:szCs w:val="20"/>
              </w:rPr>
            </w:pPr>
            <w:r w:rsidRPr="007742BF">
              <w:rPr>
                <w:sz w:val="20"/>
                <w:szCs w:val="20"/>
              </w:rPr>
              <w:t>Gospodarski subjekt:</w:t>
            </w:r>
          </w:p>
        </w:tc>
        <w:tc>
          <w:tcPr>
            <w:tcW w:w="6279" w:type="dxa"/>
            <w:tcBorders>
              <w:bottom w:val="single" w:sz="4" w:space="0" w:color="auto"/>
            </w:tcBorders>
          </w:tcPr>
          <w:p w14:paraId="20988F25" w14:textId="77777777" w:rsidR="00AD486A" w:rsidRPr="007742BF" w:rsidRDefault="00AD486A" w:rsidP="00925C29">
            <w:pPr>
              <w:pStyle w:val="Glava"/>
              <w:rPr>
                <w:i/>
                <w:iCs/>
                <w:sz w:val="20"/>
                <w:szCs w:val="20"/>
              </w:rPr>
            </w:pPr>
          </w:p>
        </w:tc>
      </w:tr>
    </w:tbl>
    <w:p w14:paraId="5E3D0EDD" w14:textId="77777777" w:rsidR="00AD486A" w:rsidRPr="007742BF" w:rsidRDefault="00AD486A" w:rsidP="00AD486A">
      <w:pPr>
        <w:rPr>
          <w:i/>
          <w:sz w:val="20"/>
          <w:szCs w:val="20"/>
        </w:rPr>
      </w:pPr>
    </w:p>
    <w:tbl>
      <w:tblPr>
        <w:tblpPr w:leftFromText="141" w:rightFromText="141" w:vertAnchor="text" w:horzAnchor="margin" w:tblpXSpec="right" w:tblpY="60"/>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126"/>
        <w:gridCol w:w="1985"/>
        <w:gridCol w:w="2464"/>
      </w:tblGrid>
      <w:tr w:rsidR="005F20EA" w:rsidRPr="005F20EA" w14:paraId="2657AA64" w14:textId="77777777" w:rsidTr="00B66BA9">
        <w:tc>
          <w:tcPr>
            <w:tcW w:w="2660" w:type="dxa"/>
            <w:shd w:val="clear" w:color="auto" w:fill="E6E6E6"/>
            <w:vAlign w:val="center"/>
          </w:tcPr>
          <w:p w14:paraId="52F43B1D" w14:textId="244F2097" w:rsidR="005F20EA" w:rsidRPr="007742BF" w:rsidRDefault="005F20EA" w:rsidP="005F20EA">
            <w:pPr>
              <w:jc w:val="center"/>
              <w:rPr>
                <w:b/>
                <w:i/>
                <w:sz w:val="20"/>
                <w:szCs w:val="20"/>
              </w:rPr>
            </w:pPr>
            <w:r w:rsidRPr="007742BF">
              <w:rPr>
                <w:b/>
                <w:sz w:val="20"/>
                <w:szCs w:val="20"/>
              </w:rPr>
              <w:t xml:space="preserve">Funkcija </w:t>
            </w:r>
          </w:p>
        </w:tc>
        <w:tc>
          <w:tcPr>
            <w:tcW w:w="2126" w:type="dxa"/>
            <w:tcBorders>
              <w:bottom w:val="single" w:sz="4" w:space="0" w:color="auto"/>
            </w:tcBorders>
            <w:shd w:val="clear" w:color="auto" w:fill="E6E6E6"/>
            <w:vAlign w:val="center"/>
          </w:tcPr>
          <w:p w14:paraId="7E8C9D8D" w14:textId="77777777" w:rsidR="005F20EA" w:rsidRPr="007742BF" w:rsidRDefault="005F20EA" w:rsidP="00925C29">
            <w:pPr>
              <w:jc w:val="center"/>
              <w:rPr>
                <w:b/>
                <w:i/>
                <w:sz w:val="20"/>
                <w:szCs w:val="20"/>
              </w:rPr>
            </w:pPr>
            <w:r w:rsidRPr="007742BF">
              <w:rPr>
                <w:b/>
                <w:sz w:val="20"/>
                <w:szCs w:val="20"/>
              </w:rPr>
              <w:t>Ime in priimek</w:t>
            </w:r>
          </w:p>
        </w:tc>
        <w:tc>
          <w:tcPr>
            <w:tcW w:w="1985" w:type="dxa"/>
            <w:tcBorders>
              <w:bottom w:val="single" w:sz="4" w:space="0" w:color="auto"/>
            </w:tcBorders>
            <w:shd w:val="clear" w:color="auto" w:fill="E6E6E6"/>
            <w:vAlign w:val="center"/>
          </w:tcPr>
          <w:p w14:paraId="73851824" w14:textId="77777777" w:rsidR="005F20EA" w:rsidRPr="007742BF" w:rsidRDefault="005F20EA" w:rsidP="00925C29">
            <w:pPr>
              <w:jc w:val="center"/>
              <w:rPr>
                <w:b/>
                <w:i/>
                <w:sz w:val="20"/>
                <w:szCs w:val="20"/>
              </w:rPr>
            </w:pPr>
            <w:r w:rsidRPr="007742BF">
              <w:rPr>
                <w:b/>
                <w:sz w:val="20"/>
                <w:szCs w:val="20"/>
              </w:rPr>
              <w:t>Izobrazba</w:t>
            </w:r>
          </w:p>
        </w:tc>
        <w:tc>
          <w:tcPr>
            <w:tcW w:w="2464" w:type="dxa"/>
            <w:tcBorders>
              <w:bottom w:val="single" w:sz="4" w:space="0" w:color="auto"/>
            </w:tcBorders>
            <w:shd w:val="clear" w:color="auto" w:fill="E6E6E6"/>
            <w:vAlign w:val="center"/>
          </w:tcPr>
          <w:p w14:paraId="06EE4815" w14:textId="1C547019" w:rsidR="005F20EA" w:rsidRPr="00226678" w:rsidRDefault="005F20EA" w:rsidP="00925C29">
            <w:pPr>
              <w:jc w:val="center"/>
              <w:rPr>
                <w:b/>
                <w:i/>
                <w:sz w:val="20"/>
                <w:szCs w:val="20"/>
              </w:rPr>
            </w:pPr>
            <w:r w:rsidRPr="007742BF">
              <w:rPr>
                <w:b/>
                <w:i/>
                <w:sz w:val="20"/>
                <w:szCs w:val="20"/>
              </w:rPr>
              <w:t>Dela, ki jih bo opravljal</w:t>
            </w:r>
          </w:p>
        </w:tc>
      </w:tr>
      <w:tr w:rsidR="005F20EA" w:rsidRPr="005F20EA" w14:paraId="128FC71C" w14:textId="77777777" w:rsidTr="00B66BA9">
        <w:tc>
          <w:tcPr>
            <w:tcW w:w="2660" w:type="dxa"/>
            <w:shd w:val="clear" w:color="auto" w:fill="E6E6E6"/>
            <w:vAlign w:val="center"/>
          </w:tcPr>
          <w:p w14:paraId="3E44E710" w14:textId="4311446D" w:rsidR="005F20EA" w:rsidRPr="005F20EA" w:rsidRDefault="005F20EA" w:rsidP="00AD486A">
            <w:pPr>
              <w:pStyle w:val="Glava"/>
              <w:jc w:val="center"/>
              <w:rPr>
                <w:b/>
                <w:i/>
                <w:sz w:val="28"/>
                <w:szCs w:val="28"/>
                <w:lang w:val="sl-SI"/>
              </w:rPr>
            </w:pPr>
          </w:p>
        </w:tc>
        <w:tc>
          <w:tcPr>
            <w:tcW w:w="2126" w:type="dxa"/>
            <w:tcBorders>
              <w:top w:val="single" w:sz="4" w:space="0" w:color="auto"/>
              <w:bottom w:val="single" w:sz="4" w:space="0" w:color="auto"/>
            </w:tcBorders>
          </w:tcPr>
          <w:p w14:paraId="74612195" w14:textId="77777777" w:rsidR="005F20EA" w:rsidRPr="005F20EA" w:rsidRDefault="005F20EA" w:rsidP="00925C29">
            <w:pPr>
              <w:pStyle w:val="Glava"/>
              <w:rPr>
                <w:i/>
                <w:sz w:val="28"/>
                <w:szCs w:val="28"/>
              </w:rPr>
            </w:pPr>
          </w:p>
        </w:tc>
        <w:tc>
          <w:tcPr>
            <w:tcW w:w="1985" w:type="dxa"/>
            <w:tcBorders>
              <w:top w:val="single" w:sz="4" w:space="0" w:color="auto"/>
              <w:bottom w:val="single" w:sz="4" w:space="0" w:color="auto"/>
            </w:tcBorders>
          </w:tcPr>
          <w:p w14:paraId="4D5249FD" w14:textId="77777777" w:rsidR="005F20EA" w:rsidRPr="005F20EA" w:rsidRDefault="005F20EA" w:rsidP="00925C29">
            <w:pPr>
              <w:pStyle w:val="Glava"/>
              <w:rPr>
                <w:i/>
                <w:sz w:val="28"/>
                <w:szCs w:val="28"/>
              </w:rPr>
            </w:pPr>
          </w:p>
        </w:tc>
        <w:tc>
          <w:tcPr>
            <w:tcW w:w="2464" w:type="dxa"/>
            <w:tcBorders>
              <w:top w:val="single" w:sz="4" w:space="0" w:color="auto"/>
              <w:bottom w:val="single" w:sz="4" w:space="0" w:color="auto"/>
            </w:tcBorders>
          </w:tcPr>
          <w:p w14:paraId="68ED484C" w14:textId="77777777" w:rsidR="005F20EA" w:rsidRPr="005F20EA" w:rsidRDefault="005F20EA" w:rsidP="00925C29">
            <w:pPr>
              <w:pStyle w:val="Glava"/>
              <w:rPr>
                <w:i/>
                <w:sz w:val="28"/>
                <w:szCs w:val="28"/>
              </w:rPr>
            </w:pPr>
          </w:p>
        </w:tc>
      </w:tr>
      <w:tr w:rsidR="001901A7" w:rsidRPr="005F20EA" w14:paraId="1C1070DF" w14:textId="77777777" w:rsidTr="00B66BA9">
        <w:tc>
          <w:tcPr>
            <w:tcW w:w="2660" w:type="dxa"/>
            <w:shd w:val="clear" w:color="auto" w:fill="E6E6E6"/>
            <w:vAlign w:val="center"/>
          </w:tcPr>
          <w:p w14:paraId="3283E813" w14:textId="77777777" w:rsidR="001901A7" w:rsidRPr="005F20EA" w:rsidRDefault="001901A7" w:rsidP="00AD486A">
            <w:pPr>
              <w:pStyle w:val="Glava"/>
              <w:jc w:val="center"/>
              <w:rPr>
                <w:b/>
                <w:i/>
                <w:sz w:val="28"/>
                <w:szCs w:val="28"/>
                <w:lang w:val="sl-SI"/>
              </w:rPr>
            </w:pPr>
          </w:p>
        </w:tc>
        <w:tc>
          <w:tcPr>
            <w:tcW w:w="2126" w:type="dxa"/>
            <w:tcBorders>
              <w:top w:val="single" w:sz="4" w:space="0" w:color="auto"/>
              <w:bottom w:val="single" w:sz="4" w:space="0" w:color="auto"/>
            </w:tcBorders>
          </w:tcPr>
          <w:p w14:paraId="096AEEC2" w14:textId="77777777" w:rsidR="001901A7" w:rsidRPr="005F20EA" w:rsidRDefault="001901A7" w:rsidP="00925C29">
            <w:pPr>
              <w:pStyle w:val="Glava"/>
              <w:rPr>
                <w:i/>
                <w:sz w:val="28"/>
                <w:szCs w:val="28"/>
              </w:rPr>
            </w:pPr>
          </w:p>
        </w:tc>
        <w:tc>
          <w:tcPr>
            <w:tcW w:w="1985" w:type="dxa"/>
            <w:tcBorders>
              <w:top w:val="single" w:sz="4" w:space="0" w:color="auto"/>
              <w:bottom w:val="single" w:sz="4" w:space="0" w:color="auto"/>
            </w:tcBorders>
          </w:tcPr>
          <w:p w14:paraId="66563163" w14:textId="77777777" w:rsidR="001901A7" w:rsidRPr="005F20EA" w:rsidRDefault="001901A7" w:rsidP="00925C29">
            <w:pPr>
              <w:pStyle w:val="Glava"/>
              <w:rPr>
                <w:i/>
                <w:sz w:val="28"/>
                <w:szCs w:val="28"/>
              </w:rPr>
            </w:pPr>
          </w:p>
        </w:tc>
        <w:tc>
          <w:tcPr>
            <w:tcW w:w="2464" w:type="dxa"/>
            <w:tcBorders>
              <w:top w:val="single" w:sz="4" w:space="0" w:color="auto"/>
              <w:bottom w:val="single" w:sz="4" w:space="0" w:color="auto"/>
            </w:tcBorders>
          </w:tcPr>
          <w:p w14:paraId="13B1838D" w14:textId="77777777" w:rsidR="001901A7" w:rsidRPr="005F20EA" w:rsidRDefault="001901A7" w:rsidP="00925C29">
            <w:pPr>
              <w:pStyle w:val="Glava"/>
              <w:rPr>
                <w:i/>
                <w:sz w:val="28"/>
                <w:szCs w:val="28"/>
              </w:rPr>
            </w:pPr>
          </w:p>
        </w:tc>
      </w:tr>
      <w:tr w:rsidR="001901A7" w:rsidRPr="005F20EA" w14:paraId="0E444FE3" w14:textId="77777777" w:rsidTr="00B66BA9">
        <w:tc>
          <w:tcPr>
            <w:tcW w:w="2660" w:type="dxa"/>
            <w:shd w:val="clear" w:color="auto" w:fill="E6E6E6"/>
            <w:vAlign w:val="center"/>
          </w:tcPr>
          <w:p w14:paraId="11E12644" w14:textId="77777777" w:rsidR="001901A7" w:rsidRPr="005F20EA" w:rsidRDefault="001901A7" w:rsidP="00AD486A">
            <w:pPr>
              <w:pStyle w:val="Glava"/>
              <w:jc w:val="center"/>
              <w:rPr>
                <w:b/>
                <w:i/>
                <w:sz w:val="28"/>
                <w:szCs w:val="28"/>
                <w:lang w:val="sl-SI"/>
              </w:rPr>
            </w:pPr>
          </w:p>
        </w:tc>
        <w:tc>
          <w:tcPr>
            <w:tcW w:w="2126" w:type="dxa"/>
            <w:tcBorders>
              <w:top w:val="single" w:sz="4" w:space="0" w:color="auto"/>
              <w:bottom w:val="single" w:sz="4" w:space="0" w:color="auto"/>
            </w:tcBorders>
          </w:tcPr>
          <w:p w14:paraId="0585C763" w14:textId="77777777" w:rsidR="001901A7" w:rsidRPr="005F20EA" w:rsidRDefault="001901A7" w:rsidP="00925C29">
            <w:pPr>
              <w:pStyle w:val="Glava"/>
              <w:rPr>
                <w:i/>
                <w:sz w:val="28"/>
                <w:szCs w:val="28"/>
              </w:rPr>
            </w:pPr>
          </w:p>
        </w:tc>
        <w:tc>
          <w:tcPr>
            <w:tcW w:w="1985" w:type="dxa"/>
            <w:tcBorders>
              <w:top w:val="single" w:sz="4" w:space="0" w:color="auto"/>
              <w:bottom w:val="single" w:sz="4" w:space="0" w:color="auto"/>
            </w:tcBorders>
          </w:tcPr>
          <w:p w14:paraId="783EDBC8" w14:textId="77777777" w:rsidR="001901A7" w:rsidRPr="005F20EA" w:rsidRDefault="001901A7" w:rsidP="00925C29">
            <w:pPr>
              <w:pStyle w:val="Glava"/>
              <w:rPr>
                <w:i/>
                <w:sz w:val="28"/>
                <w:szCs w:val="28"/>
              </w:rPr>
            </w:pPr>
          </w:p>
        </w:tc>
        <w:tc>
          <w:tcPr>
            <w:tcW w:w="2464" w:type="dxa"/>
            <w:tcBorders>
              <w:top w:val="single" w:sz="4" w:space="0" w:color="auto"/>
              <w:bottom w:val="single" w:sz="4" w:space="0" w:color="auto"/>
            </w:tcBorders>
          </w:tcPr>
          <w:p w14:paraId="1E82780D" w14:textId="77777777" w:rsidR="001901A7" w:rsidRPr="005F20EA" w:rsidRDefault="001901A7" w:rsidP="00925C29">
            <w:pPr>
              <w:pStyle w:val="Glava"/>
              <w:rPr>
                <w:i/>
                <w:sz w:val="28"/>
                <w:szCs w:val="28"/>
              </w:rPr>
            </w:pPr>
          </w:p>
        </w:tc>
      </w:tr>
      <w:tr w:rsidR="001901A7" w:rsidRPr="005F20EA" w14:paraId="29EB7ED6" w14:textId="77777777" w:rsidTr="00B66BA9">
        <w:tc>
          <w:tcPr>
            <w:tcW w:w="2660" w:type="dxa"/>
            <w:shd w:val="clear" w:color="auto" w:fill="E6E6E6"/>
            <w:vAlign w:val="center"/>
          </w:tcPr>
          <w:p w14:paraId="166FF5E7" w14:textId="77777777" w:rsidR="001901A7" w:rsidRPr="005F20EA" w:rsidRDefault="001901A7" w:rsidP="00AD486A">
            <w:pPr>
              <w:pStyle w:val="Glava"/>
              <w:jc w:val="center"/>
              <w:rPr>
                <w:b/>
                <w:i/>
                <w:sz w:val="28"/>
                <w:szCs w:val="28"/>
                <w:lang w:val="sl-SI"/>
              </w:rPr>
            </w:pPr>
          </w:p>
        </w:tc>
        <w:tc>
          <w:tcPr>
            <w:tcW w:w="2126" w:type="dxa"/>
            <w:tcBorders>
              <w:top w:val="single" w:sz="4" w:space="0" w:color="auto"/>
            </w:tcBorders>
          </w:tcPr>
          <w:p w14:paraId="603969C5" w14:textId="77777777" w:rsidR="001901A7" w:rsidRPr="005F20EA" w:rsidRDefault="001901A7" w:rsidP="00925C29">
            <w:pPr>
              <w:pStyle w:val="Glava"/>
              <w:rPr>
                <w:i/>
                <w:sz w:val="28"/>
                <w:szCs w:val="28"/>
              </w:rPr>
            </w:pPr>
          </w:p>
        </w:tc>
        <w:tc>
          <w:tcPr>
            <w:tcW w:w="1985" w:type="dxa"/>
            <w:tcBorders>
              <w:top w:val="single" w:sz="4" w:space="0" w:color="auto"/>
            </w:tcBorders>
          </w:tcPr>
          <w:p w14:paraId="159B9604" w14:textId="77777777" w:rsidR="001901A7" w:rsidRPr="005F20EA" w:rsidRDefault="001901A7" w:rsidP="00925C29">
            <w:pPr>
              <w:pStyle w:val="Glava"/>
              <w:rPr>
                <w:i/>
                <w:sz w:val="28"/>
                <w:szCs w:val="28"/>
              </w:rPr>
            </w:pPr>
          </w:p>
        </w:tc>
        <w:tc>
          <w:tcPr>
            <w:tcW w:w="2464" w:type="dxa"/>
            <w:tcBorders>
              <w:top w:val="single" w:sz="4" w:space="0" w:color="auto"/>
            </w:tcBorders>
          </w:tcPr>
          <w:p w14:paraId="0CD6DD11" w14:textId="77777777" w:rsidR="001901A7" w:rsidRPr="005F20EA" w:rsidRDefault="001901A7" w:rsidP="00925C29">
            <w:pPr>
              <w:pStyle w:val="Glava"/>
              <w:rPr>
                <w:i/>
                <w:sz w:val="28"/>
                <w:szCs w:val="28"/>
              </w:rPr>
            </w:pPr>
          </w:p>
        </w:tc>
      </w:tr>
    </w:tbl>
    <w:p w14:paraId="05534BAB" w14:textId="77777777" w:rsidR="00AD486A" w:rsidRPr="005F20EA" w:rsidRDefault="00AD486A" w:rsidP="00AD486A">
      <w:pPr>
        <w:pStyle w:val="Glava"/>
        <w:rPr>
          <w:i/>
          <w:sz w:val="28"/>
          <w:szCs w:val="28"/>
        </w:rPr>
      </w:pPr>
    </w:p>
    <w:p w14:paraId="513E72E1" w14:textId="77777777" w:rsidR="00AD486A" w:rsidRPr="00AD486A" w:rsidRDefault="00AD486A" w:rsidP="00AD486A">
      <w:pPr>
        <w:pStyle w:val="Glava"/>
        <w:rPr>
          <w:i/>
          <w:sz w:val="20"/>
          <w:szCs w:val="20"/>
        </w:rPr>
      </w:pPr>
    </w:p>
    <w:p w14:paraId="678A9C1C" w14:textId="56101695" w:rsidR="00AD486A" w:rsidRPr="00AD486A" w:rsidRDefault="00AD486A" w:rsidP="00AD486A">
      <w:pPr>
        <w:widowControl w:val="0"/>
        <w:tabs>
          <w:tab w:val="center" w:pos="4153"/>
          <w:tab w:val="right" w:pos="8306"/>
        </w:tabs>
        <w:rPr>
          <w:i/>
          <w:sz w:val="20"/>
          <w:szCs w:val="20"/>
        </w:rPr>
      </w:pPr>
      <w:r>
        <w:rPr>
          <w:i/>
          <w:sz w:val="20"/>
          <w:szCs w:val="20"/>
        </w:rPr>
        <w:t>Zaposlen pri</w:t>
      </w:r>
      <w:r>
        <w:rPr>
          <w:rStyle w:val="Sprotnaopomba-sklic"/>
          <w:i/>
          <w:sz w:val="20"/>
          <w:szCs w:val="20"/>
        </w:rPr>
        <w:footnoteReference w:id="5"/>
      </w:r>
      <w:r>
        <w:rPr>
          <w:i/>
          <w:sz w:val="20"/>
          <w:szCs w:val="20"/>
        </w:rPr>
        <w:t>: ________________________________________________________________</w:t>
      </w:r>
    </w:p>
    <w:p w14:paraId="63C9F6DB" w14:textId="77777777" w:rsidR="00AD486A" w:rsidRDefault="00AD486A" w:rsidP="00AD486A">
      <w:pPr>
        <w:widowControl w:val="0"/>
        <w:tabs>
          <w:tab w:val="center" w:pos="4153"/>
          <w:tab w:val="right" w:pos="8306"/>
        </w:tabs>
        <w:rPr>
          <w:sz w:val="20"/>
          <w:szCs w:val="20"/>
        </w:rPr>
      </w:pPr>
    </w:p>
    <w:p w14:paraId="01F2241F" w14:textId="77777777" w:rsidR="00AD486A" w:rsidRPr="00AD486A" w:rsidRDefault="00AD486A" w:rsidP="00AD486A">
      <w:pPr>
        <w:pStyle w:val="Glava"/>
        <w:ind w:left="1080"/>
        <w:rPr>
          <w:i/>
          <w:sz w:val="20"/>
          <w:szCs w:val="20"/>
        </w:rPr>
      </w:pPr>
    </w:p>
    <w:p w14:paraId="465E5D30" w14:textId="19B0E592" w:rsidR="00AD486A" w:rsidRPr="00AD486A" w:rsidRDefault="00AD486A" w:rsidP="005F20EA">
      <w:pPr>
        <w:rPr>
          <w:bCs/>
          <w:sz w:val="20"/>
          <w:szCs w:val="20"/>
        </w:rPr>
      </w:pPr>
      <w:r w:rsidRPr="00AD486A">
        <w:rPr>
          <w:sz w:val="20"/>
          <w:szCs w:val="20"/>
        </w:rPr>
        <w:t>Gospodarski subjekt mora razpolagati s strokovnim kadrom in ustreznimi tehničnimi zmogljivostmi za kvalitetno izvedbo celotnega javnega naročila, skladno z zahtevami iz razpisne dokumentacije, pravili stroke in določili predpisov ter standardov s pod</w:t>
      </w:r>
      <w:r w:rsidR="005F20EA">
        <w:rPr>
          <w:sz w:val="20"/>
          <w:szCs w:val="20"/>
        </w:rPr>
        <w:t>ročja predmeta javnega naročila.</w:t>
      </w:r>
    </w:p>
    <w:p w14:paraId="7035F338" w14:textId="77777777" w:rsidR="00E22106" w:rsidRDefault="00E22106" w:rsidP="00AD486A">
      <w:pPr>
        <w:rPr>
          <w:bCs/>
          <w:sz w:val="20"/>
          <w:szCs w:val="20"/>
        </w:rPr>
      </w:pPr>
    </w:p>
    <w:p w14:paraId="2D29D0AF" w14:textId="6E5D1DE9" w:rsidR="00AD486A" w:rsidRDefault="00AD486A" w:rsidP="00AD486A">
      <w:pPr>
        <w:rPr>
          <w:sz w:val="20"/>
          <w:szCs w:val="20"/>
        </w:rPr>
      </w:pPr>
    </w:p>
    <w:p w14:paraId="69E36D14" w14:textId="2890C1CB" w:rsidR="00E22106" w:rsidRPr="00E22106" w:rsidRDefault="00E22106" w:rsidP="00E22106">
      <w:pPr>
        <w:jc w:val="center"/>
        <w:rPr>
          <w:b/>
          <w:sz w:val="20"/>
          <w:szCs w:val="20"/>
        </w:rPr>
      </w:pPr>
      <w:r w:rsidRPr="00E22106">
        <w:rPr>
          <w:b/>
          <w:sz w:val="20"/>
          <w:szCs w:val="20"/>
        </w:rPr>
        <w:t>DA                  NE</w:t>
      </w:r>
    </w:p>
    <w:p w14:paraId="54DC7567" w14:textId="54674643" w:rsidR="00E22106" w:rsidRPr="00E22106" w:rsidRDefault="00E22106" w:rsidP="00E22106">
      <w:pPr>
        <w:jc w:val="center"/>
        <w:rPr>
          <w:color w:val="FF0000"/>
          <w:sz w:val="16"/>
          <w:szCs w:val="16"/>
        </w:rPr>
      </w:pPr>
      <w:r w:rsidRPr="00E22106">
        <w:rPr>
          <w:sz w:val="16"/>
          <w:szCs w:val="16"/>
        </w:rPr>
        <w:t>(ustrezno obkrožiti)</w:t>
      </w:r>
    </w:p>
    <w:p w14:paraId="68BCC940" w14:textId="77777777" w:rsidR="00052453" w:rsidRDefault="00052453" w:rsidP="00DC659D">
      <w:pPr>
        <w:rPr>
          <w:rFonts w:cs="Arial"/>
          <w:sz w:val="20"/>
          <w:szCs w:val="20"/>
        </w:rPr>
      </w:pPr>
    </w:p>
    <w:p w14:paraId="2FB09ECD" w14:textId="77777777" w:rsidR="008E6B00" w:rsidRDefault="008E6B00" w:rsidP="00DC659D">
      <w:pPr>
        <w:rPr>
          <w:rFonts w:cs="Arial"/>
          <w:sz w:val="20"/>
          <w:szCs w:val="20"/>
        </w:rPr>
      </w:pPr>
    </w:p>
    <w:p w14:paraId="18FF570D" w14:textId="77777777" w:rsidR="00E22106" w:rsidRDefault="00E22106" w:rsidP="00DC659D">
      <w:pPr>
        <w:rPr>
          <w:rFonts w:cs="Arial"/>
          <w:sz w:val="20"/>
          <w:szCs w:val="20"/>
        </w:rPr>
      </w:pPr>
    </w:p>
    <w:p w14:paraId="16BB57FB" w14:textId="5B6A83D2" w:rsidR="00E22106" w:rsidRDefault="00B13538" w:rsidP="003A131D">
      <w:pPr>
        <w:jc w:val="both"/>
        <w:rPr>
          <w:rFonts w:cs="Arial"/>
          <w:sz w:val="20"/>
          <w:szCs w:val="20"/>
        </w:rPr>
      </w:pPr>
      <w:r>
        <w:rPr>
          <w:rFonts w:cs="Arial"/>
          <w:sz w:val="20"/>
          <w:szCs w:val="20"/>
        </w:rPr>
        <w:t xml:space="preserve">Ponudnik mora za izvedbo izobraževanja poimensko navesti izvajalca in ostale spodaj navedene zahteve: </w:t>
      </w:r>
    </w:p>
    <w:p w14:paraId="678E5BF4" w14:textId="77777777" w:rsidR="00B13538" w:rsidRDefault="00B13538" w:rsidP="00DC659D">
      <w:pPr>
        <w:rPr>
          <w:rFonts w:cs="Arial"/>
          <w:sz w:val="20"/>
          <w:szCs w:val="20"/>
        </w:rPr>
      </w:pPr>
    </w:p>
    <w:p w14:paraId="25C8E6A1" w14:textId="77777777" w:rsidR="008E6B00" w:rsidRDefault="008E6B00" w:rsidP="003A131D">
      <w:pPr>
        <w:rPr>
          <w:rFonts w:cs="Arial"/>
          <w:sz w:val="20"/>
          <w:szCs w:val="20"/>
          <w:u w:val="single"/>
        </w:rPr>
      </w:pPr>
    </w:p>
    <w:p w14:paraId="6D7B3EA7" w14:textId="77777777" w:rsidR="003A131D" w:rsidRDefault="003A131D" w:rsidP="003A131D">
      <w:pPr>
        <w:rPr>
          <w:rFonts w:cs="Arial"/>
          <w:sz w:val="20"/>
          <w:szCs w:val="20"/>
        </w:rPr>
      </w:pPr>
    </w:p>
    <w:p w14:paraId="27448542" w14:textId="77777777" w:rsidR="008E6B00" w:rsidRDefault="008E6B00" w:rsidP="00DC659D">
      <w:pPr>
        <w:rPr>
          <w:rFonts w:cs="Arial"/>
          <w:sz w:val="20"/>
          <w:szCs w:val="20"/>
        </w:rPr>
      </w:pPr>
    </w:p>
    <w:p w14:paraId="423F48F7" w14:textId="77777777" w:rsidR="00AD486A" w:rsidRPr="00A24A2F" w:rsidRDefault="00AD486A"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5632AB3B" w14:textId="77777777" w:rsidTr="00A54DED">
        <w:trPr>
          <w:trHeight w:val="241"/>
        </w:trPr>
        <w:tc>
          <w:tcPr>
            <w:tcW w:w="3348" w:type="dxa"/>
            <w:shd w:val="clear" w:color="auto" w:fill="auto"/>
          </w:tcPr>
          <w:p w14:paraId="2D819E1A" w14:textId="77777777" w:rsidR="00DC659D" w:rsidRPr="00A24A2F" w:rsidRDefault="00DC659D" w:rsidP="00A54DED">
            <w:pPr>
              <w:snapToGrid w:val="0"/>
              <w:rPr>
                <w:rFonts w:cs="Arial"/>
                <w:sz w:val="20"/>
                <w:szCs w:val="20"/>
              </w:rPr>
            </w:pPr>
          </w:p>
          <w:p w14:paraId="609B1CF7" w14:textId="77777777" w:rsidR="00DC659D" w:rsidRPr="00A24A2F" w:rsidRDefault="00DC659D" w:rsidP="00A54DED">
            <w:pPr>
              <w:rPr>
                <w:rFonts w:cs="Arial"/>
                <w:sz w:val="20"/>
                <w:szCs w:val="20"/>
              </w:rPr>
            </w:pPr>
            <w:r w:rsidRPr="00A24A2F">
              <w:rPr>
                <w:rFonts w:cs="Arial"/>
                <w:sz w:val="20"/>
                <w:szCs w:val="20"/>
              </w:rPr>
              <w:t>Kraj: ___________________</w:t>
            </w:r>
          </w:p>
        </w:tc>
        <w:tc>
          <w:tcPr>
            <w:tcW w:w="1818" w:type="dxa"/>
            <w:shd w:val="clear" w:color="auto" w:fill="auto"/>
          </w:tcPr>
          <w:p w14:paraId="39B3218C" w14:textId="77777777" w:rsidR="00DC659D" w:rsidRPr="00A24A2F" w:rsidRDefault="00DC659D" w:rsidP="00A54DED">
            <w:pPr>
              <w:snapToGrid w:val="0"/>
              <w:rPr>
                <w:rFonts w:cs="Arial"/>
                <w:sz w:val="20"/>
                <w:szCs w:val="20"/>
              </w:rPr>
            </w:pPr>
          </w:p>
        </w:tc>
        <w:tc>
          <w:tcPr>
            <w:tcW w:w="4324" w:type="dxa"/>
            <w:shd w:val="clear" w:color="auto" w:fill="auto"/>
          </w:tcPr>
          <w:p w14:paraId="281ACE54" w14:textId="77777777" w:rsidR="00DC659D" w:rsidRPr="00A24A2F" w:rsidRDefault="00DC659D" w:rsidP="00A54DED">
            <w:pPr>
              <w:rPr>
                <w:rFonts w:cs="Arial"/>
                <w:sz w:val="20"/>
                <w:szCs w:val="20"/>
              </w:rPr>
            </w:pPr>
            <w:r w:rsidRPr="00A24A2F">
              <w:rPr>
                <w:rFonts w:cs="Arial"/>
                <w:sz w:val="20"/>
                <w:szCs w:val="20"/>
              </w:rPr>
              <w:t>Ime in priimek odgovorne osebe:</w:t>
            </w:r>
          </w:p>
          <w:p w14:paraId="276A3785" w14:textId="77777777" w:rsidR="00DC659D" w:rsidRPr="00A24A2F" w:rsidRDefault="00DC659D" w:rsidP="00A54DED">
            <w:pPr>
              <w:rPr>
                <w:rFonts w:cs="Arial"/>
                <w:sz w:val="20"/>
                <w:szCs w:val="20"/>
              </w:rPr>
            </w:pPr>
          </w:p>
          <w:p w14:paraId="30E0BC57" w14:textId="77777777" w:rsidR="00DC659D" w:rsidRPr="00A24A2F" w:rsidRDefault="00DC659D" w:rsidP="00A54DED">
            <w:pPr>
              <w:rPr>
                <w:rFonts w:cs="Arial"/>
                <w:sz w:val="20"/>
                <w:szCs w:val="20"/>
              </w:rPr>
            </w:pPr>
            <w:r w:rsidRPr="00A24A2F">
              <w:rPr>
                <w:rFonts w:cs="Arial"/>
                <w:sz w:val="20"/>
                <w:szCs w:val="20"/>
              </w:rPr>
              <w:t>________________________</w:t>
            </w:r>
          </w:p>
          <w:p w14:paraId="38A612F9" w14:textId="77777777" w:rsidR="00DC659D" w:rsidRPr="00A24A2F" w:rsidRDefault="00DC659D" w:rsidP="00A54DED">
            <w:pPr>
              <w:rPr>
                <w:rFonts w:cs="Arial"/>
                <w:sz w:val="20"/>
                <w:szCs w:val="20"/>
              </w:rPr>
            </w:pPr>
          </w:p>
        </w:tc>
      </w:tr>
      <w:tr w:rsidR="00DC659D" w:rsidRPr="00A24A2F" w14:paraId="06070FB0" w14:textId="77777777" w:rsidTr="00A54DED">
        <w:trPr>
          <w:trHeight w:val="483"/>
        </w:trPr>
        <w:tc>
          <w:tcPr>
            <w:tcW w:w="3348" w:type="dxa"/>
            <w:shd w:val="clear" w:color="auto" w:fill="auto"/>
          </w:tcPr>
          <w:p w14:paraId="70DFC8ED" w14:textId="77777777" w:rsidR="00DC659D" w:rsidRPr="00A24A2F" w:rsidRDefault="00DC659D" w:rsidP="00A54DED">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shd w:val="clear" w:color="auto" w:fill="auto"/>
          </w:tcPr>
          <w:p w14:paraId="542C2BC6" w14:textId="77777777" w:rsidR="00DC659D" w:rsidRPr="00A24A2F" w:rsidRDefault="00DC659D" w:rsidP="00A54DED">
            <w:pPr>
              <w:rPr>
                <w:rFonts w:cs="Arial"/>
                <w:sz w:val="20"/>
                <w:szCs w:val="20"/>
              </w:rPr>
            </w:pPr>
            <w:r w:rsidRPr="00A24A2F">
              <w:rPr>
                <w:rFonts w:cs="Arial"/>
                <w:sz w:val="20"/>
                <w:szCs w:val="20"/>
              </w:rPr>
              <w:t>Žig</w:t>
            </w:r>
          </w:p>
        </w:tc>
        <w:tc>
          <w:tcPr>
            <w:tcW w:w="4324" w:type="dxa"/>
            <w:shd w:val="clear" w:color="auto" w:fill="auto"/>
          </w:tcPr>
          <w:p w14:paraId="3D98388D" w14:textId="77777777" w:rsidR="00DC659D" w:rsidRPr="00A24A2F" w:rsidRDefault="00DC659D" w:rsidP="00A54DED">
            <w:pPr>
              <w:rPr>
                <w:rFonts w:cs="Arial"/>
                <w:sz w:val="20"/>
                <w:szCs w:val="20"/>
              </w:rPr>
            </w:pPr>
            <w:r w:rsidRPr="00A24A2F">
              <w:rPr>
                <w:rFonts w:cs="Arial"/>
                <w:sz w:val="20"/>
                <w:szCs w:val="20"/>
              </w:rPr>
              <w:t>________________________</w:t>
            </w:r>
          </w:p>
          <w:p w14:paraId="13BE4919" w14:textId="77777777" w:rsidR="00DC659D" w:rsidRPr="00A24A2F" w:rsidRDefault="00DC659D" w:rsidP="00A54DED">
            <w:pPr>
              <w:rPr>
                <w:rFonts w:cs="Arial"/>
                <w:sz w:val="20"/>
                <w:szCs w:val="20"/>
              </w:rPr>
            </w:pPr>
            <w:r w:rsidRPr="00A24A2F">
              <w:rPr>
                <w:rFonts w:cs="Arial"/>
                <w:sz w:val="20"/>
                <w:szCs w:val="20"/>
              </w:rPr>
              <w:t>Podpis odgovorne osebe</w:t>
            </w:r>
          </w:p>
        </w:tc>
      </w:tr>
    </w:tbl>
    <w:p w14:paraId="57F190FA" w14:textId="77777777" w:rsidR="00DC659D" w:rsidRPr="00A24A2F" w:rsidRDefault="00DC659D" w:rsidP="00DC659D">
      <w:pPr>
        <w:rPr>
          <w:rFonts w:cs="Arial"/>
          <w:sz w:val="20"/>
          <w:szCs w:val="20"/>
        </w:rPr>
      </w:pPr>
    </w:p>
    <w:p w14:paraId="176C3756" w14:textId="77777777" w:rsidR="003A131D" w:rsidRDefault="003A131D" w:rsidP="00DC659D">
      <w:pPr>
        <w:rPr>
          <w:rFonts w:cs="Arial"/>
          <w:sz w:val="20"/>
          <w:szCs w:val="20"/>
        </w:rPr>
      </w:pPr>
    </w:p>
    <w:p w14:paraId="7A557594" w14:textId="77777777" w:rsidR="00B66BA9" w:rsidRDefault="00B66BA9" w:rsidP="00DC659D">
      <w:pPr>
        <w:rPr>
          <w:rFonts w:cs="Arial"/>
          <w:sz w:val="20"/>
          <w:szCs w:val="20"/>
        </w:rPr>
      </w:pPr>
    </w:p>
    <w:p w14:paraId="3B8CA441" w14:textId="77777777" w:rsidR="00B66BA9" w:rsidRDefault="00B66BA9" w:rsidP="00DC659D">
      <w:pPr>
        <w:rPr>
          <w:rFonts w:cs="Arial"/>
          <w:sz w:val="20"/>
          <w:szCs w:val="20"/>
        </w:rPr>
      </w:pPr>
    </w:p>
    <w:p w14:paraId="1D862443" w14:textId="77777777" w:rsidR="00B66BA9" w:rsidRDefault="00B66BA9" w:rsidP="00DC659D">
      <w:pPr>
        <w:rPr>
          <w:rFonts w:cs="Arial"/>
          <w:sz w:val="20"/>
          <w:szCs w:val="20"/>
        </w:rPr>
      </w:pPr>
    </w:p>
    <w:p w14:paraId="3E29DF3A" w14:textId="77777777" w:rsidR="00B66BA9" w:rsidRDefault="00B66BA9" w:rsidP="00DC659D">
      <w:pPr>
        <w:rPr>
          <w:rFonts w:cs="Arial"/>
          <w:sz w:val="20"/>
          <w:szCs w:val="20"/>
        </w:rPr>
      </w:pPr>
    </w:p>
    <w:p w14:paraId="67659972" w14:textId="77777777" w:rsidR="00B66BA9" w:rsidRDefault="00B66BA9" w:rsidP="00DC659D">
      <w:pPr>
        <w:rPr>
          <w:rFonts w:cs="Arial"/>
          <w:sz w:val="20"/>
          <w:szCs w:val="20"/>
        </w:rPr>
      </w:pPr>
    </w:p>
    <w:p w14:paraId="3FBCA167" w14:textId="77777777" w:rsidR="00B66BA9" w:rsidRDefault="00B66BA9" w:rsidP="00DC659D">
      <w:pPr>
        <w:rPr>
          <w:rFonts w:cs="Arial"/>
          <w:sz w:val="20"/>
          <w:szCs w:val="20"/>
        </w:rPr>
      </w:pPr>
    </w:p>
    <w:p w14:paraId="4288B0FA" w14:textId="77777777" w:rsidR="00B66BA9" w:rsidRDefault="00B66BA9" w:rsidP="00DC659D">
      <w:pPr>
        <w:rPr>
          <w:rFonts w:cs="Arial"/>
          <w:sz w:val="20"/>
          <w:szCs w:val="20"/>
        </w:rPr>
      </w:pPr>
    </w:p>
    <w:p w14:paraId="10FA4861" w14:textId="77777777" w:rsidR="00B66BA9" w:rsidRDefault="00B66BA9" w:rsidP="00DC659D">
      <w:pPr>
        <w:rPr>
          <w:rFonts w:cs="Arial"/>
          <w:sz w:val="20"/>
          <w:szCs w:val="20"/>
        </w:rPr>
      </w:pPr>
    </w:p>
    <w:p w14:paraId="16BBC06F" w14:textId="17518484" w:rsidR="00152124" w:rsidRPr="00152124" w:rsidRDefault="00152124" w:rsidP="00152124">
      <w:pPr>
        <w:jc w:val="right"/>
        <w:rPr>
          <w:b/>
          <w:sz w:val="20"/>
          <w:szCs w:val="20"/>
        </w:rPr>
      </w:pPr>
      <w:r w:rsidRPr="00152124">
        <w:rPr>
          <w:b/>
          <w:sz w:val="20"/>
          <w:szCs w:val="20"/>
          <w:u w:val="single"/>
        </w:rPr>
        <w:lastRenderedPageBreak/>
        <w:t xml:space="preserve">RAZPISNI </w:t>
      </w:r>
      <w:r w:rsidRPr="00F07B70">
        <w:rPr>
          <w:b/>
          <w:sz w:val="20"/>
          <w:szCs w:val="20"/>
          <w:u w:val="single"/>
        </w:rPr>
        <w:t xml:space="preserve">OBRAZEC </w:t>
      </w:r>
      <w:r w:rsidR="00F07B70" w:rsidRPr="00F07B70">
        <w:rPr>
          <w:b/>
          <w:sz w:val="20"/>
          <w:szCs w:val="20"/>
          <w:u w:val="single"/>
        </w:rPr>
        <w:t>9</w:t>
      </w:r>
    </w:p>
    <w:p w14:paraId="07DCF127" w14:textId="77777777" w:rsidR="00152124" w:rsidRPr="00152124" w:rsidRDefault="00152124" w:rsidP="00152124">
      <w:pPr>
        <w:pStyle w:val="Glava"/>
        <w:rPr>
          <w:i/>
          <w:sz w:val="20"/>
          <w:szCs w:val="20"/>
        </w:rPr>
      </w:pPr>
    </w:p>
    <w:p w14:paraId="421C27DB" w14:textId="77777777" w:rsidR="00152124" w:rsidRPr="00152124" w:rsidRDefault="00152124" w:rsidP="00152124">
      <w:pPr>
        <w:jc w:val="center"/>
        <w:rPr>
          <w:b/>
          <w:sz w:val="20"/>
          <w:szCs w:val="20"/>
        </w:rPr>
      </w:pPr>
      <w:r w:rsidRPr="00152124">
        <w:rPr>
          <w:b/>
          <w:sz w:val="20"/>
          <w:szCs w:val="20"/>
        </w:rPr>
        <w:t xml:space="preserve">ZAVAROVANJE ZA RESNOST PONUDBE </w:t>
      </w:r>
    </w:p>
    <w:p w14:paraId="0A06AF3C" w14:textId="77777777" w:rsidR="00152124" w:rsidRPr="00152124" w:rsidRDefault="00152124" w:rsidP="00152124">
      <w:pPr>
        <w:numPr>
          <w:ilvl w:val="12"/>
          <w:numId w:val="0"/>
        </w:numPr>
        <w:tabs>
          <w:tab w:val="left" w:pos="5954"/>
        </w:tabs>
        <w:rPr>
          <w:b/>
          <w:sz w:val="20"/>
          <w:szCs w:val="20"/>
        </w:rPr>
      </w:pPr>
      <w:r w:rsidRPr="00152124">
        <w:rPr>
          <w:b/>
          <w:sz w:val="20"/>
          <w:szCs w:val="20"/>
        </w:rPr>
        <w:t>Izdajatelj menice:</w:t>
      </w:r>
    </w:p>
    <w:p w14:paraId="3D7D37FC" w14:textId="77777777" w:rsidR="00152124" w:rsidRPr="00152124" w:rsidRDefault="00152124" w:rsidP="00152124">
      <w:pPr>
        <w:numPr>
          <w:ilvl w:val="12"/>
          <w:numId w:val="0"/>
        </w:numPr>
        <w:tabs>
          <w:tab w:val="left" w:pos="5954"/>
        </w:tabs>
        <w:rPr>
          <w:sz w:val="20"/>
          <w:szCs w:val="20"/>
        </w:rPr>
      </w:pPr>
      <w:r w:rsidRPr="00152124">
        <w:rPr>
          <w:sz w:val="20"/>
          <w:szCs w:val="20"/>
        </w:rPr>
        <w:t>Naziv: ___________________________________________________________________________</w:t>
      </w:r>
    </w:p>
    <w:p w14:paraId="07D99851" w14:textId="77777777" w:rsidR="00152124" w:rsidRPr="00152124" w:rsidRDefault="00152124" w:rsidP="00152124">
      <w:pPr>
        <w:numPr>
          <w:ilvl w:val="12"/>
          <w:numId w:val="0"/>
        </w:numPr>
        <w:tabs>
          <w:tab w:val="left" w:pos="5954"/>
        </w:tabs>
        <w:rPr>
          <w:sz w:val="20"/>
          <w:szCs w:val="20"/>
        </w:rPr>
      </w:pPr>
      <w:r w:rsidRPr="00152124">
        <w:rPr>
          <w:sz w:val="20"/>
          <w:szCs w:val="20"/>
        </w:rPr>
        <w:t>Naslov: __________________________________________________________________________</w:t>
      </w:r>
    </w:p>
    <w:p w14:paraId="41B4FFC4" w14:textId="77777777" w:rsidR="00152124" w:rsidRPr="00152124" w:rsidRDefault="00152124" w:rsidP="00152124">
      <w:pPr>
        <w:numPr>
          <w:ilvl w:val="12"/>
          <w:numId w:val="0"/>
        </w:numPr>
        <w:tabs>
          <w:tab w:val="left" w:pos="5954"/>
        </w:tabs>
        <w:rPr>
          <w:sz w:val="20"/>
          <w:szCs w:val="20"/>
        </w:rPr>
      </w:pPr>
      <w:r w:rsidRPr="00152124">
        <w:rPr>
          <w:sz w:val="20"/>
          <w:szCs w:val="20"/>
        </w:rPr>
        <w:t>Matična številka: ___________________________________________________________________</w:t>
      </w:r>
    </w:p>
    <w:p w14:paraId="57C4DFB6" w14:textId="77777777" w:rsidR="00152124" w:rsidRPr="00152124" w:rsidRDefault="00152124" w:rsidP="00152124">
      <w:pPr>
        <w:numPr>
          <w:ilvl w:val="12"/>
          <w:numId w:val="0"/>
        </w:numPr>
        <w:tabs>
          <w:tab w:val="left" w:pos="5954"/>
        </w:tabs>
        <w:rPr>
          <w:sz w:val="20"/>
          <w:szCs w:val="20"/>
        </w:rPr>
      </w:pPr>
      <w:proofErr w:type="spellStart"/>
      <w:r w:rsidRPr="00152124">
        <w:rPr>
          <w:sz w:val="20"/>
          <w:szCs w:val="20"/>
        </w:rPr>
        <w:t>Ident</w:t>
      </w:r>
      <w:proofErr w:type="spellEnd"/>
      <w:r w:rsidRPr="00152124">
        <w:rPr>
          <w:sz w:val="20"/>
          <w:szCs w:val="20"/>
        </w:rPr>
        <w:t>. št. za DDV in davčna številka: ___________________________________________________</w:t>
      </w:r>
    </w:p>
    <w:p w14:paraId="1488B528" w14:textId="77777777" w:rsidR="00152124" w:rsidRPr="00152124" w:rsidRDefault="00152124" w:rsidP="00152124">
      <w:pPr>
        <w:numPr>
          <w:ilvl w:val="12"/>
          <w:numId w:val="0"/>
        </w:numPr>
        <w:tabs>
          <w:tab w:val="left" w:pos="5954"/>
        </w:tabs>
        <w:jc w:val="center"/>
        <w:rPr>
          <w:b/>
          <w:sz w:val="20"/>
          <w:szCs w:val="20"/>
        </w:rPr>
      </w:pPr>
    </w:p>
    <w:p w14:paraId="5B9A79C0" w14:textId="77777777" w:rsidR="00152124" w:rsidRPr="00152124" w:rsidRDefault="00152124" w:rsidP="00152124">
      <w:pPr>
        <w:numPr>
          <w:ilvl w:val="12"/>
          <w:numId w:val="0"/>
        </w:numPr>
        <w:tabs>
          <w:tab w:val="left" w:pos="5954"/>
        </w:tabs>
        <w:jc w:val="center"/>
        <w:rPr>
          <w:b/>
          <w:sz w:val="20"/>
          <w:szCs w:val="20"/>
        </w:rPr>
      </w:pPr>
      <w:r w:rsidRPr="00152124">
        <w:rPr>
          <w:b/>
          <w:sz w:val="20"/>
          <w:szCs w:val="20"/>
        </w:rPr>
        <w:t>MENIČNA IZJAVA</w:t>
      </w:r>
    </w:p>
    <w:p w14:paraId="503D99C2" w14:textId="77777777" w:rsidR="00152124" w:rsidRPr="00152124" w:rsidRDefault="00152124" w:rsidP="00152124">
      <w:pPr>
        <w:numPr>
          <w:ilvl w:val="12"/>
          <w:numId w:val="0"/>
        </w:numPr>
        <w:tabs>
          <w:tab w:val="left" w:pos="5954"/>
        </w:tabs>
        <w:rPr>
          <w:b/>
          <w:sz w:val="20"/>
          <w:szCs w:val="20"/>
        </w:rPr>
      </w:pPr>
    </w:p>
    <w:p w14:paraId="55853CE3" w14:textId="56197FFF" w:rsidR="00152124" w:rsidRPr="00152124" w:rsidRDefault="00152124" w:rsidP="002845EE">
      <w:pPr>
        <w:numPr>
          <w:ilvl w:val="12"/>
          <w:numId w:val="0"/>
        </w:numPr>
        <w:tabs>
          <w:tab w:val="left" w:pos="5954"/>
        </w:tabs>
        <w:jc w:val="both"/>
        <w:rPr>
          <w:sz w:val="20"/>
          <w:szCs w:val="20"/>
        </w:rPr>
      </w:pPr>
      <w:r w:rsidRPr="00152124">
        <w:rPr>
          <w:sz w:val="20"/>
          <w:szCs w:val="20"/>
        </w:rPr>
        <w:t xml:space="preserve">Za zavarovanje </w:t>
      </w:r>
      <w:r w:rsidRPr="006A08B4">
        <w:rPr>
          <w:sz w:val="20"/>
          <w:szCs w:val="20"/>
        </w:rPr>
        <w:t xml:space="preserve">izpolnitve obveznosti izdajatelja menice do naročnika </w:t>
      </w:r>
      <w:r w:rsidR="00CD608E" w:rsidRPr="006A08B4">
        <w:rPr>
          <w:sz w:val="20"/>
          <w:szCs w:val="20"/>
        </w:rPr>
        <w:t xml:space="preserve">Srednja šola tehniških strok Šiška, </w:t>
      </w:r>
      <w:proofErr w:type="spellStart"/>
      <w:r w:rsidR="00CD608E" w:rsidRPr="006A08B4">
        <w:rPr>
          <w:sz w:val="20"/>
          <w:szCs w:val="20"/>
        </w:rPr>
        <w:t>Litos</w:t>
      </w:r>
      <w:r w:rsidR="005F20EA" w:rsidRPr="006A08B4">
        <w:rPr>
          <w:sz w:val="20"/>
          <w:szCs w:val="20"/>
        </w:rPr>
        <w:t>trojska</w:t>
      </w:r>
      <w:proofErr w:type="spellEnd"/>
      <w:r w:rsidR="005F20EA" w:rsidRPr="006A08B4">
        <w:rPr>
          <w:sz w:val="20"/>
          <w:szCs w:val="20"/>
        </w:rPr>
        <w:t xml:space="preserve"> cesta 51, 1000 Ljubljana</w:t>
      </w:r>
      <w:r w:rsidRPr="006A08B4">
        <w:rPr>
          <w:sz w:val="20"/>
          <w:szCs w:val="20"/>
        </w:rPr>
        <w:t xml:space="preserve">, matična številka: </w:t>
      </w:r>
      <w:r w:rsidR="006A08B4" w:rsidRPr="006A08B4">
        <w:rPr>
          <w:sz w:val="20"/>
          <w:szCs w:val="20"/>
        </w:rPr>
        <w:t>5631564000</w:t>
      </w:r>
      <w:r w:rsidRPr="006A08B4">
        <w:rPr>
          <w:sz w:val="20"/>
          <w:szCs w:val="20"/>
        </w:rPr>
        <w:t xml:space="preserve">, </w:t>
      </w:r>
      <w:proofErr w:type="spellStart"/>
      <w:r w:rsidRPr="006A08B4">
        <w:rPr>
          <w:sz w:val="20"/>
          <w:szCs w:val="20"/>
        </w:rPr>
        <w:t>ident</w:t>
      </w:r>
      <w:proofErr w:type="spellEnd"/>
      <w:r w:rsidRPr="006A08B4">
        <w:rPr>
          <w:sz w:val="20"/>
          <w:szCs w:val="20"/>
        </w:rPr>
        <w:t xml:space="preserve">. št. za DDV in </w:t>
      </w:r>
      <w:r w:rsidRPr="00B66BA9">
        <w:rPr>
          <w:sz w:val="20"/>
          <w:szCs w:val="20"/>
        </w:rPr>
        <w:t xml:space="preserve">davčna številka: </w:t>
      </w:r>
      <w:r w:rsidR="006A08B4" w:rsidRPr="00B66BA9">
        <w:rPr>
          <w:rFonts w:cs="Arial"/>
          <w:sz w:val="20"/>
          <w:szCs w:val="20"/>
        </w:rPr>
        <w:t>SI 57726612</w:t>
      </w:r>
      <w:r w:rsidR="005F20EA" w:rsidRPr="00B66BA9">
        <w:rPr>
          <w:rFonts w:cs="Arial"/>
          <w:sz w:val="20"/>
          <w:szCs w:val="20"/>
        </w:rPr>
        <w:t xml:space="preserve"> </w:t>
      </w:r>
      <w:r w:rsidRPr="00B66BA9">
        <w:rPr>
          <w:sz w:val="20"/>
          <w:szCs w:val="20"/>
        </w:rPr>
        <w:t xml:space="preserve">(v nadaljevanju:  </w:t>
      </w:r>
      <w:r w:rsidR="005F20EA" w:rsidRPr="00B66BA9">
        <w:rPr>
          <w:rFonts w:cs="Arial"/>
          <w:sz w:val="20"/>
          <w:szCs w:val="20"/>
        </w:rPr>
        <w:t>SŠTS</w:t>
      </w:r>
      <w:r w:rsidR="00226678" w:rsidRPr="00B66BA9">
        <w:rPr>
          <w:rFonts w:cs="Arial"/>
          <w:sz w:val="20"/>
          <w:szCs w:val="20"/>
        </w:rPr>
        <w:t xml:space="preserve"> </w:t>
      </w:r>
      <w:r w:rsidR="005F20EA" w:rsidRPr="00B66BA9">
        <w:rPr>
          <w:rFonts w:cs="Arial"/>
          <w:sz w:val="20"/>
          <w:szCs w:val="20"/>
        </w:rPr>
        <w:t>Š</w:t>
      </w:r>
      <w:r w:rsidR="00226678" w:rsidRPr="00B66BA9">
        <w:rPr>
          <w:rFonts w:cs="Arial"/>
          <w:sz w:val="20"/>
          <w:szCs w:val="20"/>
        </w:rPr>
        <w:t>iška</w:t>
      </w:r>
      <w:r w:rsidRPr="00B66BA9">
        <w:rPr>
          <w:sz w:val="20"/>
          <w:szCs w:val="20"/>
        </w:rPr>
        <w:t xml:space="preserve">) kot finančno zavarovanje za resnost ponudbe, po ponudbi št. ___________ z dne ________________ za javno naročilo za izbiro izvajalca za </w:t>
      </w:r>
      <w:r w:rsidR="00CF0C1D" w:rsidRPr="00B66BA9">
        <w:rPr>
          <w:rFonts w:cs="Arial"/>
          <w:bCs/>
          <w:sz w:val="20"/>
          <w:szCs w:val="20"/>
        </w:rPr>
        <w:t xml:space="preserve">»Dobava in montaža tipske in </w:t>
      </w:r>
      <w:proofErr w:type="spellStart"/>
      <w:r w:rsidR="00CF0C1D" w:rsidRPr="00B66BA9">
        <w:rPr>
          <w:rFonts w:cs="Arial"/>
          <w:bCs/>
          <w:sz w:val="20"/>
          <w:szCs w:val="20"/>
        </w:rPr>
        <w:t>netipske</w:t>
      </w:r>
      <w:proofErr w:type="spellEnd"/>
      <w:r w:rsidR="00CF0C1D" w:rsidRPr="00B66BA9">
        <w:rPr>
          <w:rFonts w:cs="Arial"/>
          <w:bCs/>
          <w:sz w:val="20"/>
          <w:szCs w:val="20"/>
        </w:rPr>
        <w:t xml:space="preserve"> opreme za  potrebe naročnika </w:t>
      </w:r>
      <w:r w:rsidR="003E001C">
        <w:rPr>
          <w:rFonts w:cs="Arial"/>
          <w:bCs/>
          <w:sz w:val="20"/>
          <w:szCs w:val="20"/>
        </w:rPr>
        <w:t>SŠTS</w:t>
      </w:r>
      <w:r w:rsidR="00CF0C1D" w:rsidRPr="00B66BA9">
        <w:rPr>
          <w:rFonts w:cs="Arial"/>
          <w:bCs/>
          <w:sz w:val="20"/>
          <w:szCs w:val="20"/>
        </w:rPr>
        <w:t xml:space="preserve"> Šiška«</w:t>
      </w:r>
      <w:r w:rsidRPr="00B66BA9">
        <w:rPr>
          <w:sz w:val="20"/>
          <w:szCs w:val="20"/>
        </w:rPr>
        <w:t xml:space="preserve">, objavljenega v obvestilu o naročilu </w:t>
      </w:r>
      <w:r w:rsidR="00E82D2D" w:rsidRPr="00B66BA9">
        <w:rPr>
          <w:sz w:val="20"/>
          <w:szCs w:val="20"/>
        </w:rPr>
        <w:t xml:space="preserve">po odprtem postopku </w:t>
      </w:r>
      <w:r w:rsidRPr="00B66BA9">
        <w:rPr>
          <w:sz w:val="20"/>
          <w:szCs w:val="20"/>
        </w:rPr>
        <w:t xml:space="preserve"> na Portalu javnih naročil pri Uradnem listu Republike Slovenije, št. objave </w:t>
      </w:r>
      <w:r w:rsidR="00ED4D25" w:rsidRPr="00B66BA9">
        <w:rPr>
          <w:sz w:val="20"/>
          <w:szCs w:val="20"/>
        </w:rPr>
        <w:t>____________________</w:t>
      </w:r>
      <w:r w:rsidRPr="00B66BA9">
        <w:rPr>
          <w:bCs/>
          <w:sz w:val="20"/>
          <w:szCs w:val="20"/>
        </w:rPr>
        <w:t xml:space="preserve"> z dne ________ </w:t>
      </w:r>
      <w:r w:rsidRPr="00B66BA9">
        <w:rPr>
          <w:sz w:val="20"/>
          <w:szCs w:val="20"/>
        </w:rPr>
        <w:t>in</w:t>
      </w:r>
      <w:r w:rsidR="00130BA9">
        <w:rPr>
          <w:sz w:val="20"/>
          <w:szCs w:val="20"/>
        </w:rPr>
        <w:t xml:space="preserve"> </w:t>
      </w:r>
      <w:r w:rsidR="00130BA9" w:rsidRPr="00130BA9">
        <w:rPr>
          <w:sz w:val="20"/>
          <w:szCs w:val="20"/>
        </w:rPr>
        <w:t xml:space="preserve">v Uradnem listu Evropske unije/TED, št. objave </w:t>
      </w:r>
      <w:r w:rsidR="00130BA9">
        <w:rPr>
          <w:sz w:val="20"/>
          <w:szCs w:val="20"/>
        </w:rPr>
        <w:t xml:space="preserve">____________ </w:t>
      </w:r>
      <w:r w:rsidR="00130BA9" w:rsidRPr="00130BA9">
        <w:rPr>
          <w:sz w:val="20"/>
          <w:szCs w:val="20"/>
        </w:rPr>
        <w:t xml:space="preserve">z dne </w:t>
      </w:r>
      <w:r w:rsidR="00130BA9">
        <w:rPr>
          <w:sz w:val="20"/>
          <w:szCs w:val="20"/>
        </w:rPr>
        <w:t xml:space="preserve">___________ </w:t>
      </w:r>
      <w:r w:rsidR="00130BA9" w:rsidRPr="00130BA9">
        <w:rPr>
          <w:sz w:val="20"/>
          <w:szCs w:val="20"/>
        </w:rPr>
        <w:t>ter</w:t>
      </w:r>
      <w:r w:rsidRPr="00B66BA9">
        <w:rPr>
          <w:sz w:val="20"/>
          <w:szCs w:val="20"/>
        </w:rPr>
        <w:t xml:space="preserve"> v </w:t>
      </w:r>
      <w:r w:rsidRPr="00B66BA9">
        <w:rPr>
          <w:sz w:val="20"/>
          <w:szCs w:val="20"/>
          <w:shd w:val="clear" w:color="auto" w:fill="FFFFFF"/>
        </w:rPr>
        <w:t>informacijskem sistemu za elektronsko</w:t>
      </w:r>
      <w:r w:rsidRPr="00152124">
        <w:rPr>
          <w:sz w:val="20"/>
          <w:szCs w:val="20"/>
          <w:shd w:val="clear" w:color="auto" w:fill="FFFFFF"/>
        </w:rPr>
        <w:t xml:space="preserve"> oddajo ponudb v postopkih oddaje </w:t>
      </w:r>
      <w:r w:rsidRPr="00914E49">
        <w:rPr>
          <w:sz w:val="20"/>
          <w:szCs w:val="20"/>
          <w:shd w:val="clear" w:color="auto" w:fill="FFFFFF"/>
        </w:rPr>
        <w:t>javnih naročil e-JN (Elektronsko javno naročanje Republike Slovenije) pod oznako javnega naročil</w:t>
      </w:r>
      <w:r w:rsidR="00F07B70" w:rsidRPr="00914E49">
        <w:rPr>
          <w:sz w:val="20"/>
          <w:szCs w:val="20"/>
          <w:shd w:val="clear" w:color="auto" w:fill="FFFFFF"/>
        </w:rPr>
        <w:t xml:space="preserve">a: </w:t>
      </w:r>
      <w:r w:rsidR="007742BF" w:rsidRPr="007742BF">
        <w:rPr>
          <w:sz w:val="20"/>
          <w:szCs w:val="20"/>
          <w:shd w:val="clear" w:color="auto" w:fill="FFFFFF"/>
        </w:rPr>
        <w:t>JN-39797</w:t>
      </w:r>
      <w:r w:rsidR="007742BF">
        <w:rPr>
          <w:sz w:val="20"/>
          <w:szCs w:val="20"/>
          <w:shd w:val="clear" w:color="auto" w:fill="FFFFFF"/>
        </w:rPr>
        <w:t xml:space="preserve"> </w:t>
      </w:r>
      <w:r w:rsidRPr="00914E49">
        <w:rPr>
          <w:sz w:val="20"/>
          <w:szCs w:val="20"/>
        </w:rPr>
        <w:t>izročamo</w:t>
      </w:r>
      <w:r w:rsidRPr="00152124">
        <w:rPr>
          <w:sz w:val="20"/>
          <w:szCs w:val="20"/>
        </w:rPr>
        <w:t xml:space="preserve">  eno (1) bianco podpisano menico »brez protesta« vnovčljivo na prvi pisni poziv, na kateri je podpisana pooblaščena oseba:</w:t>
      </w:r>
    </w:p>
    <w:p w14:paraId="737DB88A" w14:textId="77777777" w:rsidR="00152124" w:rsidRPr="00152124" w:rsidRDefault="00152124" w:rsidP="00152124">
      <w:pPr>
        <w:numPr>
          <w:ilvl w:val="12"/>
          <w:numId w:val="0"/>
        </w:numPr>
        <w:tabs>
          <w:tab w:val="left" w:pos="5954"/>
        </w:tabs>
        <w:rPr>
          <w:sz w:val="20"/>
          <w:szCs w:val="20"/>
        </w:rPr>
      </w:pPr>
      <w:r w:rsidRPr="00152124">
        <w:rPr>
          <w:sz w:val="20"/>
          <w:szCs w:val="20"/>
        </w:rPr>
        <w:t>______________________________ kot _________________  ______________________</w:t>
      </w:r>
    </w:p>
    <w:p w14:paraId="391D6B70" w14:textId="77777777" w:rsidR="00152124" w:rsidRPr="007742BF" w:rsidRDefault="00152124" w:rsidP="00152124">
      <w:pPr>
        <w:numPr>
          <w:ilvl w:val="12"/>
          <w:numId w:val="0"/>
        </w:numPr>
        <w:tabs>
          <w:tab w:val="left" w:pos="5954"/>
        </w:tabs>
        <w:rPr>
          <w:sz w:val="20"/>
          <w:szCs w:val="20"/>
        </w:rPr>
      </w:pPr>
      <w:r w:rsidRPr="00152124">
        <w:rPr>
          <w:sz w:val="20"/>
          <w:szCs w:val="20"/>
        </w:rPr>
        <w:t xml:space="preserve">           (ime in priimek)                                     (funkcija</w:t>
      </w:r>
      <w:r w:rsidRPr="007742BF">
        <w:rPr>
          <w:sz w:val="20"/>
          <w:szCs w:val="20"/>
        </w:rPr>
        <w:t>)                            (podpis)</w:t>
      </w:r>
    </w:p>
    <w:p w14:paraId="38AF7158" w14:textId="77777777" w:rsidR="00152124" w:rsidRPr="007742BF" w:rsidRDefault="00152124" w:rsidP="00152124">
      <w:pPr>
        <w:pStyle w:val="BodyText21"/>
        <w:numPr>
          <w:ilvl w:val="12"/>
          <w:numId w:val="0"/>
        </w:numPr>
        <w:tabs>
          <w:tab w:val="left" w:pos="5954"/>
        </w:tabs>
        <w:rPr>
          <w:rFonts w:cs="Arial"/>
          <w:sz w:val="20"/>
        </w:rPr>
      </w:pPr>
    </w:p>
    <w:p w14:paraId="3D9C05A6" w14:textId="4021A4D9" w:rsidR="00152124" w:rsidRPr="007742BF" w:rsidRDefault="00152124" w:rsidP="00152124">
      <w:pPr>
        <w:numPr>
          <w:ilvl w:val="12"/>
          <w:numId w:val="0"/>
        </w:numPr>
        <w:tabs>
          <w:tab w:val="left" w:pos="5954"/>
        </w:tabs>
        <w:jc w:val="both"/>
        <w:rPr>
          <w:sz w:val="20"/>
          <w:szCs w:val="20"/>
        </w:rPr>
      </w:pPr>
      <w:r w:rsidRPr="007742BF">
        <w:rPr>
          <w:sz w:val="20"/>
          <w:szCs w:val="20"/>
        </w:rPr>
        <w:t xml:space="preserve">Pooblaščamo </w:t>
      </w:r>
      <w:r w:rsidR="00226678" w:rsidRPr="007742BF">
        <w:rPr>
          <w:rFonts w:cs="Arial"/>
          <w:sz w:val="20"/>
          <w:szCs w:val="20"/>
        </w:rPr>
        <w:t>SŠTS Šiška</w:t>
      </w:r>
      <w:r w:rsidRPr="007742BF">
        <w:rPr>
          <w:sz w:val="20"/>
          <w:szCs w:val="20"/>
        </w:rPr>
        <w:t>, da izpo</w:t>
      </w:r>
      <w:r w:rsidR="00ED4D25" w:rsidRPr="007742BF">
        <w:rPr>
          <w:sz w:val="20"/>
          <w:szCs w:val="20"/>
        </w:rPr>
        <w:t xml:space="preserve">lni bianco menico v višini </w:t>
      </w:r>
      <w:r w:rsidR="005F20EA" w:rsidRPr="007742BF">
        <w:rPr>
          <w:sz w:val="20"/>
          <w:szCs w:val="20"/>
        </w:rPr>
        <w:t>6.000,00</w:t>
      </w:r>
      <w:r w:rsidRPr="007742BF">
        <w:rPr>
          <w:sz w:val="20"/>
          <w:szCs w:val="20"/>
        </w:rPr>
        <w:t xml:space="preserve"> EUR (z besedo: </w:t>
      </w:r>
      <w:r w:rsidR="00226678" w:rsidRPr="007742BF">
        <w:rPr>
          <w:sz w:val="20"/>
          <w:szCs w:val="20"/>
        </w:rPr>
        <w:t>šest tisoč</w:t>
      </w:r>
      <w:r w:rsidR="008E6B00" w:rsidRPr="007742BF">
        <w:rPr>
          <w:sz w:val="20"/>
          <w:szCs w:val="20"/>
        </w:rPr>
        <w:t xml:space="preserve"> </w:t>
      </w:r>
      <w:r w:rsidRPr="007742BF">
        <w:rPr>
          <w:sz w:val="20"/>
          <w:szCs w:val="20"/>
        </w:rPr>
        <w:t>eur 00/100), da izpolni vse druge sestavne dele menice, ki niso izpolnjeni ter uporabi menico za izterjavo obveznosti v primeru, ko:</w:t>
      </w:r>
    </w:p>
    <w:p w14:paraId="2591927D" w14:textId="77777777" w:rsidR="00152124" w:rsidRPr="00152124" w:rsidRDefault="00152124" w:rsidP="00A54D57">
      <w:pPr>
        <w:numPr>
          <w:ilvl w:val="0"/>
          <w:numId w:val="10"/>
        </w:numPr>
        <w:tabs>
          <w:tab w:val="left" w:pos="360"/>
        </w:tabs>
        <w:jc w:val="both"/>
        <w:rPr>
          <w:sz w:val="20"/>
          <w:szCs w:val="20"/>
        </w:rPr>
      </w:pPr>
      <w:r w:rsidRPr="007742BF">
        <w:rPr>
          <w:sz w:val="20"/>
          <w:szCs w:val="20"/>
        </w:rPr>
        <w:t>izdajatelj menice umakne svojo ponudbo v roku veljavnosti</w:t>
      </w:r>
      <w:r w:rsidRPr="00152124">
        <w:rPr>
          <w:sz w:val="20"/>
          <w:szCs w:val="20"/>
        </w:rPr>
        <w:t>, navedenem v ponudbi,</w:t>
      </w:r>
    </w:p>
    <w:p w14:paraId="5CAD8F70" w14:textId="77777777" w:rsidR="00152124" w:rsidRPr="00152124" w:rsidRDefault="00152124" w:rsidP="00A54D57">
      <w:pPr>
        <w:numPr>
          <w:ilvl w:val="0"/>
          <w:numId w:val="10"/>
        </w:numPr>
        <w:tabs>
          <w:tab w:val="left" w:pos="360"/>
        </w:tabs>
        <w:jc w:val="both"/>
        <w:rPr>
          <w:sz w:val="20"/>
          <w:szCs w:val="20"/>
        </w:rPr>
      </w:pPr>
      <w:r w:rsidRPr="00152124">
        <w:rPr>
          <w:sz w:val="20"/>
          <w:szCs w:val="20"/>
        </w:rPr>
        <w:t>izdajatelj v času veljavne ponudbe ne izpolni ali zavrne sklenitev pogodbe po prejetem obvestilu o sprejetju njegove ponudbe,</w:t>
      </w:r>
    </w:p>
    <w:p w14:paraId="0964A737" w14:textId="77777777" w:rsidR="00152124" w:rsidRPr="00152124" w:rsidRDefault="00152124" w:rsidP="00A54D57">
      <w:pPr>
        <w:numPr>
          <w:ilvl w:val="0"/>
          <w:numId w:val="10"/>
        </w:numPr>
        <w:tabs>
          <w:tab w:val="left" w:pos="360"/>
        </w:tabs>
        <w:jc w:val="both"/>
        <w:rPr>
          <w:sz w:val="20"/>
          <w:szCs w:val="20"/>
        </w:rPr>
      </w:pPr>
      <w:r w:rsidRPr="00152124">
        <w:rPr>
          <w:sz w:val="20"/>
          <w:szCs w:val="20"/>
        </w:rPr>
        <w:t>izdajatelj ne predloži ali zavrne predložitev finančnega zavarovanja za dobro izvedbo pogodbenih obveznosti, v kolikor je pozvan k podpisu pogodbe.</w:t>
      </w:r>
    </w:p>
    <w:p w14:paraId="756F8F31" w14:textId="77777777" w:rsidR="00152124" w:rsidRPr="00152124" w:rsidRDefault="00152124" w:rsidP="00152124">
      <w:pPr>
        <w:numPr>
          <w:ilvl w:val="12"/>
          <w:numId w:val="0"/>
        </w:numPr>
        <w:tabs>
          <w:tab w:val="left" w:pos="360"/>
        </w:tabs>
        <w:jc w:val="both"/>
        <w:rPr>
          <w:sz w:val="20"/>
          <w:szCs w:val="20"/>
          <w:highlight w:val="red"/>
        </w:rPr>
      </w:pPr>
    </w:p>
    <w:p w14:paraId="53D53D11" w14:textId="77777777" w:rsidR="00152124" w:rsidRPr="00152124" w:rsidRDefault="00152124" w:rsidP="00152124">
      <w:pPr>
        <w:numPr>
          <w:ilvl w:val="12"/>
          <w:numId w:val="0"/>
        </w:numPr>
        <w:tabs>
          <w:tab w:val="left" w:pos="360"/>
        </w:tabs>
        <w:jc w:val="both"/>
        <w:rPr>
          <w:sz w:val="20"/>
          <w:szCs w:val="20"/>
        </w:rPr>
      </w:pPr>
      <w:r w:rsidRPr="00152124">
        <w:rPr>
          <w:sz w:val="20"/>
          <w:szCs w:val="20"/>
        </w:rPr>
        <w:t>Izdajatelj izrecno potrjuje in soglaša, da velja to pooblastilo in bianco podpisana menica tudi v primeru spremembe pooblaščenega podpisnika izdajatelja.</w:t>
      </w:r>
    </w:p>
    <w:p w14:paraId="36948F2A" w14:textId="77777777" w:rsidR="00152124" w:rsidRPr="00152124" w:rsidRDefault="00152124" w:rsidP="00152124">
      <w:pPr>
        <w:numPr>
          <w:ilvl w:val="12"/>
          <w:numId w:val="0"/>
        </w:numPr>
        <w:tabs>
          <w:tab w:val="left" w:pos="360"/>
        </w:tabs>
        <w:jc w:val="both"/>
        <w:rPr>
          <w:sz w:val="20"/>
          <w:szCs w:val="20"/>
          <w:highlight w:val="red"/>
        </w:rPr>
      </w:pPr>
    </w:p>
    <w:p w14:paraId="7C451DDD" w14:textId="4336009B" w:rsidR="00152124" w:rsidRPr="00152124" w:rsidRDefault="00152124" w:rsidP="00152124">
      <w:pPr>
        <w:numPr>
          <w:ilvl w:val="12"/>
          <w:numId w:val="0"/>
        </w:numPr>
        <w:tabs>
          <w:tab w:val="left" w:pos="360"/>
        </w:tabs>
        <w:jc w:val="both"/>
        <w:rPr>
          <w:sz w:val="20"/>
          <w:szCs w:val="20"/>
        </w:rPr>
      </w:pPr>
      <w:r w:rsidRPr="00152124">
        <w:rPr>
          <w:sz w:val="20"/>
          <w:szCs w:val="20"/>
        </w:rPr>
        <w:t xml:space="preserve">Pooblaščamo </w:t>
      </w:r>
      <w:r w:rsidR="00226678">
        <w:rPr>
          <w:rFonts w:cs="Arial"/>
          <w:sz w:val="20"/>
          <w:szCs w:val="20"/>
        </w:rPr>
        <w:t>SŠTS Šiška</w:t>
      </w:r>
      <w:r w:rsidRPr="00152124">
        <w:rPr>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152124" w:rsidRDefault="00152124" w:rsidP="00152124">
      <w:pPr>
        <w:numPr>
          <w:ilvl w:val="12"/>
          <w:numId w:val="0"/>
        </w:numPr>
        <w:tabs>
          <w:tab w:val="left" w:pos="360"/>
        </w:tabs>
        <w:jc w:val="both"/>
        <w:rPr>
          <w:sz w:val="20"/>
          <w:szCs w:val="20"/>
        </w:rPr>
      </w:pPr>
    </w:p>
    <w:p w14:paraId="0DB3C72A" w14:textId="6CB5C6F6" w:rsidR="00152124" w:rsidRPr="007742BF" w:rsidRDefault="00152124" w:rsidP="00152124">
      <w:pPr>
        <w:numPr>
          <w:ilvl w:val="12"/>
          <w:numId w:val="0"/>
        </w:numPr>
        <w:tabs>
          <w:tab w:val="left" w:pos="360"/>
        </w:tabs>
        <w:jc w:val="both"/>
        <w:rPr>
          <w:sz w:val="20"/>
          <w:szCs w:val="20"/>
        </w:rPr>
      </w:pPr>
      <w:r w:rsidRPr="00152124">
        <w:rPr>
          <w:sz w:val="20"/>
          <w:szCs w:val="20"/>
        </w:rPr>
        <w:t xml:space="preserve">Veljavnost menične izjave začne </w:t>
      </w:r>
      <w:r w:rsidRPr="007742BF">
        <w:rPr>
          <w:sz w:val="20"/>
          <w:szCs w:val="20"/>
        </w:rPr>
        <w:t xml:space="preserve">z dnem, ki je določen za oddajo ponudb </w:t>
      </w:r>
      <w:r w:rsidR="00CF0C1D" w:rsidRPr="007742BF">
        <w:rPr>
          <w:b/>
          <w:sz w:val="20"/>
          <w:szCs w:val="20"/>
        </w:rPr>
        <w:t>27. 5.</w:t>
      </w:r>
      <w:r w:rsidR="002845EE" w:rsidRPr="007742BF">
        <w:rPr>
          <w:b/>
          <w:sz w:val="20"/>
          <w:szCs w:val="20"/>
        </w:rPr>
        <w:t xml:space="preserve"> </w:t>
      </w:r>
      <w:r w:rsidR="00ED4D25" w:rsidRPr="007742BF">
        <w:rPr>
          <w:b/>
          <w:sz w:val="20"/>
          <w:szCs w:val="20"/>
        </w:rPr>
        <w:t>2024</w:t>
      </w:r>
      <w:r w:rsidRPr="007742BF">
        <w:rPr>
          <w:sz w:val="20"/>
          <w:szCs w:val="20"/>
        </w:rPr>
        <w:t xml:space="preserve"> in velja do dne, ki je določen za </w:t>
      </w:r>
      <w:r w:rsidR="00353AC4" w:rsidRPr="007742BF">
        <w:rPr>
          <w:sz w:val="20"/>
          <w:szCs w:val="20"/>
        </w:rPr>
        <w:t xml:space="preserve"> veljavnost pon</w:t>
      </w:r>
      <w:r w:rsidR="00ED4D25" w:rsidRPr="007742BF">
        <w:rPr>
          <w:sz w:val="20"/>
          <w:szCs w:val="20"/>
        </w:rPr>
        <w:t xml:space="preserve">udb, </w:t>
      </w:r>
      <w:r w:rsidR="005F20EA" w:rsidRPr="007742BF">
        <w:rPr>
          <w:sz w:val="20"/>
          <w:szCs w:val="20"/>
        </w:rPr>
        <w:t>90 dni od datuma določenega za odpiranje ponudb</w:t>
      </w:r>
      <w:r w:rsidRPr="007742BF">
        <w:rPr>
          <w:sz w:val="20"/>
          <w:szCs w:val="20"/>
        </w:rPr>
        <w:t>.</w:t>
      </w:r>
    </w:p>
    <w:p w14:paraId="44EC3B93" w14:textId="77777777" w:rsidR="00152124" w:rsidRPr="007742BF" w:rsidRDefault="00152124" w:rsidP="00152124">
      <w:pPr>
        <w:numPr>
          <w:ilvl w:val="12"/>
          <w:numId w:val="0"/>
        </w:numPr>
        <w:tabs>
          <w:tab w:val="left" w:pos="360"/>
        </w:tabs>
        <w:jc w:val="both"/>
        <w:rPr>
          <w:sz w:val="20"/>
          <w:szCs w:val="20"/>
        </w:rPr>
      </w:pPr>
    </w:p>
    <w:p w14:paraId="35B6526A" w14:textId="73D11B64" w:rsidR="00152124" w:rsidRPr="00152124" w:rsidRDefault="00152124" w:rsidP="00152124">
      <w:pPr>
        <w:numPr>
          <w:ilvl w:val="12"/>
          <w:numId w:val="0"/>
        </w:numPr>
        <w:tabs>
          <w:tab w:val="left" w:pos="360"/>
        </w:tabs>
        <w:jc w:val="both"/>
        <w:rPr>
          <w:sz w:val="20"/>
          <w:szCs w:val="20"/>
        </w:rPr>
      </w:pPr>
      <w:r w:rsidRPr="007742BF">
        <w:rPr>
          <w:sz w:val="20"/>
          <w:szCs w:val="20"/>
        </w:rPr>
        <w:t>Po tem datumu preneha veljavnost menične izjave in menice</w:t>
      </w:r>
      <w:r w:rsidRPr="00152124">
        <w:rPr>
          <w:sz w:val="20"/>
          <w:szCs w:val="20"/>
        </w:rPr>
        <w:t xml:space="preserve">, ki ju mora </w:t>
      </w:r>
      <w:r w:rsidR="00226678">
        <w:rPr>
          <w:rFonts w:cs="Arial"/>
          <w:sz w:val="20"/>
          <w:szCs w:val="20"/>
        </w:rPr>
        <w:t>SŠTS Šiška</w:t>
      </w:r>
      <w:r w:rsidRPr="00152124">
        <w:rPr>
          <w:sz w:val="20"/>
          <w:szCs w:val="20"/>
        </w:rPr>
        <w:t>, najkasneje v roku treh (3) dni vrniti izdajatelju.</w:t>
      </w:r>
    </w:p>
    <w:p w14:paraId="2E848872" w14:textId="77777777" w:rsidR="00152124" w:rsidRPr="00152124" w:rsidRDefault="00152124" w:rsidP="00152124">
      <w:pPr>
        <w:numPr>
          <w:ilvl w:val="12"/>
          <w:numId w:val="0"/>
        </w:numPr>
        <w:tabs>
          <w:tab w:val="left" w:pos="360"/>
        </w:tabs>
        <w:jc w:val="both"/>
        <w:rPr>
          <w:sz w:val="20"/>
          <w:szCs w:val="20"/>
        </w:rPr>
      </w:pPr>
    </w:p>
    <w:p w14:paraId="2D735262" w14:textId="0687E2F4" w:rsidR="00152124" w:rsidRPr="000F23E4" w:rsidRDefault="00152124" w:rsidP="00152124">
      <w:pPr>
        <w:numPr>
          <w:ilvl w:val="12"/>
          <w:numId w:val="0"/>
        </w:numPr>
        <w:tabs>
          <w:tab w:val="left" w:pos="360"/>
        </w:tabs>
        <w:jc w:val="both"/>
        <w:rPr>
          <w:b/>
          <w:sz w:val="18"/>
          <w:szCs w:val="18"/>
          <w:u w:val="single"/>
        </w:rPr>
      </w:pPr>
      <w:r w:rsidRPr="001901A7">
        <w:rPr>
          <w:sz w:val="18"/>
          <w:szCs w:val="18"/>
          <w:u w:val="single"/>
        </w:rPr>
        <w:t xml:space="preserve">Priloga: Ena (1) podpisana in žigosana bianco menica, ki jo ponudnik skupaj z izpolnjenim, podpisanim in žigosanim razpisnim obrazcem </w:t>
      </w:r>
      <w:r w:rsidR="00F07B70" w:rsidRPr="001901A7">
        <w:rPr>
          <w:sz w:val="18"/>
          <w:szCs w:val="18"/>
          <w:u w:val="single"/>
        </w:rPr>
        <w:t>9</w:t>
      </w:r>
      <w:r w:rsidRPr="001901A7">
        <w:rPr>
          <w:sz w:val="18"/>
          <w:szCs w:val="18"/>
          <w:u w:val="single"/>
        </w:rPr>
        <w:t xml:space="preserve"> pošlje po navadni pošti (priporočeno ali priporočeno s povratnico) ali osebno dostavi na naslov naročnika. Naročniku mora biti zavarovanje za resnost ponudbe vročeno najkasneje do roka za elektronsko oddajo ponudb, </w:t>
      </w:r>
      <w:proofErr w:type="spellStart"/>
      <w:r w:rsidRPr="001901A7">
        <w:rPr>
          <w:sz w:val="18"/>
          <w:szCs w:val="18"/>
          <w:u w:val="single"/>
        </w:rPr>
        <w:t>t.j</w:t>
      </w:r>
      <w:proofErr w:type="spellEnd"/>
      <w:r w:rsidRPr="001901A7">
        <w:rPr>
          <w:sz w:val="18"/>
          <w:szCs w:val="18"/>
          <w:u w:val="single"/>
        </w:rPr>
        <w:t xml:space="preserve">. </w:t>
      </w:r>
      <w:r w:rsidR="00ED4D25" w:rsidRPr="001901A7">
        <w:rPr>
          <w:b/>
          <w:sz w:val="18"/>
          <w:szCs w:val="18"/>
          <w:u w:val="single"/>
        </w:rPr>
        <w:t xml:space="preserve">do </w:t>
      </w:r>
      <w:r w:rsidR="005F20EA" w:rsidRPr="001901A7">
        <w:rPr>
          <w:b/>
          <w:sz w:val="18"/>
          <w:szCs w:val="18"/>
          <w:u w:val="single"/>
        </w:rPr>
        <w:t>dne</w:t>
      </w:r>
      <w:r w:rsidR="00ED4D25" w:rsidRPr="001901A7">
        <w:rPr>
          <w:b/>
          <w:sz w:val="18"/>
          <w:szCs w:val="18"/>
          <w:u w:val="single"/>
        </w:rPr>
        <w:t xml:space="preserve">, </w:t>
      </w:r>
      <w:r w:rsidR="00CF0C1D">
        <w:rPr>
          <w:b/>
          <w:sz w:val="18"/>
          <w:szCs w:val="18"/>
          <w:u w:val="single"/>
        </w:rPr>
        <w:t>27. 5.</w:t>
      </w:r>
      <w:r w:rsidR="00ED4D25" w:rsidRPr="001901A7">
        <w:rPr>
          <w:b/>
          <w:sz w:val="18"/>
          <w:szCs w:val="18"/>
          <w:u w:val="single"/>
        </w:rPr>
        <w:t xml:space="preserve"> 2024</w:t>
      </w:r>
      <w:r w:rsidRPr="001901A7">
        <w:rPr>
          <w:b/>
          <w:sz w:val="18"/>
          <w:szCs w:val="18"/>
          <w:u w:val="single"/>
        </w:rPr>
        <w:t xml:space="preserve"> do 11.00 ure.  </w:t>
      </w:r>
      <w:r w:rsidRPr="001901A7">
        <w:rPr>
          <w:i/>
          <w:sz w:val="18"/>
          <w:szCs w:val="18"/>
          <w:u w:val="single"/>
        </w:rPr>
        <w:t>Naročnik bo v primeru, da ponudnik ne dostavi finančnega zavarovanja za resnost ponudbe v originalu do roka za oddajo ponudb, ponudbo ponudnika kot nedopustno izločil.</w:t>
      </w:r>
      <w:r w:rsidRPr="000F23E4">
        <w:rPr>
          <w:i/>
          <w:sz w:val="18"/>
          <w:szCs w:val="18"/>
          <w:u w:val="single"/>
        </w:rPr>
        <w:t xml:space="preserve"> </w:t>
      </w:r>
    </w:p>
    <w:p w14:paraId="75CB5AB0" w14:textId="77777777" w:rsidR="00152124" w:rsidRPr="00152124" w:rsidRDefault="00152124" w:rsidP="00152124">
      <w:pPr>
        <w:numPr>
          <w:ilvl w:val="12"/>
          <w:numId w:val="0"/>
        </w:numPr>
        <w:tabs>
          <w:tab w:val="left" w:pos="360"/>
        </w:tabs>
        <w:jc w:val="right"/>
        <w:rPr>
          <w:sz w:val="20"/>
          <w:szCs w:val="20"/>
        </w:rPr>
      </w:pPr>
    </w:p>
    <w:p w14:paraId="156302C8" w14:textId="77777777" w:rsidR="00152124" w:rsidRPr="00152124" w:rsidRDefault="00152124" w:rsidP="00152124">
      <w:pPr>
        <w:numPr>
          <w:ilvl w:val="12"/>
          <w:numId w:val="0"/>
        </w:numPr>
        <w:tabs>
          <w:tab w:val="left" w:pos="360"/>
        </w:tabs>
        <w:jc w:val="right"/>
        <w:rPr>
          <w:sz w:val="20"/>
          <w:szCs w:val="20"/>
        </w:rPr>
      </w:pPr>
      <w:r w:rsidRPr="00152124">
        <w:rPr>
          <w:sz w:val="20"/>
          <w:szCs w:val="20"/>
        </w:rPr>
        <w:t xml:space="preserve">                                                                                                IZDAJATELJ MENICE</w:t>
      </w:r>
    </w:p>
    <w:p w14:paraId="126E7B6A" w14:textId="77777777" w:rsidR="00152124" w:rsidRPr="00152124" w:rsidRDefault="00152124" w:rsidP="00152124">
      <w:pPr>
        <w:numPr>
          <w:ilvl w:val="12"/>
          <w:numId w:val="0"/>
        </w:numPr>
        <w:tabs>
          <w:tab w:val="left" w:pos="360"/>
        </w:tabs>
        <w:jc w:val="right"/>
        <w:rPr>
          <w:sz w:val="20"/>
          <w:szCs w:val="20"/>
        </w:rPr>
      </w:pPr>
    </w:p>
    <w:p w14:paraId="03655086" w14:textId="77777777" w:rsidR="00152124" w:rsidRPr="00152124" w:rsidRDefault="00152124" w:rsidP="00152124">
      <w:pPr>
        <w:numPr>
          <w:ilvl w:val="12"/>
          <w:numId w:val="0"/>
        </w:numPr>
        <w:tabs>
          <w:tab w:val="left" w:pos="4536"/>
        </w:tabs>
        <w:jc w:val="right"/>
        <w:rPr>
          <w:sz w:val="20"/>
          <w:szCs w:val="20"/>
        </w:rPr>
      </w:pPr>
      <w:r w:rsidRPr="00152124">
        <w:rPr>
          <w:sz w:val="20"/>
          <w:szCs w:val="20"/>
        </w:rPr>
        <w:t xml:space="preserve">                                                                                            ___________________________________                                                            </w:t>
      </w:r>
    </w:p>
    <w:p w14:paraId="60CEC3D9" w14:textId="77777777" w:rsidR="00152124" w:rsidRPr="00152124" w:rsidRDefault="00152124" w:rsidP="00152124">
      <w:pPr>
        <w:numPr>
          <w:ilvl w:val="12"/>
          <w:numId w:val="0"/>
        </w:numPr>
        <w:tabs>
          <w:tab w:val="left" w:pos="5954"/>
        </w:tabs>
        <w:jc w:val="right"/>
        <w:rPr>
          <w:b/>
          <w:sz w:val="20"/>
          <w:szCs w:val="20"/>
        </w:rPr>
      </w:pPr>
      <w:r w:rsidRPr="00152124">
        <w:rPr>
          <w:sz w:val="20"/>
          <w:szCs w:val="20"/>
        </w:rPr>
        <w:t xml:space="preserve">                 (žig in podpis)</w:t>
      </w:r>
    </w:p>
    <w:p w14:paraId="773C4B3F" w14:textId="644F91D9" w:rsidR="00152124" w:rsidRPr="00791872" w:rsidRDefault="00152124" w:rsidP="00152124">
      <w:pPr>
        <w:jc w:val="right"/>
        <w:rPr>
          <w:b/>
          <w:szCs w:val="20"/>
        </w:rPr>
      </w:pPr>
      <w:r w:rsidRPr="00791872">
        <w:rPr>
          <w:b/>
          <w:szCs w:val="20"/>
        </w:rPr>
        <w:t xml:space="preserve">  </w:t>
      </w:r>
    </w:p>
    <w:p w14:paraId="5F1FB3E9" w14:textId="77777777" w:rsidR="00152124" w:rsidRPr="006A3B8F" w:rsidRDefault="00152124" w:rsidP="00152124">
      <w:pPr>
        <w:rPr>
          <w:b/>
          <w:szCs w:val="20"/>
        </w:rPr>
      </w:pPr>
    </w:p>
    <w:p w14:paraId="0FF3CAE7" w14:textId="77777777" w:rsidR="00152124" w:rsidRDefault="00152124" w:rsidP="00E21233">
      <w:pPr>
        <w:jc w:val="right"/>
        <w:rPr>
          <w:rFonts w:cs="Arial"/>
          <w:b/>
          <w:sz w:val="20"/>
          <w:szCs w:val="20"/>
          <w:u w:val="single"/>
        </w:rPr>
      </w:pPr>
    </w:p>
    <w:p w14:paraId="09A2FA2F" w14:textId="5498866F" w:rsidR="00E21233" w:rsidRPr="00A24A2F" w:rsidRDefault="00F07B70" w:rsidP="00E21233">
      <w:pPr>
        <w:jc w:val="right"/>
        <w:rPr>
          <w:rFonts w:cs="Arial"/>
          <w:sz w:val="20"/>
          <w:szCs w:val="20"/>
        </w:rPr>
      </w:pPr>
      <w:r>
        <w:rPr>
          <w:rFonts w:cs="Arial"/>
          <w:b/>
          <w:sz w:val="20"/>
          <w:szCs w:val="20"/>
          <w:u w:val="single"/>
        </w:rPr>
        <w:t>RAZPISNI OBRAZEC 10</w:t>
      </w:r>
    </w:p>
    <w:p w14:paraId="4C648C34" w14:textId="77777777" w:rsidR="00E21233" w:rsidRPr="00A24A2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A24A2F"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A24A2F" w:rsidRDefault="00E21233" w:rsidP="00E21233">
      <w:pPr>
        <w:autoSpaceDE w:val="0"/>
        <w:autoSpaceDN w:val="0"/>
        <w:adjustRightInd w:val="0"/>
        <w:jc w:val="right"/>
        <w:rPr>
          <w:rFonts w:cs="Arial"/>
          <w:b/>
          <w:bCs/>
          <w:sz w:val="20"/>
          <w:szCs w:val="20"/>
          <w:lang w:val="en-US"/>
        </w:rPr>
      </w:pPr>
    </w:p>
    <w:p w14:paraId="65FF0A97" w14:textId="77777777" w:rsidR="00E21E44" w:rsidRPr="00A24A2F" w:rsidRDefault="00E21233" w:rsidP="00E21233">
      <w:pPr>
        <w:tabs>
          <w:tab w:val="left" w:pos="6237"/>
        </w:tabs>
        <w:autoSpaceDE w:val="0"/>
        <w:autoSpaceDN w:val="0"/>
        <w:adjustRightInd w:val="0"/>
        <w:jc w:val="center"/>
        <w:rPr>
          <w:rFonts w:cs="Arial"/>
          <w:b/>
          <w:bCs/>
          <w:sz w:val="20"/>
          <w:szCs w:val="20"/>
        </w:rPr>
      </w:pPr>
      <w:r w:rsidRPr="00A24A2F">
        <w:rPr>
          <w:rFonts w:cs="Arial"/>
          <w:b/>
          <w:bCs/>
          <w:sz w:val="20"/>
          <w:szCs w:val="20"/>
          <w:lang w:val="en-US"/>
        </w:rPr>
        <w:t>IZJAVA O PREDLOŽITVI BIANCO MENIC Z MENI</w:t>
      </w:r>
      <w:r w:rsidRPr="00A24A2F">
        <w:rPr>
          <w:rFonts w:cs="Arial"/>
          <w:b/>
          <w:bCs/>
          <w:sz w:val="20"/>
          <w:szCs w:val="20"/>
        </w:rPr>
        <w:t xml:space="preserve">ČNO IZJAVO </w:t>
      </w:r>
    </w:p>
    <w:p w14:paraId="0446416A" w14:textId="77777777" w:rsidR="00E21233" w:rsidRPr="00A24A2F" w:rsidRDefault="00E21233" w:rsidP="00E21233">
      <w:pPr>
        <w:tabs>
          <w:tab w:val="left" w:pos="6237"/>
        </w:tabs>
        <w:autoSpaceDE w:val="0"/>
        <w:autoSpaceDN w:val="0"/>
        <w:adjustRightInd w:val="0"/>
        <w:jc w:val="center"/>
        <w:rPr>
          <w:rFonts w:cs="Arial"/>
          <w:b/>
          <w:bCs/>
          <w:sz w:val="20"/>
          <w:szCs w:val="20"/>
        </w:rPr>
      </w:pPr>
      <w:r w:rsidRPr="00A24A2F">
        <w:rPr>
          <w:rFonts w:cs="Arial"/>
          <w:b/>
          <w:bCs/>
          <w:sz w:val="20"/>
          <w:szCs w:val="20"/>
        </w:rPr>
        <w:t xml:space="preserve">ZA DOBRO IZVEDBO POGODBENIH OBVEZNOSTI </w:t>
      </w:r>
    </w:p>
    <w:p w14:paraId="16482AF8" w14:textId="77777777" w:rsidR="00E21233" w:rsidRPr="00A24A2F" w:rsidRDefault="00E21233" w:rsidP="00E21233">
      <w:pPr>
        <w:tabs>
          <w:tab w:val="left" w:pos="6237"/>
        </w:tabs>
        <w:autoSpaceDE w:val="0"/>
        <w:autoSpaceDN w:val="0"/>
        <w:adjustRightInd w:val="0"/>
        <w:rPr>
          <w:rFonts w:cs="Arial"/>
          <w:sz w:val="20"/>
          <w:szCs w:val="20"/>
          <w:lang w:val="en-US"/>
        </w:rPr>
      </w:pPr>
    </w:p>
    <w:p w14:paraId="69A52D0E" w14:textId="77777777" w:rsidR="00E21233" w:rsidRPr="00A24A2F" w:rsidRDefault="00E21233" w:rsidP="00E21233">
      <w:pPr>
        <w:tabs>
          <w:tab w:val="left" w:pos="6237"/>
        </w:tabs>
        <w:autoSpaceDE w:val="0"/>
        <w:autoSpaceDN w:val="0"/>
        <w:adjustRightInd w:val="0"/>
        <w:rPr>
          <w:rFonts w:cs="Arial"/>
          <w:sz w:val="20"/>
          <w:szCs w:val="20"/>
          <w:lang w:val="en-US"/>
        </w:rPr>
      </w:pPr>
    </w:p>
    <w:p w14:paraId="00BE5E70" w14:textId="77777777" w:rsidR="00E21233" w:rsidRPr="00A24A2F" w:rsidRDefault="00E21233" w:rsidP="00E21233">
      <w:pPr>
        <w:tabs>
          <w:tab w:val="left" w:pos="6237"/>
        </w:tabs>
        <w:autoSpaceDE w:val="0"/>
        <w:autoSpaceDN w:val="0"/>
        <w:adjustRightInd w:val="0"/>
        <w:rPr>
          <w:rFonts w:cs="Arial"/>
          <w:sz w:val="20"/>
          <w:szCs w:val="20"/>
          <w:lang w:val="en-US"/>
        </w:rPr>
      </w:pPr>
    </w:p>
    <w:p w14:paraId="223994D4" w14:textId="77777777" w:rsidR="00E21233" w:rsidRPr="00A24A2F" w:rsidRDefault="00E21233" w:rsidP="00E21233">
      <w:pPr>
        <w:tabs>
          <w:tab w:val="left" w:pos="6237"/>
        </w:tabs>
        <w:autoSpaceDE w:val="0"/>
        <w:autoSpaceDN w:val="0"/>
        <w:adjustRightInd w:val="0"/>
        <w:rPr>
          <w:rFonts w:cs="Arial"/>
          <w:sz w:val="20"/>
          <w:szCs w:val="20"/>
          <w:lang w:val="en-US"/>
        </w:rPr>
      </w:pPr>
    </w:p>
    <w:p w14:paraId="160F4DF4" w14:textId="77777777" w:rsidR="00E21233" w:rsidRPr="002845EE" w:rsidRDefault="00E21233" w:rsidP="00E21233">
      <w:pPr>
        <w:tabs>
          <w:tab w:val="left" w:pos="6237"/>
        </w:tabs>
        <w:autoSpaceDE w:val="0"/>
        <w:autoSpaceDN w:val="0"/>
        <w:adjustRightInd w:val="0"/>
        <w:jc w:val="both"/>
        <w:rPr>
          <w:rFonts w:cs="Arial"/>
          <w:sz w:val="20"/>
          <w:szCs w:val="20"/>
        </w:rPr>
      </w:pPr>
    </w:p>
    <w:p w14:paraId="642E4CD0" w14:textId="77777777" w:rsidR="00E21233" w:rsidRPr="002845EE" w:rsidRDefault="00E21233" w:rsidP="00E21233">
      <w:pPr>
        <w:tabs>
          <w:tab w:val="left" w:pos="6237"/>
        </w:tabs>
        <w:autoSpaceDE w:val="0"/>
        <w:autoSpaceDN w:val="0"/>
        <w:adjustRightInd w:val="0"/>
        <w:spacing w:line="360" w:lineRule="auto"/>
        <w:jc w:val="both"/>
        <w:rPr>
          <w:rFonts w:cs="Arial"/>
          <w:sz w:val="20"/>
          <w:szCs w:val="20"/>
        </w:rPr>
      </w:pPr>
      <w:r w:rsidRPr="002845EE">
        <w:rPr>
          <w:rFonts w:cs="Arial"/>
          <w:sz w:val="20"/>
          <w:szCs w:val="20"/>
        </w:rPr>
        <w:t>Ponudnik ________________________________________________________________________</w:t>
      </w:r>
    </w:p>
    <w:p w14:paraId="5F45AE7A" w14:textId="3DA00ED5" w:rsidR="00E21233" w:rsidRPr="002845EE" w:rsidRDefault="00E21233" w:rsidP="00E21233">
      <w:pPr>
        <w:tabs>
          <w:tab w:val="left" w:pos="6237"/>
        </w:tabs>
        <w:autoSpaceDE w:val="0"/>
        <w:autoSpaceDN w:val="0"/>
        <w:adjustRightInd w:val="0"/>
        <w:spacing w:line="360" w:lineRule="auto"/>
        <w:jc w:val="both"/>
        <w:rPr>
          <w:rFonts w:cs="Arial"/>
          <w:sz w:val="20"/>
          <w:szCs w:val="20"/>
        </w:rPr>
      </w:pPr>
      <w:r w:rsidRPr="002845EE">
        <w:rPr>
          <w:rFonts w:cs="Arial"/>
          <w:sz w:val="20"/>
          <w:szCs w:val="20"/>
        </w:rPr>
        <w:t>pod kazensko in mater</w:t>
      </w:r>
      <w:r w:rsidR="004863A2" w:rsidRPr="002845EE">
        <w:rPr>
          <w:rFonts w:cs="Arial"/>
          <w:sz w:val="20"/>
          <w:szCs w:val="20"/>
        </w:rPr>
        <w:t>i</w:t>
      </w:r>
      <w:r w:rsidRPr="002845EE">
        <w:rPr>
          <w:rFonts w:cs="Arial"/>
          <w:sz w:val="20"/>
          <w:szCs w:val="20"/>
        </w:rPr>
        <w:t xml:space="preserve">alno odgovornostjo izjavljam, </w:t>
      </w:r>
      <w:r w:rsidR="00E21E44" w:rsidRPr="002845EE">
        <w:rPr>
          <w:rFonts w:cs="Arial"/>
          <w:sz w:val="20"/>
          <w:szCs w:val="20"/>
        </w:rPr>
        <w:t xml:space="preserve">da bom, </w:t>
      </w:r>
      <w:r w:rsidRPr="002845EE">
        <w:rPr>
          <w:rFonts w:cs="Arial"/>
          <w:sz w:val="20"/>
          <w:szCs w:val="20"/>
        </w:rPr>
        <w:t xml:space="preserve">v kolikor bom pozvan k podpisu pogodbe, najkasneje v petih (5) dneh po podpisu pogodbe po javnem naročilu za </w:t>
      </w:r>
      <w:r w:rsidR="002845EE">
        <w:rPr>
          <w:rFonts w:cs="Arial"/>
          <w:bCs/>
          <w:sz w:val="20"/>
          <w:szCs w:val="20"/>
        </w:rPr>
        <w:t>»</w:t>
      </w:r>
      <w:r w:rsidR="008A79D9" w:rsidRPr="002845EE">
        <w:rPr>
          <w:rFonts w:cs="Arial"/>
          <w:bCs/>
          <w:sz w:val="20"/>
          <w:szCs w:val="20"/>
        </w:rPr>
        <w:t xml:space="preserve">Dobava in montaža tipske in </w:t>
      </w:r>
      <w:proofErr w:type="spellStart"/>
      <w:r w:rsidR="008A79D9" w:rsidRPr="002845EE">
        <w:rPr>
          <w:rFonts w:cs="Arial"/>
          <w:bCs/>
          <w:sz w:val="20"/>
          <w:szCs w:val="20"/>
        </w:rPr>
        <w:t>netipske</w:t>
      </w:r>
      <w:proofErr w:type="spellEnd"/>
      <w:r w:rsidR="008A79D9" w:rsidRPr="002845EE">
        <w:rPr>
          <w:rFonts w:cs="Arial"/>
          <w:bCs/>
          <w:sz w:val="20"/>
          <w:szCs w:val="20"/>
        </w:rPr>
        <w:t xml:space="preserve"> opreme za  potrebe naročnika </w:t>
      </w:r>
      <w:r w:rsidR="003E001C">
        <w:rPr>
          <w:rFonts w:cs="Arial"/>
          <w:bCs/>
          <w:sz w:val="20"/>
          <w:szCs w:val="20"/>
        </w:rPr>
        <w:t>SŠTS</w:t>
      </w:r>
      <w:r w:rsidR="008A79D9" w:rsidRPr="002845EE">
        <w:rPr>
          <w:rFonts w:cs="Arial"/>
          <w:bCs/>
          <w:sz w:val="20"/>
          <w:szCs w:val="20"/>
        </w:rPr>
        <w:t xml:space="preserve"> Šiška«</w:t>
      </w:r>
      <w:r w:rsidRPr="002845EE">
        <w:rPr>
          <w:rFonts w:cs="Arial"/>
          <w:sz w:val="20"/>
          <w:szCs w:val="20"/>
        </w:rPr>
        <w:t xml:space="preserve"> predložil tri (3) bianco menice z menično izjavo za dobro izvedbo pogodbenih obveznosti iz podpisane pogodbe, plačljivo na prvi poziv, z oznako »brez protesta« v višini deset (10) % po</w:t>
      </w:r>
      <w:r w:rsidR="00CA5330" w:rsidRPr="002845EE">
        <w:rPr>
          <w:rFonts w:cs="Arial"/>
          <w:sz w:val="20"/>
          <w:szCs w:val="20"/>
        </w:rPr>
        <w:t>godbene cene (z vključenim DDV)</w:t>
      </w:r>
      <w:r w:rsidRPr="002845EE">
        <w:rPr>
          <w:rFonts w:cs="Arial"/>
          <w:sz w:val="20"/>
          <w:szCs w:val="20"/>
        </w:rPr>
        <w:t xml:space="preserve">. </w:t>
      </w:r>
      <w:r w:rsidR="00CA5330" w:rsidRPr="002845EE">
        <w:rPr>
          <w:rFonts w:cs="Arial"/>
          <w:sz w:val="20"/>
          <w:szCs w:val="20"/>
        </w:rPr>
        <w:t>Rok veljavnosti finančnega zavarovanja za dobro izvedbo pogodbenih obveznosti mora biti najmanj 60 (šestdeset) dni daljši od roka za dokončanje pogodbenih del.</w:t>
      </w:r>
    </w:p>
    <w:p w14:paraId="0F43577D" w14:textId="77777777" w:rsidR="00E21233" w:rsidRPr="00A24A2F" w:rsidRDefault="00E21233" w:rsidP="00E21233">
      <w:pPr>
        <w:rPr>
          <w:rFonts w:cs="Arial"/>
          <w:sz w:val="20"/>
          <w:szCs w:val="20"/>
        </w:rPr>
      </w:pPr>
    </w:p>
    <w:p w14:paraId="25800FBB" w14:textId="77777777" w:rsidR="00E21233" w:rsidRPr="00A24A2F" w:rsidRDefault="00E21233" w:rsidP="00E21233">
      <w:pPr>
        <w:rPr>
          <w:rFonts w:cs="Arial"/>
          <w:sz w:val="20"/>
          <w:szCs w:val="20"/>
        </w:rPr>
      </w:pPr>
    </w:p>
    <w:p w14:paraId="3CE8510D" w14:textId="77777777" w:rsidR="00E21233" w:rsidRPr="00A24A2F"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24A2F" w14:paraId="527B3D99" w14:textId="77777777" w:rsidTr="00EF23E0">
        <w:trPr>
          <w:trHeight w:val="241"/>
        </w:trPr>
        <w:tc>
          <w:tcPr>
            <w:tcW w:w="3348" w:type="dxa"/>
          </w:tcPr>
          <w:p w14:paraId="377A2A94" w14:textId="77777777" w:rsidR="00E21233" w:rsidRPr="00A24A2F" w:rsidRDefault="00E21233" w:rsidP="00EF23E0">
            <w:pPr>
              <w:rPr>
                <w:rFonts w:cs="Arial"/>
                <w:sz w:val="20"/>
                <w:szCs w:val="20"/>
              </w:rPr>
            </w:pPr>
          </w:p>
          <w:p w14:paraId="64C034D9" w14:textId="77777777" w:rsidR="00E21233" w:rsidRPr="00A24A2F" w:rsidRDefault="00E21233" w:rsidP="00EF23E0">
            <w:pPr>
              <w:rPr>
                <w:rFonts w:cs="Arial"/>
                <w:sz w:val="20"/>
                <w:szCs w:val="20"/>
              </w:rPr>
            </w:pPr>
            <w:r w:rsidRPr="00A24A2F">
              <w:rPr>
                <w:rFonts w:cs="Arial"/>
                <w:sz w:val="20"/>
                <w:szCs w:val="20"/>
              </w:rPr>
              <w:t>Kraj: ___________________</w:t>
            </w:r>
          </w:p>
        </w:tc>
        <w:tc>
          <w:tcPr>
            <w:tcW w:w="1818" w:type="dxa"/>
          </w:tcPr>
          <w:p w14:paraId="3CB854CE" w14:textId="77777777" w:rsidR="00E21233" w:rsidRPr="00A24A2F" w:rsidRDefault="00E21233" w:rsidP="00EF23E0">
            <w:pPr>
              <w:rPr>
                <w:rFonts w:cs="Arial"/>
                <w:sz w:val="20"/>
                <w:szCs w:val="20"/>
              </w:rPr>
            </w:pPr>
          </w:p>
        </w:tc>
        <w:tc>
          <w:tcPr>
            <w:tcW w:w="4324" w:type="dxa"/>
          </w:tcPr>
          <w:p w14:paraId="069A32DD" w14:textId="77777777" w:rsidR="00E21233" w:rsidRPr="00A24A2F" w:rsidRDefault="00E21233" w:rsidP="00EF23E0">
            <w:pPr>
              <w:rPr>
                <w:rFonts w:cs="Arial"/>
                <w:sz w:val="20"/>
                <w:szCs w:val="20"/>
              </w:rPr>
            </w:pPr>
            <w:r w:rsidRPr="00A24A2F">
              <w:rPr>
                <w:rFonts w:cs="Arial"/>
                <w:sz w:val="20"/>
                <w:szCs w:val="20"/>
              </w:rPr>
              <w:t>Ime in priimek odgovorne osebe:</w:t>
            </w:r>
          </w:p>
          <w:p w14:paraId="649DFB76" w14:textId="77777777" w:rsidR="00E21233" w:rsidRPr="00A24A2F" w:rsidRDefault="00E21233" w:rsidP="00EF23E0">
            <w:pPr>
              <w:rPr>
                <w:rFonts w:cs="Arial"/>
                <w:sz w:val="20"/>
                <w:szCs w:val="20"/>
              </w:rPr>
            </w:pPr>
          </w:p>
          <w:p w14:paraId="1BC4BA08" w14:textId="77777777" w:rsidR="00E21233" w:rsidRPr="00A24A2F" w:rsidRDefault="00E21233" w:rsidP="00EF23E0">
            <w:pPr>
              <w:rPr>
                <w:rFonts w:cs="Arial"/>
                <w:sz w:val="20"/>
                <w:szCs w:val="20"/>
              </w:rPr>
            </w:pPr>
            <w:r w:rsidRPr="00A24A2F">
              <w:rPr>
                <w:rFonts w:cs="Arial"/>
                <w:sz w:val="20"/>
                <w:szCs w:val="20"/>
              </w:rPr>
              <w:t>________________________</w:t>
            </w:r>
          </w:p>
          <w:p w14:paraId="6521886A" w14:textId="77777777" w:rsidR="00E21233" w:rsidRPr="00A24A2F" w:rsidRDefault="00E21233" w:rsidP="00EF23E0">
            <w:pPr>
              <w:rPr>
                <w:rFonts w:cs="Arial"/>
                <w:sz w:val="20"/>
                <w:szCs w:val="20"/>
              </w:rPr>
            </w:pPr>
          </w:p>
        </w:tc>
      </w:tr>
      <w:tr w:rsidR="00E21233" w:rsidRPr="00A24A2F" w14:paraId="442A0ADF" w14:textId="77777777" w:rsidTr="00EF23E0">
        <w:trPr>
          <w:trHeight w:val="483"/>
        </w:trPr>
        <w:tc>
          <w:tcPr>
            <w:tcW w:w="3348" w:type="dxa"/>
          </w:tcPr>
          <w:p w14:paraId="5CF6F06B" w14:textId="77777777" w:rsidR="00E21233" w:rsidRPr="00A24A2F" w:rsidRDefault="00E21233" w:rsidP="00EF23E0">
            <w:pPr>
              <w:rPr>
                <w:rFonts w:cs="Arial"/>
                <w:sz w:val="20"/>
                <w:szCs w:val="20"/>
              </w:rPr>
            </w:pPr>
            <w:r w:rsidRPr="00A24A2F">
              <w:rPr>
                <w:rFonts w:cs="Arial"/>
                <w:sz w:val="20"/>
                <w:szCs w:val="20"/>
              </w:rPr>
              <w:t>Datum</w:t>
            </w:r>
            <w:r w:rsidRPr="00A24A2F">
              <w:rPr>
                <w:rFonts w:cs="Arial"/>
                <w:sz w:val="20"/>
                <w:szCs w:val="20"/>
              </w:rPr>
              <w:fldChar w:fldCharType="begin">
                <w:ffData>
                  <w:name w:val="Besedilo22"/>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r w:rsidRPr="00A24A2F">
              <w:rPr>
                <w:rFonts w:cs="Arial"/>
                <w:sz w:val="20"/>
                <w:szCs w:val="20"/>
              </w:rPr>
              <w:t>: _________________</w:t>
            </w:r>
          </w:p>
        </w:tc>
        <w:tc>
          <w:tcPr>
            <w:tcW w:w="1818" w:type="dxa"/>
          </w:tcPr>
          <w:p w14:paraId="087230E9" w14:textId="77777777" w:rsidR="00E21233" w:rsidRPr="00A24A2F" w:rsidRDefault="00E21233" w:rsidP="00EF23E0">
            <w:pPr>
              <w:rPr>
                <w:rFonts w:cs="Arial"/>
                <w:sz w:val="20"/>
                <w:szCs w:val="20"/>
              </w:rPr>
            </w:pPr>
            <w:r w:rsidRPr="00A24A2F">
              <w:rPr>
                <w:rFonts w:cs="Arial"/>
                <w:sz w:val="20"/>
                <w:szCs w:val="20"/>
              </w:rPr>
              <w:t>Žig</w:t>
            </w:r>
          </w:p>
        </w:tc>
        <w:tc>
          <w:tcPr>
            <w:tcW w:w="4324" w:type="dxa"/>
          </w:tcPr>
          <w:p w14:paraId="1FCB0DAC" w14:textId="77777777" w:rsidR="00E21233" w:rsidRPr="00A24A2F" w:rsidRDefault="00E21233" w:rsidP="00EF23E0">
            <w:pPr>
              <w:rPr>
                <w:rFonts w:cs="Arial"/>
                <w:sz w:val="20"/>
                <w:szCs w:val="20"/>
              </w:rPr>
            </w:pPr>
            <w:r w:rsidRPr="00A24A2F">
              <w:rPr>
                <w:rFonts w:cs="Arial"/>
                <w:sz w:val="20"/>
                <w:szCs w:val="20"/>
              </w:rPr>
              <w:t>________________________</w:t>
            </w:r>
          </w:p>
          <w:p w14:paraId="4BD84DB6" w14:textId="77777777" w:rsidR="00E21233" w:rsidRPr="00A24A2F" w:rsidRDefault="00E21233" w:rsidP="00EF23E0">
            <w:pPr>
              <w:rPr>
                <w:rFonts w:cs="Arial"/>
                <w:sz w:val="20"/>
                <w:szCs w:val="20"/>
              </w:rPr>
            </w:pPr>
            <w:r w:rsidRPr="00A24A2F">
              <w:rPr>
                <w:rFonts w:cs="Arial"/>
                <w:sz w:val="20"/>
                <w:szCs w:val="20"/>
              </w:rPr>
              <w:t>Podpis odgovorne osebe</w:t>
            </w:r>
          </w:p>
        </w:tc>
      </w:tr>
    </w:tbl>
    <w:p w14:paraId="1BEFD8FE" w14:textId="77777777" w:rsidR="00E21233" w:rsidRPr="00A24A2F" w:rsidRDefault="00E21233" w:rsidP="00E21233">
      <w:pPr>
        <w:rPr>
          <w:rFonts w:cs="Arial"/>
          <w:sz w:val="20"/>
          <w:szCs w:val="20"/>
        </w:rPr>
      </w:pPr>
    </w:p>
    <w:p w14:paraId="5B6442CB" w14:textId="77777777" w:rsidR="00E21233" w:rsidRPr="00A24A2F" w:rsidRDefault="00E21233" w:rsidP="00E21233">
      <w:pPr>
        <w:rPr>
          <w:rFonts w:cs="Arial"/>
          <w:sz w:val="20"/>
          <w:szCs w:val="20"/>
        </w:rPr>
      </w:pPr>
    </w:p>
    <w:p w14:paraId="30633A44" w14:textId="77777777" w:rsidR="00E21233" w:rsidRPr="00A24A2F" w:rsidRDefault="00E21233" w:rsidP="00E21233">
      <w:pPr>
        <w:rPr>
          <w:rFonts w:cs="Arial"/>
          <w:sz w:val="20"/>
          <w:szCs w:val="20"/>
        </w:rPr>
      </w:pPr>
    </w:p>
    <w:p w14:paraId="69BF1858" w14:textId="77777777" w:rsidR="00E21233" w:rsidRPr="00A24A2F" w:rsidRDefault="00E21233" w:rsidP="00E21233">
      <w:pPr>
        <w:rPr>
          <w:rFonts w:cs="Arial"/>
          <w:sz w:val="20"/>
          <w:szCs w:val="20"/>
        </w:rPr>
      </w:pPr>
    </w:p>
    <w:p w14:paraId="6315D969" w14:textId="77777777" w:rsidR="00BD07D2" w:rsidRPr="00A24A2F" w:rsidRDefault="00BD07D2" w:rsidP="00E21233">
      <w:pPr>
        <w:rPr>
          <w:rFonts w:cs="Arial"/>
          <w:sz w:val="20"/>
          <w:szCs w:val="20"/>
        </w:rPr>
      </w:pPr>
    </w:p>
    <w:p w14:paraId="58426B22" w14:textId="77777777" w:rsidR="00BD07D2" w:rsidRPr="00A24A2F" w:rsidRDefault="00BD07D2" w:rsidP="00E21233">
      <w:pPr>
        <w:rPr>
          <w:rFonts w:cs="Arial"/>
          <w:sz w:val="20"/>
          <w:szCs w:val="20"/>
        </w:rPr>
      </w:pPr>
    </w:p>
    <w:p w14:paraId="0714D6F7" w14:textId="77777777" w:rsidR="00BD07D2" w:rsidRPr="00A24A2F" w:rsidRDefault="00BD07D2" w:rsidP="00E21233">
      <w:pPr>
        <w:rPr>
          <w:rFonts w:cs="Arial"/>
          <w:sz w:val="20"/>
          <w:szCs w:val="20"/>
        </w:rPr>
      </w:pPr>
    </w:p>
    <w:p w14:paraId="45876C84" w14:textId="77777777" w:rsidR="00BD07D2" w:rsidRPr="00A24A2F" w:rsidRDefault="00BD07D2" w:rsidP="00E21233">
      <w:pPr>
        <w:rPr>
          <w:rFonts w:cs="Arial"/>
          <w:sz w:val="20"/>
          <w:szCs w:val="20"/>
        </w:rPr>
      </w:pPr>
    </w:p>
    <w:p w14:paraId="775AD2ED" w14:textId="77777777" w:rsidR="00BD07D2" w:rsidRPr="00A24A2F" w:rsidRDefault="00BD07D2" w:rsidP="00E21233">
      <w:pPr>
        <w:rPr>
          <w:rFonts w:cs="Arial"/>
          <w:sz w:val="20"/>
          <w:szCs w:val="20"/>
        </w:rPr>
      </w:pPr>
    </w:p>
    <w:p w14:paraId="725AB92B" w14:textId="77777777" w:rsidR="00BD07D2" w:rsidRPr="00A24A2F" w:rsidRDefault="00BD07D2" w:rsidP="00E21233">
      <w:pPr>
        <w:rPr>
          <w:rFonts w:cs="Arial"/>
          <w:sz w:val="20"/>
          <w:szCs w:val="20"/>
        </w:rPr>
      </w:pPr>
    </w:p>
    <w:p w14:paraId="1D7E9631" w14:textId="77777777" w:rsidR="00BD07D2" w:rsidRPr="00A24A2F" w:rsidRDefault="00BD07D2" w:rsidP="00E21233">
      <w:pPr>
        <w:rPr>
          <w:rFonts w:cs="Arial"/>
          <w:sz w:val="20"/>
          <w:szCs w:val="20"/>
        </w:rPr>
      </w:pPr>
    </w:p>
    <w:p w14:paraId="1C549B1D" w14:textId="77777777" w:rsidR="00BD07D2" w:rsidRPr="00A24A2F" w:rsidRDefault="00BD07D2" w:rsidP="00E21233">
      <w:pPr>
        <w:rPr>
          <w:rFonts w:cs="Arial"/>
          <w:sz w:val="20"/>
          <w:szCs w:val="20"/>
        </w:rPr>
      </w:pPr>
    </w:p>
    <w:p w14:paraId="74CF5BAF" w14:textId="77777777" w:rsidR="00BD07D2" w:rsidRPr="00A24A2F" w:rsidRDefault="00BD07D2" w:rsidP="00E21233">
      <w:pPr>
        <w:rPr>
          <w:rFonts w:cs="Arial"/>
          <w:sz w:val="20"/>
          <w:szCs w:val="20"/>
        </w:rPr>
      </w:pPr>
    </w:p>
    <w:p w14:paraId="51FD3299" w14:textId="77777777" w:rsidR="00BD07D2" w:rsidRPr="00A24A2F" w:rsidRDefault="00BD07D2" w:rsidP="00E21233">
      <w:pPr>
        <w:rPr>
          <w:rFonts w:cs="Arial"/>
          <w:sz w:val="20"/>
          <w:szCs w:val="20"/>
        </w:rPr>
      </w:pPr>
    </w:p>
    <w:p w14:paraId="798AF251" w14:textId="77777777" w:rsidR="00BD07D2" w:rsidRPr="00A24A2F" w:rsidRDefault="00BD07D2" w:rsidP="00E21233">
      <w:pPr>
        <w:rPr>
          <w:rFonts w:cs="Arial"/>
          <w:sz w:val="20"/>
          <w:szCs w:val="20"/>
        </w:rPr>
      </w:pPr>
    </w:p>
    <w:p w14:paraId="627F0C5A" w14:textId="77777777" w:rsidR="00BD07D2" w:rsidRPr="00A24A2F" w:rsidRDefault="00BD07D2" w:rsidP="00E21233">
      <w:pPr>
        <w:rPr>
          <w:rFonts w:cs="Arial"/>
          <w:sz w:val="20"/>
          <w:szCs w:val="20"/>
        </w:rPr>
      </w:pPr>
    </w:p>
    <w:p w14:paraId="3F09CD82" w14:textId="77777777" w:rsidR="00BD07D2" w:rsidRPr="00A24A2F" w:rsidRDefault="00BD07D2" w:rsidP="00E21233">
      <w:pPr>
        <w:rPr>
          <w:rFonts w:cs="Arial"/>
          <w:sz w:val="20"/>
          <w:szCs w:val="20"/>
        </w:rPr>
      </w:pPr>
    </w:p>
    <w:p w14:paraId="761DD4E2" w14:textId="77777777" w:rsidR="00BD07D2" w:rsidRPr="00A24A2F" w:rsidRDefault="00BD07D2" w:rsidP="00E21233">
      <w:pPr>
        <w:rPr>
          <w:rFonts w:cs="Arial"/>
          <w:sz w:val="20"/>
          <w:szCs w:val="20"/>
        </w:rPr>
      </w:pPr>
    </w:p>
    <w:p w14:paraId="717CC814" w14:textId="77777777" w:rsidR="00BD07D2" w:rsidRDefault="00BD07D2" w:rsidP="00E21233">
      <w:pPr>
        <w:rPr>
          <w:rFonts w:cs="Arial"/>
          <w:sz w:val="20"/>
          <w:szCs w:val="20"/>
        </w:rPr>
      </w:pPr>
    </w:p>
    <w:p w14:paraId="7A6A22D1" w14:textId="77777777" w:rsidR="00F07B70" w:rsidRDefault="00F07B70" w:rsidP="00E21233">
      <w:pPr>
        <w:rPr>
          <w:rFonts w:cs="Arial"/>
          <w:sz w:val="20"/>
          <w:szCs w:val="20"/>
        </w:rPr>
      </w:pPr>
    </w:p>
    <w:p w14:paraId="54C6AB9A" w14:textId="77777777" w:rsidR="00F07B70" w:rsidRDefault="00F07B70" w:rsidP="00E21233">
      <w:pPr>
        <w:rPr>
          <w:rFonts w:cs="Arial"/>
          <w:sz w:val="20"/>
          <w:szCs w:val="20"/>
        </w:rPr>
      </w:pPr>
    </w:p>
    <w:p w14:paraId="63B58C4C" w14:textId="77777777" w:rsidR="007F4A62" w:rsidRPr="00A24A2F" w:rsidRDefault="007F4A62" w:rsidP="00E21233">
      <w:pPr>
        <w:rPr>
          <w:rFonts w:cs="Arial"/>
          <w:sz w:val="20"/>
          <w:szCs w:val="20"/>
        </w:rPr>
      </w:pPr>
    </w:p>
    <w:p w14:paraId="5B148958" w14:textId="77777777" w:rsidR="00BD07D2" w:rsidRPr="00A24A2F" w:rsidRDefault="00BD07D2" w:rsidP="00E21233">
      <w:pPr>
        <w:rPr>
          <w:rFonts w:cs="Arial"/>
          <w:sz w:val="20"/>
          <w:szCs w:val="20"/>
        </w:rPr>
      </w:pPr>
    </w:p>
    <w:p w14:paraId="3DE5EC54" w14:textId="77777777" w:rsidR="00BD07D2" w:rsidRPr="00A24A2F" w:rsidRDefault="00BD07D2" w:rsidP="00E21233">
      <w:pPr>
        <w:rPr>
          <w:rFonts w:cs="Arial"/>
          <w:sz w:val="20"/>
          <w:szCs w:val="20"/>
        </w:rPr>
      </w:pPr>
    </w:p>
    <w:p w14:paraId="38A839EB" w14:textId="77777777" w:rsidR="00BD07D2" w:rsidRDefault="00BD07D2" w:rsidP="00E21233">
      <w:pPr>
        <w:rPr>
          <w:rFonts w:cs="Arial"/>
          <w:sz w:val="20"/>
          <w:szCs w:val="20"/>
        </w:rPr>
      </w:pPr>
    </w:p>
    <w:p w14:paraId="1D92FA32" w14:textId="77777777" w:rsidR="00074D7B" w:rsidRDefault="00074D7B" w:rsidP="00A54D57">
      <w:pPr>
        <w:rPr>
          <w:rFonts w:cs="Arial"/>
          <w:sz w:val="20"/>
          <w:szCs w:val="20"/>
        </w:rPr>
      </w:pPr>
    </w:p>
    <w:p w14:paraId="024D4A8E" w14:textId="77777777" w:rsidR="00A54D57" w:rsidRDefault="00A54D57" w:rsidP="00A54D57">
      <w:pPr>
        <w:rPr>
          <w:rFonts w:cs="Arial"/>
          <w:b/>
          <w:sz w:val="20"/>
          <w:szCs w:val="20"/>
          <w:u w:val="single"/>
        </w:rPr>
      </w:pPr>
    </w:p>
    <w:p w14:paraId="115B4920" w14:textId="77777777" w:rsidR="009E7BBB" w:rsidRDefault="009E7BBB" w:rsidP="00BD07D2">
      <w:pPr>
        <w:jc w:val="right"/>
        <w:rPr>
          <w:rFonts w:cs="Arial"/>
          <w:b/>
          <w:sz w:val="20"/>
          <w:szCs w:val="20"/>
          <w:u w:val="single"/>
        </w:rPr>
      </w:pPr>
    </w:p>
    <w:p w14:paraId="7F74A719" w14:textId="32C2E3E7" w:rsidR="00BD07D2" w:rsidRPr="00934E7F" w:rsidRDefault="00BD07D2" w:rsidP="00BD07D2">
      <w:pPr>
        <w:jc w:val="right"/>
        <w:rPr>
          <w:rFonts w:cs="Arial"/>
          <w:sz w:val="20"/>
          <w:szCs w:val="20"/>
        </w:rPr>
      </w:pPr>
      <w:r w:rsidRPr="00934E7F">
        <w:rPr>
          <w:rFonts w:cs="Arial"/>
          <w:b/>
          <w:sz w:val="20"/>
          <w:szCs w:val="20"/>
          <w:u w:val="single"/>
        </w:rPr>
        <w:t>RAZPISNI OBRAZEC 1</w:t>
      </w:r>
      <w:r w:rsidR="00972FB8">
        <w:rPr>
          <w:rFonts w:cs="Arial"/>
          <w:b/>
          <w:sz w:val="20"/>
          <w:szCs w:val="20"/>
          <w:u w:val="single"/>
        </w:rPr>
        <w:t>1</w:t>
      </w:r>
    </w:p>
    <w:p w14:paraId="393B766C" w14:textId="77777777" w:rsidR="00BD07D2" w:rsidRPr="00934E7F" w:rsidRDefault="00BD07D2" w:rsidP="00BD07D2">
      <w:pPr>
        <w:jc w:val="center"/>
        <w:rPr>
          <w:rFonts w:cs="Arial"/>
          <w:b/>
          <w:sz w:val="20"/>
          <w:szCs w:val="20"/>
        </w:rPr>
      </w:pPr>
    </w:p>
    <w:p w14:paraId="1D8BF322" w14:textId="77777777" w:rsidR="00DA4373"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9" w:name="_Hlk130303182"/>
    </w:p>
    <w:p w14:paraId="7DA694B3" w14:textId="77777777" w:rsidR="00934E7F"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61116AE" w14:textId="77777777" w:rsidR="009E7BBB" w:rsidRDefault="009E7BBB"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4293AB52" w:rsidR="00235B98" w:rsidRPr="00DA4373"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sidRPr="00DA4373">
        <w:rPr>
          <w:rFonts w:cs="Arial"/>
          <w:b/>
          <w:sz w:val="20"/>
          <w:szCs w:val="20"/>
          <w:lang w:eastAsia="zh-CN"/>
        </w:rPr>
        <w:t>T</w:t>
      </w:r>
      <w:r>
        <w:rPr>
          <w:rFonts w:cs="Arial"/>
          <w:b/>
          <w:sz w:val="20"/>
          <w:szCs w:val="20"/>
          <w:lang w:eastAsia="zh-CN"/>
        </w:rPr>
        <w:t xml:space="preserve">EHNIČNE SPECIFIKACIJE – POPIS </w:t>
      </w:r>
      <w:r w:rsidR="00A27B78">
        <w:rPr>
          <w:rFonts w:cs="Arial"/>
          <w:b/>
          <w:sz w:val="20"/>
          <w:szCs w:val="20"/>
          <w:lang w:eastAsia="zh-CN"/>
        </w:rPr>
        <w:t>OPREME IN ZAHTEVE</w:t>
      </w:r>
    </w:p>
    <w:p w14:paraId="15A7D6E2" w14:textId="77777777" w:rsidR="00235B98" w:rsidRDefault="00235B98"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08A00B0C" w14:textId="77777777" w:rsidR="009E7BBB" w:rsidRDefault="009E7BBB"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1CFB1454" w14:textId="77777777" w:rsidR="00DA4373" w:rsidRDefault="00DA4373"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6E2D6006" w14:textId="77777777" w:rsidR="00EA5C3C" w:rsidRPr="00EA5C3C" w:rsidRDefault="00EA5C3C" w:rsidP="00EA5C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r w:rsidRPr="00EA5C3C">
        <w:rPr>
          <w:rFonts w:cs="Arial"/>
          <w:sz w:val="20"/>
          <w:szCs w:val="20"/>
          <w:lang w:eastAsia="zh-CN"/>
        </w:rPr>
        <w:t>Ponudnik _______________________________________________________________________</w:t>
      </w:r>
    </w:p>
    <w:p w14:paraId="270634F9" w14:textId="1B9E074A" w:rsidR="002845EE" w:rsidRDefault="00EA5C3C" w:rsidP="002845EE">
      <w:pPr>
        <w:suppressAutoHyphens/>
        <w:spacing w:line="260" w:lineRule="atLeast"/>
        <w:jc w:val="both"/>
        <w:rPr>
          <w:sz w:val="20"/>
          <w:szCs w:val="20"/>
          <w:lang w:eastAsia="en-US"/>
        </w:rPr>
      </w:pPr>
      <w:r w:rsidRPr="002845EE">
        <w:rPr>
          <w:rFonts w:cs="Arial"/>
          <w:sz w:val="20"/>
          <w:szCs w:val="20"/>
          <w:lang w:eastAsia="zh-CN"/>
        </w:rPr>
        <w:t xml:space="preserve">pod kazensko in materialno odgovornostjo izjavljam, da bom pogodbena dela za javno naročilo </w:t>
      </w:r>
      <w:r w:rsidR="002845EE" w:rsidRPr="002845EE">
        <w:rPr>
          <w:sz w:val="20"/>
          <w:szCs w:val="20"/>
          <w:lang w:eastAsia="en-US"/>
        </w:rPr>
        <w:t xml:space="preserve"> </w:t>
      </w:r>
      <w:r w:rsidR="002845EE" w:rsidRPr="002845EE">
        <w:rPr>
          <w:rFonts w:cs="Arial"/>
          <w:bCs/>
          <w:sz w:val="20"/>
          <w:szCs w:val="20"/>
        </w:rPr>
        <w:t xml:space="preserve">»Dobava in montaža tipske in </w:t>
      </w:r>
      <w:proofErr w:type="spellStart"/>
      <w:r w:rsidR="002845EE" w:rsidRPr="002845EE">
        <w:rPr>
          <w:rFonts w:cs="Arial"/>
          <w:bCs/>
          <w:sz w:val="20"/>
          <w:szCs w:val="20"/>
        </w:rPr>
        <w:t>netipske</w:t>
      </w:r>
      <w:proofErr w:type="spellEnd"/>
      <w:r w:rsidR="002845EE" w:rsidRPr="002845EE">
        <w:rPr>
          <w:rFonts w:cs="Arial"/>
          <w:bCs/>
          <w:sz w:val="20"/>
          <w:szCs w:val="20"/>
        </w:rPr>
        <w:t xml:space="preserve"> opreme za potrebe naročnika </w:t>
      </w:r>
      <w:r w:rsidR="003E001C">
        <w:rPr>
          <w:rFonts w:cs="Arial"/>
          <w:bCs/>
          <w:sz w:val="20"/>
          <w:szCs w:val="20"/>
        </w:rPr>
        <w:t>SŠTS</w:t>
      </w:r>
      <w:r w:rsidR="002845EE" w:rsidRPr="002845EE">
        <w:rPr>
          <w:rFonts w:cs="Arial"/>
          <w:bCs/>
          <w:sz w:val="20"/>
          <w:szCs w:val="20"/>
        </w:rPr>
        <w:t xml:space="preserve"> Šiška«</w:t>
      </w:r>
    </w:p>
    <w:p w14:paraId="6E0D821D" w14:textId="77777777" w:rsidR="002845EE" w:rsidRDefault="002845EE" w:rsidP="002845EE">
      <w:pPr>
        <w:suppressAutoHyphens/>
        <w:spacing w:line="260" w:lineRule="atLeast"/>
        <w:jc w:val="both"/>
        <w:rPr>
          <w:sz w:val="20"/>
          <w:szCs w:val="20"/>
          <w:lang w:eastAsia="en-US"/>
        </w:rPr>
      </w:pPr>
    </w:p>
    <w:p w14:paraId="1F59BA2A" w14:textId="77777777" w:rsidR="002845EE" w:rsidRDefault="002845EE" w:rsidP="002845EE">
      <w:pPr>
        <w:suppressAutoHyphens/>
        <w:spacing w:line="260" w:lineRule="atLeast"/>
        <w:jc w:val="center"/>
        <w:rPr>
          <w:sz w:val="20"/>
          <w:szCs w:val="20"/>
          <w:lang w:eastAsia="en-US"/>
        </w:rPr>
      </w:pPr>
      <w:r w:rsidRPr="002845EE">
        <w:rPr>
          <w:sz w:val="20"/>
          <w:szCs w:val="20"/>
          <w:lang w:eastAsia="en-US"/>
        </w:rPr>
        <w:t xml:space="preserve">1. sklop: </w:t>
      </w:r>
      <w:proofErr w:type="spellStart"/>
      <w:r w:rsidRPr="002845EE">
        <w:rPr>
          <w:sz w:val="20"/>
          <w:szCs w:val="20"/>
          <w:lang w:eastAsia="en-US"/>
        </w:rPr>
        <w:t>netipska</w:t>
      </w:r>
      <w:proofErr w:type="spellEnd"/>
      <w:r w:rsidRPr="002845EE">
        <w:rPr>
          <w:sz w:val="20"/>
          <w:szCs w:val="20"/>
          <w:lang w:eastAsia="en-US"/>
        </w:rPr>
        <w:t xml:space="preserve"> oprema</w:t>
      </w:r>
    </w:p>
    <w:p w14:paraId="718C3D9C" w14:textId="5FCCEE5E" w:rsidR="002845EE" w:rsidRDefault="002845EE" w:rsidP="002845EE">
      <w:pPr>
        <w:suppressAutoHyphens/>
        <w:spacing w:line="260" w:lineRule="atLeast"/>
        <w:jc w:val="center"/>
        <w:rPr>
          <w:sz w:val="20"/>
          <w:szCs w:val="20"/>
          <w:lang w:eastAsia="en-US"/>
        </w:rPr>
      </w:pPr>
      <w:r w:rsidRPr="002845EE">
        <w:rPr>
          <w:sz w:val="20"/>
          <w:szCs w:val="20"/>
          <w:lang w:eastAsia="en-US"/>
        </w:rPr>
        <w:t>2. sklop: tipska oprema,</w:t>
      </w:r>
    </w:p>
    <w:p w14:paraId="10EF865E" w14:textId="0D1AFF9D" w:rsidR="002845EE" w:rsidRPr="002845EE" w:rsidRDefault="002845EE" w:rsidP="002845EE">
      <w:pPr>
        <w:suppressAutoHyphens/>
        <w:spacing w:line="260" w:lineRule="atLeast"/>
        <w:jc w:val="center"/>
        <w:rPr>
          <w:sz w:val="16"/>
          <w:szCs w:val="16"/>
          <w:lang w:eastAsia="en-US"/>
        </w:rPr>
      </w:pPr>
      <w:r w:rsidRPr="002845EE">
        <w:rPr>
          <w:sz w:val="16"/>
          <w:szCs w:val="16"/>
          <w:lang w:eastAsia="en-US"/>
        </w:rPr>
        <w:t>(ustrezno obkrožiti glede na to za kateri sklop oddaja ponudbo)</w:t>
      </w:r>
    </w:p>
    <w:p w14:paraId="50028E54" w14:textId="77777777" w:rsidR="002845EE" w:rsidRDefault="002845EE" w:rsidP="002845EE">
      <w:pPr>
        <w:suppressAutoHyphens/>
        <w:spacing w:line="260" w:lineRule="atLeast"/>
        <w:jc w:val="both"/>
        <w:rPr>
          <w:sz w:val="20"/>
          <w:szCs w:val="20"/>
          <w:lang w:eastAsia="en-US"/>
        </w:rPr>
      </w:pPr>
    </w:p>
    <w:p w14:paraId="09A6E552" w14:textId="77777777" w:rsidR="00130BA9" w:rsidRDefault="00130BA9" w:rsidP="002845EE">
      <w:pPr>
        <w:suppressAutoHyphens/>
        <w:spacing w:line="260" w:lineRule="atLeast"/>
        <w:jc w:val="both"/>
        <w:rPr>
          <w:sz w:val="20"/>
          <w:szCs w:val="20"/>
          <w:lang w:eastAsia="en-US"/>
        </w:rPr>
      </w:pPr>
    </w:p>
    <w:p w14:paraId="1EB454EC" w14:textId="6EC5C854" w:rsidR="002845EE" w:rsidRPr="002845EE" w:rsidRDefault="002845EE" w:rsidP="002845EE">
      <w:pPr>
        <w:suppressAutoHyphens/>
        <w:spacing w:line="260" w:lineRule="atLeast"/>
        <w:jc w:val="both"/>
        <w:rPr>
          <w:sz w:val="20"/>
          <w:szCs w:val="20"/>
          <w:lang w:eastAsia="en-US"/>
        </w:rPr>
      </w:pPr>
      <w:r w:rsidRPr="002845EE">
        <w:rPr>
          <w:rFonts w:cs="Arial"/>
          <w:sz w:val="20"/>
          <w:szCs w:val="20"/>
          <w:lang w:eastAsia="zh-CN"/>
        </w:rPr>
        <w:t>izvedel v skladu z vsemi zahtevami iz razpisne dokumentacije z vsemi prilogami ob</w:t>
      </w:r>
      <w:r>
        <w:rPr>
          <w:rFonts w:cs="Arial"/>
          <w:sz w:val="20"/>
          <w:szCs w:val="20"/>
          <w:lang w:eastAsia="zh-CN"/>
        </w:rPr>
        <w:t>javljenimi na spletni povezavi</w:t>
      </w:r>
      <w:r>
        <w:rPr>
          <w:sz w:val="20"/>
          <w:szCs w:val="20"/>
          <w:lang w:eastAsia="en-US"/>
        </w:rPr>
        <w:t xml:space="preserve"> </w:t>
      </w:r>
      <w:hyperlink r:id="rId10" w:history="1">
        <w:r w:rsidRPr="002845EE">
          <w:rPr>
            <w:rStyle w:val="Hiperpovezava"/>
            <w:sz w:val="20"/>
            <w:szCs w:val="20"/>
            <w:lang w:eastAsia="en-US"/>
          </w:rPr>
          <w:t>https://oblak.styria.si/index.php/s/Gc6sZibdDJq</w:t>
        </w:r>
        <w:r w:rsidRPr="002845EE">
          <w:rPr>
            <w:rStyle w:val="Hiperpovezava"/>
            <w:sz w:val="20"/>
            <w:szCs w:val="20"/>
            <w:lang w:eastAsia="en-US"/>
          </w:rPr>
          <w:t>q</w:t>
        </w:r>
        <w:r w:rsidRPr="002845EE">
          <w:rPr>
            <w:rStyle w:val="Hiperpovezava"/>
            <w:sz w:val="20"/>
            <w:szCs w:val="20"/>
            <w:lang w:eastAsia="en-US"/>
          </w:rPr>
          <w:t>6Ss</w:t>
        </w:r>
      </w:hyperlink>
      <w:r w:rsidRPr="002845EE">
        <w:rPr>
          <w:sz w:val="20"/>
          <w:szCs w:val="20"/>
          <w:lang w:eastAsia="en-US"/>
        </w:rPr>
        <w:t xml:space="preserve"> </w:t>
      </w:r>
    </w:p>
    <w:p w14:paraId="34A33FC5" w14:textId="77777777" w:rsidR="002845EE" w:rsidRDefault="002845EE" w:rsidP="002845EE">
      <w:pPr>
        <w:spacing w:line="260" w:lineRule="atLeast"/>
        <w:jc w:val="both"/>
        <w:rPr>
          <w:sz w:val="20"/>
          <w:szCs w:val="20"/>
          <w:lang w:eastAsia="en-US"/>
        </w:rPr>
      </w:pPr>
    </w:p>
    <w:p w14:paraId="096E55FD" w14:textId="77777777" w:rsidR="002845EE" w:rsidRPr="002845EE" w:rsidRDefault="002845EE" w:rsidP="002845EE">
      <w:pPr>
        <w:spacing w:line="260" w:lineRule="atLeast"/>
        <w:jc w:val="both"/>
        <w:rPr>
          <w:sz w:val="20"/>
          <w:szCs w:val="20"/>
          <w:lang w:eastAsia="en-US"/>
        </w:rPr>
      </w:pPr>
      <w:r w:rsidRPr="002845EE">
        <w:rPr>
          <w:sz w:val="20"/>
          <w:szCs w:val="20"/>
          <w:lang w:eastAsia="en-US"/>
        </w:rPr>
        <w:t xml:space="preserve">Dobava in montaža tipske in </w:t>
      </w:r>
      <w:proofErr w:type="spellStart"/>
      <w:r w:rsidRPr="002845EE">
        <w:rPr>
          <w:sz w:val="20"/>
          <w:szCs w:val="20"/>
          <w:lang w:eastAsia="en-US"/>
        </w:rPr>
        <w:t>netipske</w:t>
      </w:r>
      <w:proofErr w:type="spellEnd"/>
      <w:r w:rsidRPr="002845EE">
        <w:rPr>
          <w:sz w:val="20"/>
          <w:szCs w:val="20"/>
          <w:lang w:eastAsia="en-US"/>
        </w:rPr>
        <w:t xml:space="preserve"> opreme na naslovu naročnika </w:t>
      </w:r>
      <w:proofErr w:type="spellStart"/>
      <w:r w:rsidRPr="002845EE">
        <w:rPr>
          <w:sz w:val="20"/>
          <w:szCs w:val="20"/>
          <w:lang w:eastAsia="en-US"/>
        </w:rPr>
        <w:t>Litostrojska</w:t>
      </w:r>
      <w:proofErr w:type="spellEnd"/>
      <w:r w:rsidRPr="002845EE">
        <w:rPr>
          <w:sz w:val="20"/>
          <w:szCs w:val="20"/>
          <w:lang w:eastAsia="en-US"/>
        </w:rPr>
        <w:t xml:space="preserve"> cesta 51, 1000 Ljubljana mora biti zaključena do 15. 8. 2024.</w:t>
      </w:r>
    </w:p>
    <w:p w14:paraId="46B16674" w14:textId="77777777" w:rsidR="002845EE" w:rsidRPr="002845EE" w:rsidRDefault="002845EE" w:rsidP="00972FB8">
      <w:pPr>
        <w:suppressAutoHyphens/>
        <w:spacing w:line="260" w:lineRule="atLeast"/>
        <w:jc w:val="both"/>
        <w:rPr>
          <w:rFonts w:cs="Arial"/>
          <w:sz w:val="20"/>
          <w:szCs w:val="20"/>
          <w:lang w:eastAsia="zh-CN"/>
        </w:rPr>
      </w:pPr>
    </w:p>
    <w:p w14:paraId="4F3121E8" w14:textId="77777777" w:rsidR="008B2D3B" w:rsidRPr="006A08B4" w:rsidRDefault="008B2D3B" w:rsidP="00972FB8">
      <w:pPr>
        <w:suppressAutoHyphens/>
        <w:spacing w:line="260" w:lineRule="atLeast"/>
        <w:jc w:val="both"/>
        <w:rPr>
          <w:rFonts w:cs="Arial"/>
          <w:color w:val="000000"/>
          <w:sz w:val="20"/>
          <w:szCs w:val="20"/>
        </w:rPr>
      </w:pPr>
    </w:p>
    <w:p w14:paraId="5CC77345" w14:textId="77777777" w:rsidR="00EA5C3C" w:rsidRPr="006A08B4" w:rsidRDefault="00EA5C3C" w:rsidP="00EA5C3C">
      <w:pPr>
        <w:autoSpaceDE w:val="0"/>
        <w:autoSpaceDN w:val="0"/>
        <w:adjustRightInd w:val="0"/>
        <w:jc w:val="both"/>
        <w:rPr>
          <w:rFonts w:cs="Arial"/>
          <w:sz w:val="20"/>
          <w:szCs w:val="20"/>
        </w:rPr>
      </w:pPr>
    </w:p>
    <w:p w14:paraId="44F1B60C" w14:textId="75D228C7" w:rsidR="00EA5C3C" w:rsidRPr="00DC00DE" w:rsidRDefault="00EA5C3C" w:rsidP="00EA5C3C">
      <w:pPr>
        <w:rPr>
          <w:sz w:val="20"/>
          <w:szCs w:val="20"/>
        </w:rPr>
      </w:pPr>
    </w:p>
    <w:tbl>
      <w:tblPr>
        <w:tblW w:w="9490" w:type="dxa"/>
        <w:tblLayout w:type="fixed"/>
        <w:tblLook w:val="0000" w:firstRow="0" w:lastRow="0" w:firstColumn="0" w:lastColumn="0" w:noHBand="0" w:noVBand="0"/>
      </w:tblPr>
      <w:tblGrid>
        <w:gridCol w:w="3348"/>
        <w:gridCol w:w="1818"/>
        <w:gridCol w:w="4324"/>
      </w:tblGrid>
      <w:tr w:rsidR="00EA5C3C" w:rsidRPr="00DC00DE" w14:paraId="7CF19CEB" w14:textId="77777777" w:rsidTr="000B09A8">
        <w:trPr>
          <w:trHeight w:val="241"/>
        </w:trPr>
        <w:tc>
          <w:tcPr>
            <w:tcW w:w="3348" w:type="dxa"/>
            <w:shd w:val="clear" w:color="auto" w:fill="auto"/>
          </w:tcPr>
          <w:p w14:paraId="07E1C4BA" w14:textId="77777777" w:rsidR="00EA5C3C" w:rsidRPr="00DC00DE" w:rsidRDefault="00EA5C3C" w:rsidP="000B09A8">
            <w:pPr>
              <w:suppressAutoHyphens/>
              <w:snapToGrid w:val="0"/>
              <w:spacing w:line="260" w:lineRule="atLeast"/>
              <w:jc w:val="both"/>
              <w:rPr>
                <w:rFonts w:cs="Arial"/>
                <w:sz w:val="20"/>
                <w:szCs w:val="20"/>
                <w:lang w:eastAsia="zh-CN"/>
              </w:rPr>
            </w:pPr>
          </w:p>
          <w:p w14:paraId="7B44C94A"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Kraj: ___________________</w:t>
            </w:r>
          </w:p>
        </w:tc>
        <w:tc>
          <w:tcPr>
            <w:tcW w:w="1818" w:type="dxa"/>
            <w:shd w:val="clear" w:color="auto" w:fill="auto"/>
          </w:tcPr>
          <w:p w14:paraId="18EB2527" w14:textId="77777777" w:rsidR="00EA5C3C" w:rsidRPr="00DC00DE" w:rsidRDefault="00EA5C3C" w:rsidP="000B09A8">
            <w:pPr>
              <w:suppressAutoHyphens/>
              <w:snapToGrid w:val="0"/>
              <w:spacing w:line="260" w:lineRule="atLeast"/>
              <w:jc w:val="both"/>
              <w:rPr>
                <w:rFonts w:cs="Arial"/>
                <w:sz w:val="20"/>
                <w:szCs w:val="20"/>
                <w:lang w:eastAsia="zh-CN"/>
              </w:rPr>
            </w:pPr>
          </w:p>
        </w:tc>
        <w:tc>
          <w:tcPr>
            <w:tcW w:w="4324" w:type="dxa"/>
            <w:shd w:val="clear" w:color="auto" w:fill="auto"/>
          </w:tcPr>
          <w:p w14:paraId="0FFD1A05"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Ime in priimek odgovorne osebe:</w:t>
            </w:r>
          </w:p>
          <w:p w14:paraId="7BDBE4EA" w14:textId="77777777" w:rsidR="00EA5C3C" w:rsidRPr="00DC00DE" w:rsidRDefault="00EA5C3C" w:rsidP="000B09A8">
            <w:pPr>
              <w:suppressAutoHyphens/>
              <w:spacing w:line="260" w:lineRule="atLeast"/>
              <w:jc w:val="both"/>
              <w:rPr>
                <w:rFonts w:cs="Arial"/>
                <w:sz w:val="20"/>
                <w:szCs w:val="20"/>
                <w:lang w:eastAsia="zh-CN"/>
              </w:rPr>
            </w:pPr>
          </w:p>
          <w:p w14:paraId="3DE9E091"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________________________</w:t>
            </w:r>
          </w:p>
          <w:p w14:paraId="5058E262" w14:textId="77777777" w:rsidR="00EA5C3C" w:rsidRPr="00DC00DE" w:rsidRDefault="00EA5C3C" w:rsidP="000B09A8">
            <w:pPr>
              <w:suppressAutoHyphens/>
              <w:spacing w:line="260" w:lineRule="atLeast"/>
              <w:jc w:val="both"/>
              <w:rPr>
                <w:rFonts w:cs="Arial"/>
                <w:sz w:val="20"/>
                <w:szCs w:val="20"/>
                <w:lang w:eastAsia="zh-CN"/>
              </w:rPr>
            </w:pPr>
          </w:p>
        </w:tc>
      </w:tr>
      <w:tr w:rsidR="00EA5C3C" w:rsidRPr="0034305C" w14:paraId="07671054" w14:textId="77777777" w:rsidTr="000B09A8">
        <w:trPr>
          <w:trHeight w:val="483"/>
        </w:trPr>
        <w:tc>
          <w:tcPr>
            <w:tcW w:w="3348" w:type="dxa"/>
            <w:shd w:val="clear" w:color="auto" w:fill="auto"/>
          </w:tcPr>
          <w:p w14:paraId="5C1DE2F9"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Datum</w:t>
            </w:r>
            <w:r w:rsidRPr="00DC00DE">
              <w:rPr>
                <w:rFonts w:cs="Arial"/>
                <w:sz w:val="20"/>
                <w:szCs w:val="20"/>
                <w:lang w:eastAsia="zh-CN"/>
              </w:rPr>
              <w:fldChar w:fldCharType="begin">
                <w:ffData>
                  <w:name w:val=""/>
                  <w:enabled/>
                  <w:calcOnExit w:val="0"/>
                  <w:textInput/>
                </w:ffData>
              </w:fldChar>
            </w:r>
            <w:r w:rsidRPr="00DC00DE">
              <w:rPr>
                <w:rFonts w:cs="Arial"/>
                <w:sz w:val="20"/>
                <w:szCs w:val="20"/>
                <w:lang w:eastAsia="zh-CN"/>
              </w:rPr>
              <w:instrText xml:space="preserve"> FORMTEXT </w:instrText>
            </w:r>
            <w:r w:rsidR="00A82E51">
              <w:rPr>
                <w:rFonts w:cs="Arial"/>
                <w:sz w:val="20"/>
                <w:szCs w:val="20"/>
                <w:lang w:eastAsia="zh-CN"/>
              </w:rPr>
            </w:r>
            <w:r w:rsidR="00A82E51">
              <w:rPr>
                <w:rFonts w:cs="Arial"/>
                <w:sz w:val="20"/>
                <w:szCs w:val="20"/>
                <w:lang w:eastAsia="zh-CN"/>
              </w:rPr>
              <w:fldChar w:fldCharType="separate"/>
            </w:r>
            <w:r w:rsidRPr="00DC00DE">
              <w:rPr>
                <w:rFonts w:cs="Arial"/>
                <w:sz w:val="20"/>
                <w:szCs w:val="20"/>
                <w:lang w:eastAsia="zh-CN"/>
              </w:rPr>
              <w:fldChar w:fldCharType="end"/>
            </w:r>
            <w:r w:rsidRPr="00DC00DE">
              <w:rPr>
                <w:rFonts w:cs="Arial"/>
                <w:sz w:val="20"/>
                <w:szCs w:val="20"/>
                <w:lang w:eastAsia="zh-CN"/>
              </w:rPr>
              <w:t>: _________________</w:t>
            </w:r>
          </w:p>
        </w:tc>
        <w:tc>
          <w:tcPr>
            <w:tcW w:w="1818" w:type="dxa"/>
            <w:shd w:val="clear" w:color="auto" w:fill="auto"/>
          </w:tcPr>
          <w:p w14:paraId="01995130"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Žig</w:t>
            </w:r>
          </w:p>
        </w:tc>
        <w:tc>
          <w:tcPr>
            <w:tcW w:w="4324" w:type="dxa"/>
            <w:shd w:val="clear" w:color="auto" w:fill="auto"/>
          </w:tcPr>
          <w:p w14:paraId="71CC5309" w14:textId="77777777" w:rsidR="00EA5C3C" w:rsidRPr="00DC00DE"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________________________</w:t>
            </w:r>
          </w:p>
          <w:p w14:paraId="469A6DBE" w14:textId="77777777" w:rsidR="00EA5C3C" w:rsidRPr="0034305C" w:rsidRDefault="00EA5C3C" w:rsidP="000B09A8">
            <w:pPr>
              <w:suppressAutoHyphens/>
              <w:spacing w:line="260" w:lineRule="atLeast"/>
              <w:jc w:val="both"/>
              <w:rPr>
                <w:rFonts w:cs="Arial"/>
                <w:sz w:val="20"/>
                <w:szCs w:val="20"/>
                <w:lang w:eastAsia="zh-CN"/>
              </w:rPr>
            </w:pPr>
            <w:r w:rsidRPr="00DC00DE">
              <w:rPr>
                <w:rFonts w:cs="Arial"/>
                <w:sz w:val="20"/>
                <w:szCs w:val="20"/>
                <w:lang w:eastAsia="zh-CN"/>
              </w:rPr>
              <w:t>Podpis odgovorne osebe</w:t>
            </w:r>
          </w:p>
          <w:p w14:paraId="2D70DF93" w14:textId="77777777" w:rsidR="00EA5C3C" w:rsidRPr="0034305C" w:rsidRDefault="00EA5C3C" w:rsidP="000B09A8">
            <w:pPr>
              <w:suppressAutoHyphens/>
              <w:spacing w:line="260" w:lineRule="atLeast"/>
              <w:jc w:val="both"/>
              <w:rPr>
                <w:rFonts w:cs="Arial"/>
                <w:sz w:val="20"/>
                <w:szCs w:val="20"/>
                <w:lang w:eastAsia="zh-CN"/>
              </w:rPr>
            </w:pPr>
          </w:p>
          <w:p w14:paraId="5E3DE42A" w14:textId="77777777" w:rsidR="00EA5C3C" w:rsidRPr="0034305C" w:rsidRDefault="00EA5C3C" w:rsidP="000B09A8">
            <w:pPr>
              <w:suppressAutoHyphens/>
              <w:spacing w:line="260" w:lineRule="atLeast"/>
              <w:jc w:val="both"/>
              <w:rPr>
                <w:rFonts w:cs="Arial"/>
                <w:sz w:val="20"/>
                <w:szCs w:val="20"/>
                <w:lang w:eastAsia="zh-CN"/>
              </w:rPr>
            </w:pPr>
          </w:p>
        </w:tc>
      </w:tr>
    </w:tbl>
    <w:p w14:paraId="17EA1DAA" w14:textId="77777777" w:rsidR="00EA5C3C" w:rsidRPr="0034305C" w:rsidRDefault="00EA5C3C" w:rsidP="00EA5C3C">
      <w:pPr>
        <w:rPr>
          <w:sz w:val="20"/>
          <w:szCs w:val="20"/>
        </w:rPr>
      </w:pPr>
    </w:p>
    <w:p w14:paraId="0B80D09D" w14:textId="77777777" w:rsidR="00EA5C3C" w:rsidRPr="0034305C" w:rsidRDefault="00EA5C3C" w:rsidP="00EA5C3C">
      <w:pPr>
        <w:rPr>
          <w:sz w:val="20"/>
          <w:szCs w:val="20"/>
        </w:rPr>
      </w:pPr>
    </w:p>
    <w:bookmarkEnd w:id="9"/>
    <w:p w14:paraId="1148B89B" w14:textId="77777777" w:rsidR="00235B98" w:rsidRDefault="00235B98" w:rsidP="00BD07D2">
      <w:pPr>
        <w:rPr>
          <w:rFonts w:cs="Arial"/>
          <w:sz w:val="20"/>
          <w:szCs w:val="20"/>
        </w:rPr>
      </w:pPr>
    </w:p>
    <w:p w14:paraId="2DDEDF30" w14:textId="77777777" w:rsidR="00235B98" w:rsidRDefault="00235B98" w:rsidP="00BD07D2">
      <w:pPr>
        <w:rPr>
          <w:rFonts w:cs="Arial"/>
          <w:sz w:val="20"/>
          <w:szCs w:val="20"/>
        </w:rPr>
      </w:pPr>
    </w:p>
    <w:p w14:paraId="5A24F5D9" w14:textId="77777777" w:rsidR="00235B98" w:rsidRDefault="00235B98" w:rsidP="00BD07D2">
      <w:pPr>
        <w:rPr>
          <w:rFonts w:cs="Arial"/>
          <w:sz w:val="20"/>
          <w:szCs w:val="20"/>
        </w:rPr>
      </w:pPr>
    </w:p>
    <w:p w14:paraId="56F875A0" w14:textId="77777777" w:rsidR="00235B98" w:rsidRDefault="00235B98" w:rsidP="00BD07D2">
      <w:pPr>
        <w:rPr>
          <w:rFonts w:cs="Arial"/>
          <w:sz w:val="20"/>
          <w:szCs w:val="20"/>
        </w:rPr>
      </w:pPr>
    </w:p>
    <w:p w14:paraId="55C0E0F2" w14:textId="77777777" w:rsidR="006A08B4" w:rsidRDefault="006A08B4" w:rsidP="00BD07D2">
      <w:pPr>
        <w:rPr>
          <w:rFonts w:cs="Arial"/>
          <w:sz w:val="20"/>
          <w:szCs w:val="20"/>
        </w:rPr>
      </w:pPr>
    </w:p>
    <w:p w14:paraId="63828432" w14:textId="77777777" w:rsidR="006A08B4" w:rsidRDefault="006A08B4" w:rsidP="00BD07D2">
      <w:pPr>
        <w:rPr>
          <w:rFonts w:cs="Arial"/>
          <w:sz w:val="20"/>
          <w:szCs w:val="20"/>
        </w:rPr>
      </w:pPr>
    </w:p>
    <w:p w14:paraId="21165BAA" w14:textId="77777777" w:rsidR="006A08B4" w:rsidRDefault="006A08B4" w:rsidP="00BD07D2">
      <w:pPr>
        <w:rPr>
          <w:rFonts w:cs="Arial"/>
          <w:sz w:val="20"/>
          <w:szCs w:val="20"/>
        </w:rPr>
      </w:pPr>
    </w:p>
    <w:p w14:paraId="71C75901" w14:textId="77777777" w:rsidR="006A08B4" w:rsidRDefault="006A08B4" w:rsidP="00BD07D2">
      <w:pPr>
        <w:rPr>
          <w:rFonts w:cs="Arial"/>
          <w:sz w:val="20"/>
          <w:szCs w:val="20"/>
        </w:rPr>
      </w:pPr>
    </w:p>
    <w:p w14:paraId="07AE69D0" w14:textId="77777777" w:rsidR="006A08B4" w:rsidRDefault="006A08B4" w:rsidP="00BD07D2">
      <w:pPr>
        <w:rPr>
          <w:rFonts w:cs="Arial"/>
          <w:sz w:val="20"/>
          <w:szCs w:val="20"/>
        </w:rPr>
      </w:pPr>
    </w:p>
    <w:p w14:paraId="491DFA26" w14:textId="77777777" w:rsidR="006A08B4" w:rsidRDefault="006A08B4" w:rsidP="00BD07D2">
      <w:pPr>
        <w:rPr>
          <w:rFonts w:cs="Arial"/>
          <w:sz w:val="20"/>
          <w:szCs w:val="20"/>
        </w:rPr>
      </w:pPr>
    </w:p>
    <w:p w14:paraId="1E125661" w14:textId="77777777" w:rsidR="006A08B4" w:rsidRDefault="006A08B4" w:rsidP="00BD07D2">
      <w:pPr>
        <w:rPr>
          <w:rFonts w:cs="Arial"/>
          <w:sz w:val="20"/>
          <w:szCs w:val="20"/>
        </w:rPr>
      </w:pPr>
    </w:p>
    <w:p w14:paraId="61FC2149" w14:textId="77777777" w:rsidR="00CF0C1D" w:rsidRDefault="00CF0C1D" w:rsidP="00BD07D2">
      <w:pPr>
        <w:rPr>
          <w:rFonts w:cs="Arial"/>
          <w:sz w:val="20"/>
          <w:szCs w:val="20"/>
        </w:rPr>
      </w:pPr>
    </w:p>
    <w:p w14:paraId="2095CC15" w14:textId="77777777" w:rsidR="00CF0C1D" w:rsidRDefault="00CF0C1D" w:rsidP="00BD07D2">
      <w:pPr>
        <w:rPr>
          <w:rFonts w:cs="Arial"/>
          <w:sz w:val="20"/>
          <w:szCs w:val="20"/>
        </w:rPr>
      </w:pPr>
    </w:p>
    <w:p w14:paraId="2DC2FDF3" w14:textId="77777777" w:rsidR="00CF0C1D" w:rsidRDefault="00CF0C1D" w:rsidP="00BD07D2">
      <w:pPr>
        <w:rPr>
          <w:rFonts w:cs="Arial"/>
          <w:sz w:val="20"/>
          <w:szCs w:val="20"/>
        </w:rPr>
      </w:pPr>
    </w:p>
    <w:p w14:paraId="2C950F39" w14:textId="77777777" w:rsidR="00CF0C1D" w:rsidRDefault="00CF0C1D" w:rsidP="00BD07D2">
      <w:pPr>
        <w:rPr>
          <w:rFonts w:cs="Arial"/>
          <w:sz w:val="20"/>
          <w:szCs w:val="20"/>
        </w:rPr>
      </w:pPr>
    </w:p>
    <w:p w14:paraId="6D75BD2B" w14:textId="77777777" w:rsidR="00CF0C1D" w:rsidRDefault="00CF0C1D" w:rsidP="00BD07D2">
      <w:pPr>
        <w:rPr>
          <w:rFonts w:cs="Arial"/>
          <w:sz w:val="20"/>
          <w:szCs w:val="20"/>
        </w:rPr>
      </w:pPr>
    </w:p>
    <w:p w14:paraId="58E7150E" w14:textId="77777777" w:rsidR="00CF0C1D" w:rsidRDefault="00CF0C1D" w:rsidP="00BD07D2">
      <w:pPr>
        <w:rPr>
          <w:rFonts w:cs="Arial"/>
          <w:sz w:val="20"/>
          <w:szCs w:val="20"/>
        </w:rPr>
      </w:pPr>
    </w:p>
    <w:p w14:paraId="341F8C6F" w14:textId="77777777" w:rsidR="00CF0C1D" w:rsidRDefault="00CF0C1D" w:rsidP="00BD07D2">
      <w:pPr>
        <w:rPr>
          <w:rFonts w:cs="Arial"/>
          <w:sz w:val="20"/>
          <w:szCs w:val="20"/>
        </w:rPr>
      </w:pPr>
    </w:p>
    <w:p w14:paraId="395B49B4" w14:textId="77777777" w:rsidR="00CF0C1D" w:rsidRDefault="00CF0C1D" w:rsidP="00BD07D2">
      <w:pPr>
        <w:rPr>
          <w:rFonts w:cs="Arial"/>
          <w:sz w:val="20"/>
          <w:szCs w:val="20"/>
        </w:rPr>
      </w:pPr>
    </w:p>
    <w:p w14:paraId="1BF69B47" w14:textId="77777777" w:rsidR="00BD07D2" w:rsidRPr="00A24A2F" w:rsidRDefault="00BD07D2" w:rsidP="00BD07D2">
      <w:pPr>
        <w:rPr>
          <w:rFonts w:cs="Arial"/>
          <w:sz w:val="20"/>
          <w:szCs w:val="20"/>
        </w:rPr>
      </w:pPr>
    </w:p>
    <w:p w14:paraId="7ED48C52" w14:textId="77777777" w:rsidR="009E7BBB" w:rsidRDefault="009E7BBB" w:rsidP="00BD07D2">
      <w:pPr>
        <w:pStyle w:val="HTML-oblikovano"/>
        <w:jc w:val="right"/>
        <w:rPr>
          <w:rFonts w:ascii="Arial" w:hAnsi="Arial" w:cs="Arial"/>
          <w:b/>
          <w:color w:val="auto"/>
          <w:sz w:val="20"/>
          <w:szCs w:val="20"/>
          <w:u w:val="single"/>
        </w:rPr>
      </w:pPr>
    </w:p>
    <w:p w14:paraId="5EAFC5F6" w14:textId="3F64014F" w:rsidR="00BD07D2" w:rsidRPr="003F21B5" w:rsidRDefault="00BD07D2" w:rsidP="00BD07D2">
      <w:pPr>
        <w:pStyle w:val="HTML-oblikovano"/>
        <w:jc w:val="right"/>
        <w:rPr>
          <w:rFonts w:ascii="Arial" w:hAnsi="Arial" w:cs="Arial"/>
          <w:color w:val="auto"/>
          <w:sz w:val="20"/>
          <w:szCs w:val="20"/>
        </w:rPr>
      </w:pPr>
      <w:r w:rsidRPr="003F21B5">
        <w:rPr>
          <w:rFonts w:ascii="Arial" w:hAnsi="Arial" w:cs="Arial"/>
          <w:b/>
          <w:color w:val="auto"/>
          <w:sz w:val="20"/>
          <w:szCs w:val="20"/>
          <w:u w:val="single"/>
        </w:rPr>
        <w:t>RAZPISNI OBRAZEC 1</w:t>
      </w:r>
      <w:r w:rsidR="00972FB8">
        <w:rPr>
          <w:rFonts w:ascii="Arial" w:hAnsi="Arial" w:cs="Arial"/>
          <w:b/>
          <w:color w:val="auto"/>
          <w:sz w:val="20"/>
          <w:szCs w:val="20"/>
          <w:u w:val="single"/>
        </w:rPr>
        <w:t>2</w:t>
      </w:r>
    </w:p>
    <w:p w14:paraId="184A6009" w14:textId="77777777" w:rsidR="00BD07D2" w:rsidRPr="003F21B5" w:rsidRDefault="00BD07D2" w:rsidP="00BD07D2">
      <w:pPr>
        <w:pStyle w:val="Naslov10"/>
        <w:spacing w:after="0"/>
        <w:rPr>
          <w:szCs w:val="20"/>
        </w:rPr>
      </w:pPr>
    </w:p>
    <w:p w14:paraId="785301CC" w14:textId="77777777" w:rsidR="00BD07D2" w:rsidRPr="00A24A2F" w:rsidRDefault="00BD07D2" w:rsidP="00BD07D2">
      <w:pPr>
        <w:pStyle w:val="Naslov10"/>
        <w:spacing w:after="0"/>
        <w:rPr>
          <w:szCs w:val="20"/>
        </w:rPr>
      </w:pPr>
      <w:r w:rsidRPr="003F21B5">
        <w:rPr>
          <w:szCs w:val="20"/>
        </w:rPr>
        <w:t>soglasje PODIZVAJALCA</w:t>
      </w:r>
    </w:p>
    <w:p w14:paraId="2378E8B8" w14:textId="77777777" w:rsidR="00BD07D2" w:rsidRPr="00A24A2F" w:rsidRDefault="00BD07D2" w:rsidP="00BD07D2">
      <w:pPr>
        <w:pStyle w:val="Naslov10"/>
        <w:spacing w:after="0"/>
        <w:rPr>
          <w:szCs w:val="20"/>
        </w:rPr>
      </w:pPr>
      <w:r w:rsidRPr="00A24A2F">
        <w:rPr>
          <w:szCs w:val="20"/>
        </w:rPr>
        <w:t>(</w:t>
      </w:r>
      <w:r w:rsidRPr="00A24A2F">
        <w:rPr>
          <w:caps w:val="0"/>
          <w:szCs w:val="20"/>
        </w:rPr>
        <w:t>za neposredna plačila</w:t>
      </w:r>
      <w:r w:rsidRPr="00A24A2F">
        <w:rPr>
          <w:szCs w:val="20"/>
        </w:rPr>
        <w:t>)</w:t>
      </w:r>
    </w:p>
    <w:p w14:paraId="7084AD30" w14:textId="77777777" w:rsidR="00BD07D2" w:rsidRPr="00A24A2F" w:rsidRDefault="00BD07D2" w:rsidP="00BD07D2">
      <w:pPr>
        <w:rPr>
          <w:rFonts w:eastAsia="Calibri" w:cs="Arial"/>
          <w:sz w:val="20"/>
          <w:szCs w:val="20"/>
        </w:rPr>
      </w:pPr>
    </w:p>
    <w:p w14:paraId="2CF4FC2E" w14:textId="77777777" w:rsidR="00BD07D2" w:rsidRPr="00A24A2F" w:rsidRDefault="00BD07D2" w:rsidP="00BD07D2">
      <w:pPr>
        <w:rPr>
          <w:rFonts w:eastAsia="Calibri" w:cs="Arial"/>
          <w:sz w:val="20"/>
          <w:szCs w:val="20"/>
        </w:rPr>
      </w:pPr>
    </w:p>
    <w:p w14:paraId="4D7B405C" w14:textId="77777777" w:rsidR="00BD07D2" w:rsidRPr="00A24A2F" w:rsidRDefault="00BD07D2" w:rsidP="00BD07D2">
      <w:pPr>
        <w:spacing w:after="240"/>
        <w:rPr>
          <w:rFonts w:cs="Arial"/>
          <w:sz w:val="20"/>
          <w:szCs w:val="20"/>
        </w:rPr>
      </w:pPr>
      <w:r w:rsidRPr="00A24A2F">
        <w:rPr>
          <w:rFonts w:eastAsia="Calibri" w:cs="Arial"/>
          <w:sz w:val="20"/>
          <w:szCs w:val="20"/>
        </w:rPr>
        <w:t>Naziv podizvajalca: __________________________________________________________</w:t>
      </w:r>
    </w:p>
    <w:p w14:paraId="0C60E67C" w14:textId="77777777" w:rsidR="00BD07D2" w:rsidRPr="00A24A2F" w:rsidRDefault="00BD07D2" w:rsidP="00BD07D2">
      <w:pPr>
        <w:spacing w:after="240"/>
        <w:rPr>
          <w:rFonts w:cs="Arial"/>
          <w:sz w:val="20"/>
          <w:szCs w:val="20"/>
        </w:rPr>
      </w:pPr>
      <w:r w:rsidRPr="00A24A2F">
        <w:rPr>
          <w:rFonts w:eastAsia="Calibri" w:cs="Arial"/>
          <w:sz w:val="20"/>
          <w:szCs w:val="20"/>
        </w:rPr>
        <w:t xml:space="preserve">Sedež (naslov) podizvajalca: </w:t>
      </w:r>
      <w:r w:rsidRPr="00A24A2F">
        <w:rPr>
          <w:rFonts w:cs="Arial"/>
          <w:sz w:val="20"/>
          <w:szCs w:val="20"/>
        </w:rPr>
        <w:t>__________________________________________________</w:t>
      </w:r>
    </w:p>
    <w:p w14:paraId="7C76ED73" w14:textId="77777777" w:rsidR="00BD07D2" w:rsidRPr="00A24A2F" w:rsidRDefault="00BD07D2" w:rsidP="00BD07D2">
      <w:pPr>
        <w:spacing w:after="240"/>
        <w:rPr>
          <w:rFonts w:cs="Arial"/>
          <w:sz w:val="20"/>
          <w:szCs w:val="20"/>
        </w:rPr>
      </w:pPr>
      <w:r w:rsidRPr="00A24A2F">
        <w:rPr>
          <w:rFonts w:eastAsia="Calibri" w:cs="Arial"/>
          <w:sz w:val="20"/>
          <w:szCs w:val="20"/>
        </w:rPr>
        <w:t xml:space="preserve">Davčna številka podizvajalca: </w:t>
      </w:r>
      <w:r w:rsidRPr="00A24A2F">
        <w:rPr>
          <w:rFonts w:cs="Arial"/>
          <w:sz w:val="20"/>
          <w:szCs w:val="20"/>
        </w:rPr>
        <w:t>__________________________________________________</w:t>
      </w:r>
    </w:p>
    <w:p w14:paraId="79803CC6" w14:textId="77777777" w:rsidR="00BD07D2" w:rsidRPr="00A24A2F" w:rsidRDefault="00BD07D2" w:rsidP="00BD07D2">
      <w:pPr>
        <w:spacing w:after="240"/>
        <w:jc w:val="both"/>
        <w:rPr>
          <w:rFonts w:cs="Arial"/>
          <w:sz w:val="20"/>
          <w:szCs w:val="20"/>
        </w:rPr>
      </w:pPr>
      <w:r w:rsidRPr="00A24A2F">
        <w:rPr>
          <w:rFonts w:eastAsia="Calibri" w:cs="Arial"/>
          <w:sz w:val="20"/>
          <w:szCs w:val="20"/>
        </w:rPr>
        <w:t xml:space="preserve">Matična številka podizvajalca: </w:t>
      </w:r>
      <w:r w:rsidRPr="00A24A2F">
        <w:rPr>
          <w:rFonts w:cs="Arial"/>
          <w:sz w:val="20"/>
          <w:szCs w:val="20"/>
        </w:rPr>
        <w:t>____________________________________________________</w:t>
      </w:r>
    </w:p>
    <w:p w14:paraId="47A87CA1" w14:textId="77777777" w:rsidR="00BD07D2" w:rsidRPr="00A24A2F" w:rsidRDefault="00BD07D2" w:rsidP="00BD07D2">
      <w:pPr>
        <w:pStyle w:val="HTML-oblikovano"/>
        <w:jc w:val="both"/>
        <w:rPr>
          <w:rFonts w:ascii="Arial" w:eastAsia="Calibri" w:hAnsi="Arial" w:cs="Arial"/>
          <w:color w:val="auto"/>
          <w:sz w:val="20"/>
          <w:szCs w:val="20"/>
        </w:rPr>
      </w:pPr>
    </w:p>
    <w:p w14:paraId="25C1FA57" w14:textId="77777777" w:rsidR="00BD07D2" w:rsidRPr="00A24A2F" w:rsidRDefault="00BD07D2" w:rsidP="00BD07D2">
      <w:pPr>
        <w:pStyle w:val="HTML-oblikovano"/>
        <w:jc w:val="both"/>
        <w:rPr>
          <w:rFonts w:ascii="Arial" w:hAnsi="Arial" w:cs="Arial"/>
          <w:color w:val="auto"/>
          <w:sz w:val="20"/>
          <w:szCs w:val="20"/>
        </w:rPr>
      </w:pPr>
      <w:r w:rsidRPr="00A24A2F">
        <w:rPr>
          <w:rFonts w:ascii="Arial" w:eastAsia="Calibri" w:hAnsi="Arial" w:cs="Arial"/>
          <w:color w:val="auto"/>
          <w:sz w:val="20"/>
          <w:szCs w:val="20"/>
        </w:rPr>
        <w:t xml:space="preserve">Številka transakcijskega računa podizvajalca: IBAN SI56 </w:t>
      </w:r>
      <w:r w:rsidRPr="00A24A2F">
        <w:rPr>
          <w:rFonts w:ascii="Arial" w:hAnsi="Arial" w:cs="Arial"/>
          <w:color w:val="auto"/>
          <w:sz w:val="20"/>
          <w:szCs w:val="20"/>
        </w:rPr>
        <w:t>________________________________,</w:t>
      </w:r>
    </w:p>
    <w:p w14:paraId="1DADAAE2" w14:textId="77777777" w:rsidR="00BD07D2" w:rsidRPr="00A24A2F" w:rsidRDefault="00BD07D2" w:rsidP="00BD07D2">
      <w:pPr>
        <w:pStyle w:val="HTML-oblikovano"/>
        <w:jc w:val="both"/>
        <w:rPr>
          <w:rFonts w:ascii="Arial" w:hAnsi="Arial" w:cs="Arial"/>
          <w:color w:val="auto"/>
          <w:sz w:val="20"/>
          <w:szCs w:val="20"/>
        </w:rPr>
      </w:pPr>
      <w:r w:rsidRPr="00A24A2F">
        <w:rPr>
          <w:rFonts w:ascii="Arial" w:hAnsi="Arial" w:cs="Arial"/>
          <w:color w:val="auto"/>
          <w:sz w:val="20"/>
          <w:szCs w:val="20"/>
        </w:rPr>
        <w:t>odprt pri _____________________________________________________________________</w:t>
      </w:r>
    </w:p>
    <w:p w14:paraId="2A815A53" w14:textId="77777777" w:rsidR="00BD07D2" w:rsidRPr="00A24A2F" w:rsidRDefault="00BD07D2" w:rsidP="00BD07D2">
      <w:pPr>
        <w:widowControl w:val="0"/>
        <w:autoSpaceDE w:val="0"/>
        <w:jc w:val="both"/>
        <w:rPr>
          <w:rFonts w:cs="Arial"/>
          <w:sz w:val="20"/>
          <w:szCs w:val="20"/>
        </w:rPr>
      </w:pPr>
    </w:p>
    <w:p w14:paraId="3F72DACC" w14:textId="77777777" w:rsidR="00BD07D2" w:rsidRPr="00A24A2F" w:rsidRDefault="00BD07D2" w:rsidP="00BD07D2">
      <w:pPr>
        <w:jc w:val="both"/>
        <w:rPr>
          <w:rFonts w:cs="Arial"/>
          <w:sz w:val="20"/>
          <w:szCs w:val="20"/>
        </w:rPr>
      </w:pPr>
    </w:p>
    <w:p w14:paraId="0774588A" w14:textId="5B0B93B3" w:rsidR="00047CE0" w:rsidRDefault="00BD07D2" w:rsidP="00BD07D2">
      <w:pPr>
        <w:tabs>
          <w:tab w:val="left" w:pos="6237"/>
        </w:tabs>
        <w:spacing w:line="360" w:lineRule="auto"/>
        <w:jc w:val="both"/>
        <w:rPr>
          <w:rFonts w:cs="Arial"/>
          <w:sz w:val="20"/>
          <w:szCs w:val="20"/>
        </w:rPr>
      </w:pPr>
      <w:r w:rsidRPr="00A24A2F">
        <w:rPr>
          <w:rFonts w:cs="Arial"/>
          <w:sz w:val="20"/>
          <w:szCs w:val="20"/>
          <w:shd w:val="clear" w:color="auto" w:fill="FFFFFF"/>
        </w:rPr>
        <w:t>Na podlagi četrte alinee drugega odstavka 94. člena ZJN-3 zahtevamo, da bo naročnik</w:t>
      </w:r>
      <w:r w:rsidRPr="00A24A2F">
        <w:rPr>
          <w:rFonts w:cs="Arial"/>
          <w:sz w:val="20"/>
          <w:szCs w:val="20"/>
        </w:rPr>
        <w:t xml:space="preserve"> </w:t>
      </w:r>
      <w:r w:rsidR="00972FB8" w:rsidRPr="00972FB8">
        <w:rPr>
          <w:rFonts w:cs="Arial"/>
          <w:sz w:val="20"/>
          <w:szCs w:val="20"/>
        </w:rPr>
        <w:t xml:space="preserve">Srednja šola </w:t>
      </w:r>
      <w:r w:rsidR="00972FB8" w:rsidRPr="009E7BBB">
        <w:rPr>
          <w:rFonts w:cs="Arial"/>
          <w:sz w:val="20"/>
          <w:szCs w:val="20"/>
        </w:rPr>
        <w:t xml:space="preserve">tehniških strok Šiška, </w:t>
      </w:r>
      <w:proofErr w:type="spellStart"/>
      <w:r w:rsidR="00972FB8" w:rsidRPr="009E7BBB">
        <w:rPr>
          <w:rFonts w:cs="Arial"/>
          <w:sz w:val="20"/>
          <w:szCs w:val="20"/>
        </w:rPr>
        <w:t>Litostrojska</w:t>
      </w:r>
      <w:proofErr w:type="spellEnd"/>
      <w:r w:rsidR="00972FB8" w:rsidRPr="009E7BBB">
        <w:rPr>
          <w:rFonts w:cs="Arial"/>
          <w:sz w:val="20"/>
          <w:szCs w:val="20"/>
        </w:rPr>
        <w:t xml:space="preserve"> cesta 51, 1000 Ljubljana</w:t>
      </w:r>
      <w:r w:rsidRPr="009E7BBB">
        <w:rPr>
          <w:rFonts w:cs="Arial"/>
          <w:sz w:val="20"/>
          <w:szCs w:val="20"/>
          <w:shd w:val="clear" w:color="auto" w:fill="FFFFFF"/>
        </w:rPr>
        <w:t xml:space="preserve"> za javno naročilo, katerega predmet je</w:t>
      </w:r>
      <w:r w:rsidR="00047CE0" w:rsidRPr="009E7BBB">
        <w:rPr>
          <w:rFonts w:cs="Arial"/>
          <w:sz w:val="20"/>
          <w:szCs w:val="20"/>
        </w:rPr>
        <w:t xml:space="preserve"> </w:t>
      </w:r>
      <w:r w:rsidR="00CF0C1D" w:rsidRPr="009E7BBB">
        <w:rPr>
          <w:rFonts w:cs="Arial"/>
          <w:bCs/>
          <w:sz w:val="20"/>
          <w:szCs w:val="20"/>
        </w:rPr>
        <w:t xml:space="preserve">»Dobava in montaža tipske in </w:t>
      </w:r>
      <w:proofErr w:type="spellStart"/>
      <w:r w:rsidR="00CF0C1D" w:rsidRPr="009E7BBB">
        <w:rPr>
          <w:rFonts w:cs="Arial"/>
          <w:bCs/>
          <w:sz w:val="20"/>
          <w:szCs w:val="20"/>
        </w:rPr>
        <w:t>netipske</w:t>
      </w:r>
      <w:proofErr w:type="spellEnd"/>
      <w:r w:rsidR="00CF0C1D" w:rsidRPr="009E7BBB">
        <w:rPr>
          <w:rFonts w:cs="Arial"/>
          <w:bCs/>
          <w:sz w:val="20"/>
          <w:szCs w:val="20"/>
        </w:rPr>
        <w:t xml:space="preserve"> opreme za  potrebe naročnika </w:t>
      </w:r>
      <w:r w:rsidR="003E001C">
        <w:rPr>
          <w:rFonts w:cs="Arial"/>
          <w:bCs/>
          <w:sz w:val="20"/>
          <w:szCs w:val="20"/>
        </w:rPr>
        <w:t>SŠTS</w:t>
      </w:r>
      <w:r w:rsidR="00CF0C1D" w:rsidRPr="009E7BBB">
        <w:rPr>
          <w:rFonts w:cs="Arial"/>
          <w:bCs/>
          <w:sz w:val="20"/>
          <w:szCs w:val="20"/>
        </w:rPr>
        <w:t xml:space="preserve"> Šiška«</w:t>
      </w:r>
      <w:r w:rsidRPr="009E7BBB">
        <w:rPr>
          <w:rFonts w:cs="Arial"/>
          <w:sz w:val="20"/>
          <w:szCs w:val="20"/>
        </w:rPr>
        <w:t>, namesto</w:t>
      </w:r>
      <w:r w:rsidRPr="00A24A2F">
        <w:rPr>
          <w:rFonts w:cs="Arial"/>
          <w:sz w:val="20"/>
          <w:szCs w:val="20"/>
        </w:rPr>
        <w:t xml:space="preserve"> ponudnik</w:t>
      </w:r>
      <w:r w:rsidR="004C2B46" w:rsidRPr="00A24A2F">
        <w:rPr>
          <w:rFonts w:cs="Arial"/>
          <w:sz w:val="20"/>
          <w:szCs w:val="20"/>
        </w:rPr>
        <w:t>a</w:t>
      </w:r>
      <w:r w:rsidR="00047CE0">
        <w:rPr>
          <w:rFonts w:cs="Arial"/>
          <w:sz w:val="20"/>
          <w:szCs w:val="20"/>
        </w:rPr>
        <w:t xml:space="preserve"> _________________________________</w:t>
      </w:r>
      <w:r w:rsidR="00207A18">
        <w:rPr>
          <w:rFonts w:cs="Arial"/>
          <w:sz w:val="20"/>
          <w:szCs w:val="20"/>
        </w:rPr>
        <w:t>_________________________________</w:t>
      </w:r>
      <w:r w:rsidR="00047CE0">
        <w:rPr>
          <w:rFonts w:cs="Arial"/>
          <w:sz w:val="20"/>
          <w:szCs w:val="20"/>
        </w:rPr>
        <w:t>______</w:t>
      </w:r>
    </w:p>
    <w:p w14:paraId="3440AA3D" w14:textId="4341D5FD" w:rsidR="00BD07D2" w:rsidRPr="00A24A2F" w:rsidRDefault="00BD07D2" w:rsidP="00BD07D2">
      <w:pPr>
        <w:tabs>
          <w:tab w:val="left" w:pos="6237"/>
        </w:tabs>
        <w:spacing w:line="360" w:lineRule="auto"/>
        <w:jc w:val="both"/>
        <w:rPr>
          <w:rFonts w:cs="Arial"/>
          <w:sz w:val="20"/>
          <w:szCs w:val="20"/>
        </w:rPr>
      </w:pPr>
      <w:r w:rsidRPr="00A24A2F">
        <w:rPr>
          <w:rFonts w:cs="Arial"/>
          <w:sz w:val="20"/>
          <w:szCs w:val="20"/>
        </w:rPr>
        <w:t>______________________</w:t>
      </w:r>
      <w:r w:rsidR="004C2B46" w:rsidRPr="00A24A2F">
        <w:rPr>
          <w:rFonts w:cs="Arial"/>
          <w:sz w:val="20"/>
          <w:szCs w:val="20"/>
        </w:rPr>
        <w:t>_________________</w:t>
      </w:r>
      <w:r w:rsidRPr="00A24A2F">
        <w:rPr>
          <w:rFonts w:cs="Arial"/>
          <w:sz w:val="20"/>
          <w:szCs w:val="20"/>
        </w:rPr>
        <w:t xml:space="preserve">_________________________________________________________________________________ </w:t>
      </w:r>
      <w:r w:rsidR="004C2B46" w:rsidRPr="00A24A2F">
        <w:rPr>
          <w:rFonts w:eastAsia="Calibri" w:cs="Arial"/>
          <w:i/>
          <w:sz w:val="20"/>
          <w:szCs w:val="20"/>
        </w:rPr>
        <w:t>(vpisati naziv in naslov ponudnika)</w:t>
      </w:r>
      <w:r w:rsidRPr="00A24A2F">
        <w:rPr>
          <w:rFonts w:cs="Arial"/>
          <w:sz w:val="20"/>
          <w:szCs w:val="20"/>
        </w:rPr>
        <w:t xml:space="preserve">  poravnaval naše terjatve do ponudnika neposredno nam, kot podizvajalcu.</w:t>
      </w:r>
    </w:p>
    <w:p w14:paraId="2FCFAFBE" w14:textId="77777777" w:rsidR="00BD07D2" w:rsidRPr="00A24A2F" w:rsidRDefault="00BD07D2" w:rsidP="00BD07D2">
      <w:pPr>
        <w:jc w:val="both"/>
        <w:rPr>
          <w:rFonts w:cs="Arial"/>
          <w:sz w:val="20"/>
          <w:szCs w:val="20"/>
        </w:rPr>
      </w:pPr>
    </w:p>
    <w:p w14:paraId="4D95CDBC" w14:textId="77777777" w:rsidR="00BD07D2" w:rsidRPr="00A24A2F" w:rsidRDefault="00BD07D2" w:rsidP="00BD07D2">
      <w:pPr>
        <w:pStyle w:val="Odstavekseznama"/>
        <w:ind w:left="0"/>
        <w:jc w:val="both"/>
        <w:rPr>
          <w:rFonts w:ascii="Arial" w:hAnsi="Arial" w:cs="Arial"/>
          <w:sz w:val="20"/>
        </w:rPr>
      </w:pPr>
    </w:p>
    <w:p w14:paraId="07028A9B" w14:textId="77777777" w:rsidR="00BD07D2" w:rsidRPr="00A24A2F" w:rsidRDefault="00BD07D2" w:rsidP="00BD07D2">
      <w:pPr>
        <w:pStyle w:val="Odstavekseznama"/>
        <w:ind w:left="0"/>
        <w:jc w:val="both"/>
        <w:rPr>
          <w:rFonts w:ascii="Arial" w:hAnsi="Arial" w:cs="Arial"/>
          <w:sz w:val="20"/>
        </w:rPr>
      </w:pPr>
    </w:p>
    <w:p w14:paraId="078BFF9B" w14:textId="77777777" w:rsidR="00BD07D2" w:rsidRPr="00A24A2F" w:rsidRDefault="00BD07D2" w:rsidP="00BD07D2">
      <w:pPr>
        <w:pStyle w:val="Odstavekseznama"/>
        <w:ind w:left="0"/>
        <w:jc w:val="both"/>
        <w:rPr>
          <w:rFonts w:ascii="Arial" w:hAnsi="Arial" w:cs="Arial"/>
          <w:sz w:val="20"/>
        </w:rPr>
      </w:pPr>
      <w:r w:rsidRPr="00A24A2F">
        <w:rPr>
          <w:rFonts w:ascii="Arial" w:hAnsi="Arial" w:cs="Arial"/>
          <w:sz w:val="20"/>
        </w:rPr>
        <w:t>Opomba: Razpisni obrazec se odda, če ponudnik nastopa s podizvajalcem in le-ta zahteva neposredna plačila.</w:t>
      </w:r>
    </w:p>
    <w:p w14:paraId="20D97FA1" w14:textId="77777777" w:rsidR="00BD07D2" w:rsidRPr="00A24A2F" w:rsidRDefault="00BD07D2" w:rsidP="00BD07D2">
      <w:pPr>
        <w:pStyle w:val="Odstavekseznama"/>
        <w:ind w:left="0"/>
        <w:rPr>
          <w:rFonts w:ascii="Arial" w:hAnsi="Arial" w:cs="Arial"/>
          <w:sz w:val="20"/>
        </w:rPr>
      </w:pPr>
    </w:p>
    <w:p w14:paraId="5301FE4E" w14:textId="77777777" w:rsidR="00BD07D2" w:rsidRPr="00A24A2F" w:rsidRDefault="00BD07D2" w:rsidP="00BD07D2">
      <w:pPr>
        <w:rPr>
          <w:rFonts w:cs="Arial"/>
          <w:sz w:val="20"/>
          <w:szCs w:val="20"/>
        </w:rPr>
      </w:pPr>
    </w:p>
    <w:p w14:paraId="0E85E6BB" w14:textId="77777777" w:rsidR="00BD07D2" w:rsidRPr="00A24A2F"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24A2F" w14:paraId="1FF16581" w14:textId="77777777" w:rsidTr="00EF23E0">
        <w:trPr>
          <w:trHeight w:val="241"/>
        </w:trPr>
        <w:tc>
          <w:tcPr>
            <w:tcW w:w="3348" w:type="dxa"/>
            <w:shd w:val="clear" w:color="auto" w:fill="auto"/>
          </w:tcPr>
          <w:p w14:paraId="41F15918" w14:textId="77777777" w:rsidR="00BD07D2" w:rsidRPr="00A24A2F" w:rsidRDefault="00BD07D2" w:rsidP="00EF23E0">
            <w:pPr>
              <w:rPr>
                <w:rFonts w:cs="Arial"/>
                <w:sz w:val="20"/>
                <w:szCs w:val="20"/>
              </w:rPr>
            </w:pPr>
            <w:r w:rsidRPr="00A24A2F">
              <w:rPr>
                <w:rFonts w:cs="Arial"/>
                <w:sz w:val="20"/>
                <w:szCs w:val="20"/>
              </w:rPr>
              <w:t>Kraj: ____________________</w:t>
            </w:r>
          </w:p>
        </w:tc>
        <w:tc>
          <w:tcPr>
            <w:tcW w:w="1818" w:type="dxa"/>
            <w:shd w:val="clear" w:color="auto" w:fill="auto"/>
          </w:tcPr>
          <w:p w14:paraId="62F3BA4B" w14:textId="77777777" w:rsidR="00BD07D2" w:rsidRPr="00A24A2F"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A24A2F" w:rsidRDefault="00BD07D2" w:rsidP="00EF23E0">
            <w:pPr>
              <w:tabs>
                <w:tab w:val="center" w:pos="7020"/>
              </w:tabs>
              <w:rPr>
                <w:rFonts w:cs="Arial"/>
                <w:sz w:val="20"/>
                <w:szCs w:val="20"/>
              </w:rPr>
            </w:pPr>
            <w:r w:rsidRPr="00A24A2F">
              <w:rPr>
                <w:rFonts w:eastAsia="Arial" w:cs="Arial"/>
                <w:sz w:val="20"/>
                <w:szCs w:val="20"/>
              </w:rPr>
              <w:t xml:space="preserve"> </w:t>
            </w:r>
            <w:r w:rsidRPr="00A24A2F">
              <w:rPr>
                <w:rFonts w:cs="Arial"/>
                <w:sz w:val="20"/>
                <w:szCs w:val="20"/>
              </w:rPr>
              <w:t>Podpisnik (ime in priimek): ___________________</w:t>
            </w:r>
          </w:p>
          <w:p w14:paraId="71929880" w14:textId="77777777" w:rsidR="00BD07D2" w:rsidRPr="00A24A2F" w:rsidRDefault="00BD07D2" w:rsidP="00EF23E0">
            <w:pPr>
              <w:tabs>
                <w:tab w:val="center" w:pos="7020"/>
              </w:tabs>
              <w:rPr>
                <w:rFonts w:cs="Arial"/>
                <w:sz w:val="20"/>
                <w:szCs w:val="20"/>
              </w:rPr>
            </w:pPr>
          </w:p>
        </w:tc>
      </w:tr>
      <w:tr w:rsidR="00BD07D2" w:rsidRPr="00A24A2F" w14:paraId="39D8E283" w14:textId="77777777" w:rsidTr="00EF23E0">
        <w:trPr>
          <w:trHeight w:val="483"/>
        </w:trPr>
        <w:tc>
          <w:tcPr>
            <w:tcW w:w="3348" w:type="dxa"/>
            <w:shd w:val="clear" w:color="auto" w:fill="auto"/>
          </w:tcPr>
          <w:p w14:paraId="0ACFDB36" w14:textId="77777777" w:rsidR="00BD07D2" w:rsidRPr="00A24A2F" w:rsidRDefault="00BD07D2" w:rsidP="00EF23E0">
            <w:pPr>
              <w:rPr>
                <w:rFonts w:cs="Arial"/>
                <w:sz w:val="20"/>
                <w:szCs w:val="20"/>
              </w:rPr>
            </w:pPr>
            <w:r w:rsidRPr="00A24A2F">
              <w:rPr>
                <w:rFonts w:cs="Arial"/>
                <w:sz w:val="20"/>
                <w:szCs w:val="20"/>
              </w:rPr>
              <w:t>Datum</w:t>
            </w:r>
            <w:r w:rsidRPr="00A24A2F">
              <w:rPr>
                <w:rFonts w:cs="Arial"/>
                <w:sz w:val="20"/>
                <w:szCs w:val="20"/>
              </w:rPr>
              <w:fldChar w:fldCharType="begin">
                <w:ffData>
                  <w:name w:val=""/>
                  <w:enabled/>
                  <w:calcOnExit w:val="0"/>
                  <w:textInput/>
                </w:ffData>
              </w:fldChar>
            </w:r>
            <w:r w:rsidRPr="00A24A2F">
              <w:rPr>
                <w:rFonts w:cs="Arial"/>
                <w:sz w:val="20"/>
                <w:szCs w:val="20"/>
              </w:rPr>
              <w:instrText xml:space="preserve"> FORMTEXT </w:instrText>
            </w:r>
            <w:r w:rsidR="00A82E51">
              <w:rPr>
                <w:rFonts w:cs="Arial"/>
                <w:sz w:val="20"/>
                <w:szCs w:val="20"/>
              </w:rPr>
            </w:r>
            <w:r w:rsidR="00A82E51">
              <w:rPr>
                <w:rFonts w:cs="Arial"/>
                <w:sz w:val="20"/>
                <w:szCs w:val="20"/>
              </w:rPr>
              <w:fldChar w:fldCharType="separate"/>
            </w:r>
            <w:r w:rsidRPr="00A24A2F">
              <w:rPr>
                <w:rFonts w:cs="Arial"/>
                <w:sz w:val="20"/>
                <w:szCs w:val="20"/>
              </w:rPr>
              <w:fldChar w:fldCharType="end"/>
            </w:r>
            <w:r w:rsidRPr="00A24A2F">
              <w:rPr>
                <w:rFonts w:cs="Arial"/>
                <w:sz w:val="20"/>
                <w:szCs w:val="20"/>
              </w:rPr>
              <w:t>: __________________</w:t>
            </w:r>
          </w:p>
        </w:tc>
        <w:tc>
          <w:tcPr>
            <w:tcW w:w="1818" w:type="dxa"/>
            <w:shd w:val="clear" w:color="auto" w:fill="auto"/>
          </w:tcPr>
          <w:p w14:paraId="631955D2" w14:textId="77777777" w:rsidR="00BD07D2" w:rsidRPr="00A24A2F" w:rsidRDefault="00BD07D2" w:rsidP="00EF23E0">
            <w:pPr>
              <w:jc w:val="center"/>
              <w:rPr>
                <w:rFonts w:cs="Arial"/>
                <w:sz w:val="20"/>
                <w:szCs w:val="20"/>
              </w:rPr>
            </w:pPr>
            <w:r w:rsidRPr="00A24A2F">
              <w:rPr>
                <w:rFonts w:cs="Arial"/>
                <w:sz w:val="20"/>
                <w:szCs w:val="20"/>
              </w:rPr>
              <w:t>Žig</w:t>
            </w:r>
          </w:p>
        </w:tc>
        <w:tc>
          <w:tcPr>
            <w:tcW w:w="4324" w:type="dxa"/>
            <w:shd w:val="clear" w:color="auto" w:fill="auto"/>
          </w:tcPr>
          <w:p w14:paraId="5DFE43C3" w14:textId="77777777" w:rsidR="00BD07D2" w:rsidRPr="00A24A2F" w:rsidRDefault="00BD07D2" w:rsidP="00EF23E0">
            <w:pPr>
              <w:jc w:val="center"/>
              <w:rPr>
                <w:rFonts w:cs="Arial"/>
                <w:sz w:val="20"/>
                <w:szCs w:val="20"/>
              </w:rPr>
            </w:pPr>
            <w:r w:rsidRPr="00A24A2F">
              <w:rPr>
                <w:rFonts w:cs="Arial"/>
                <w:sz w:val="20"/>
                <w:szCs w:val="20"/>
              </w:rPr>
              <w:t>________________________</w:t>
            </w:r>
          </w:p>
          <w:p w14:paraId="7E7A6DF2" w14:textId="77777777" w:rsidR="00BD07D2" w:rsidRPr="00A24A2F" w:rsidRDefault="00BD07D2" w:rsidP="00EF23E0">
            <w:pPr>
              <w:jc w:val="center"/>
              <w:rPr>
                <w:rFonts w:cs="Arial"/>
                <w:sz w:val="20"/>
                <w:szCs w:val="20"/>
              </w:rPr>
            </w:pPr>
            <w:r w:rsidRPr="00A24A2F">
              <w:rPr>
                <w:rFonts w:cs="Arial"/>
                <w:sz w:val="20"/>
                <w:szCs w:val="20"/>
              </w:rPr>
              <w:t>Podpis  odgovorne osebe podizvajalca</w:t>
            </w:r>
          </w:p>
        </w:tc>
      </w:tr>
    </w:tbl>
    <w:p w14:paraId="50769055" w14:textId="77777777" w:rsidR="00BD07D2" w:rsidRPr="00A24A2F" w:rsidRDefault="00BD07D2" w:rsidP="00BD07D2">
      <w:pPr>
        <w:tabs>
          <w:tab w:val="left" w:pos="939"/>
        </w:tabs>
        <w:rPr>
          <w:rFonts w:cs="Arial"/>
          <w:sz w:val="20"/>
          <w:szCs w:val="20"/>
        </w:rPr>
      </w:pPr>
    </w:p>
    <w:p w14:paraId="6F8BF76D" w14:textId="77777777" w:rsidR="00BD07D2" w:rsidRPr="00A24A2F" w:rsidRDefault="00BD07D2" w:rsidP="00BD07D2">
      <w:pPr>
        <w:rPr>
          <w:rFonts w:cs="Arial"/>
          <w:sz w:val="20"/>
          <w:szCs w:val="20"/>
        </w:rPr>
      </w:pPr>
    </w:p>
    <w:p w14:paraId="679FF5AD" w14:textId="77777777" w:rsidR="00BD07D2" w:rsidRPr="00A24A2F" w:rsidRDefault="00BD07D2" w:rsidP="00BD07D2">
      <w:pPr>
        <w:rPr>
          <w:rFonts w:cs="Arial"/>
          <w:sz w:val="20"/>
          <w:szCs w:val="20"/>
        </w:rPr>
      </w:pPr>
    </w:p>
    <w:p w14:paraId="7EA0C908" w14:textId="77777777" w:rsidR="00BD07D2" w:rsidRPr="00A24A2F" w:rsidRDefault="00BD07D2" w:rsidP="00BD07D2">
      <w:pPr>
        <w:rPr>
          <w:rFonts w:cs="Arial"/>
          <w:sz w:val="20"/>
          <w:szCs w:val="20"/>
        </w:rPr>
      </w:pPr>
    </w:p>
    <w:p w14:paraId="794D3A47" w14:textId="77777777" w:rsidR="00BD07D2" w:rsidRPr="00A24A2F" w:rsidRDefault="00BD07D2" w:rsidP="00E21233">
      <w:pPr>
        <w:rPr>
          <w:rFonts w:cs="Arial"/>
          <w:sz w:val="20"/>
          <w:szCs w:val="20"/>
        </w:rPr>
      </w:pPr>
    </w:p>
    <w:p w14:paraId="22C1B818" w14:textId="77777777" w:rsidR="00E21233" w:rsidRPr="00A24A2F" w:rsidRDefault="00E21233" w:rsidP="00E21233">
      <w:pPr>
        <w:rPr>
          <w:rFonts w:cs="Arial"/>
          <w:sz w:val="20"/>
          <w:szCs w:val="20"/>
        </w:rPr>
      </w:pPr>
    </w:p>
    <w:p w14:paraId="7CC045C2" w14:textId="77777777" w:rsidR="00E21233" w:rsidRPr="00A24A2F" w:rsidRDefault="00E21233" w:rsidP="00E21233">
      <w:pPr>
        <w:rPr>
          <w:rFonts w:cs="Arial"/>
          <w:sz w:val="20"/>
          <w:szCs w:val="20"/>
        </w:rPr>
      </w:pPr>
    </w:p>
    <w:p w14:paraId="774129E5" w14:textId="77777777" w:rsidR="00746753" w:rsidRPr="00A24A2F" w:rsidRDefault="00746753" w:rsidP="00DC659D">
      <w:pPr>
        <w:rPr>
          <w:rFonts w:cs="Arial"/>
          <w:sz w:val="20"/>
          <w:szCs w:val="20"/>
        </w:rPr>
      </w:pPr>
    </w:p>
    <w:p w14:paraId="19F1314D" w14:textId="77777777" w:rsidR="001F0BEA" w:rsidRPr="00A24A2F" w:rsidRDefault="001F0BEA" w:rsidP="00DC659D">
      <w:pPr>
        <w:rPr>
          <w:rFonts w:cs="Arial"/>
          <w:sz w:val="20"/>
          <w:szCs w:val="20"/>
        </w:rPr>
      </w:pPr>
    </w:p>
    <w:p w14:paraId="54FD1B3B" w14:textId="77777777" w:rsidR="00DC659D" w:rsidRPr="00A24A2F" w:rsidRDefault="00DC659D" w:rsidP="00DC659D">
      <w:pPr>
        <w:rPr>
          <w:rFonts w:cs="Arial"/>
          <w:sz w:val="20"/>
          <w:szCs w:val="20"/>
        </w:rPr>
      </w:pPr>
    </w:p>
    <w:p w14:paraId="69A24FAC" w14:textId="77777777" w:rsidR="00DC659D" w:rsidRDefault="00DC659D" w:rsidP="00DC659D">
      <w:pPr>
        <w:rPr>
          <w:rFonts w:cs="Arial"/>
          <w:sz w:val="20"/>
          <w:szCs w:val="20"/>
        </w:rPr>
      </w:pPr>
    </w:p>
    <w:p w14:paraId="25CBE89C" w14:textId="77777777" w:rsidR="00601B9B" w:rsidRDefault="00601B9B" w:rsidP="00DC659D">
      <w:pPr>
        <w:rPr>
          <w:rFonts w:cs="Arial"/>
          <w:sz w:val="20"/>
          <w:szCs w:val="20"/>
        </w:rPr>
      </w:pPr>
    </w:p>
    <w:p w14:paraId="1AA7806A" w14:textId="77777777" w:rsidR="00601B9B" w:rsidRDefault="00601B9B" w:rsidP="00DC659D">
      <w:pPr>
        <w:rPr>
          <w:rFonts w:cs="Arial"/>
          <w:sz w:val="20"/>
          <w:szCs w:val="20"/>
        </w:rPr>
      </w:pPr>
    </w:p>
    <w:p w14:paraId="26F630E2" w14:textId="77777777" w:rsidR="00601B9B" w:rsidRDefault="00601B9B" w:rsidP="00DC659D">
      <w:pPr>
        <w:rPr>
          <w:rFonts w:cs="Arial"/>
          <w:sz w:val="20"/>
          <w:szCs w:val="20"/>
        </w:rPr>
      </w:pPr>
    </w:p>
    <w:p w14:paraId="4DBE27CA" w14:textId="77777777" w:rsidR="00601B9B" w:rsidRPr="00A24A2F" w:rsidRDefault="00601B9B" w:rsidP="00DC659D">
      <w:pPr>
        <w:rPr>
          <w:rFonts w:cs="Arial"/>
          <w:sz w:val="20"/>
          <w:szCs w:val="20"/>
        </w:rPr>
      </w:pPr>
    </w:p>
    <w:p w14:paraId="5F4DC9DC" w14:textId="77777777" w:rsidR="00607165" w:rsidRDefault="00607165" w:rsidP="00DC659D">
      <w:pPr>
        <w:rPr>
          <w:rFonts w:cs="Arial"/>
          <w:sz w:val="20"/>
          <w:szCs w:val="20"/>
        </w:rPr>
      </w:pPr>
    </w:p>
    <w:p w14:paraId="1BE190DF" w14:textId="77777777" w:rsidR="00914E49" w:rsidRDefault="00914E49" w:rsidP="00DC659D">
      <w:pPr>
        <w:rPr>
          <w:rFonts w:cs="Arial"/>
          <w:sz w:val="20"/>
          <w:szCs w:val="20"/>
        </w:rPr>
      </w:pPr>
    </w:p>
    <w:p w14:paraId="377F7AB4" w14:textId="77777777" w:rsidR="00914E49" w:rsidRPr="006A08B4" w:rsidRDefault="00914E49" w:rsidP="00DC659D">
      <w:pPr>
        <w:rPr>
          <w:rFonts w:cs="Arial"/>
          <w:sz w:val="20"/>
          <w:szCs w:val="20"/>
        </w:rPr>
      </w:pPr>
    </w:p>
    <w:p w14:paraId="3B28945B" w14:textId="15DDC1C8" w:rsidR="00DC659D" w:rsidRPr="006A08B4" w:rsidRDefault="00DC659D" w:rsidP="00DC659D">
      <w:pPr>
        <w:jc w:val="right"/>
        <w:rPr>
          <w:rFonts w:cs="Arial"/>
          <w:b/>
          <w:sz w:val="20"/>
          <w:szCs w:val="20"/>
          <w:u w:val="single"/>
        </w:rPr>
      </w:pPr>
      <w:r w:rsidRPr="006A08B4">
        <w:rPr>
          <w:rFonts w:cs="Arial"/>
          <w:b/>
          <w:sz w:val="20"/>
          <w:szCs w:val="20"/>
          <w:u w:val="single"/>
        </w:rPr>
        <w:t xml:space="preserve">RAZPISNI OBRAZEC </w:t>
      </w:r>
      <w:r w:rsidR="00E54E78" w:rsidRPr="006A08B4">
        <w:rPr>
          <w:rFonts w:cs="Arial"/>
          <w:b/>
          <w:sz w:val="20"/>
          <w:szCs w:val="20"/>
          <w:u w:val="single"/>
        </w:rPr>
        <w:t>1</w:t>
      </w:r>
      <w:r w:rsidR="00A54D57" w:rsidRPr="006A08B4">
        <w:rPr>
          <w:rFonts w:cs="Arial"/>
          <w:b/>
          <w:sz w:val="20"/>
          <w:szCs w:val="20"/>
          <w:u w:val="single"/>
        </w:rPr>
        <w:t>3</w:t>
      </w:r>
    </w:p>
    <w:p w14:paraId="4082F95B" w14:textId="77777777" w:rsidR="00601B9B" w:rsidRPr="006A08B4" w:rsidRDefault="00601B9B" w:rsidP="00DC659D">
      <w:pPr>
        <w:jc w:val="right"/>
        <w:rPr>
          <w:rFonts w:cs="Arial"/>
          <w:sz w:val="20"/>
          <w:szCs w:val="20"/>
        </w:rPr>
      </w:pPr>
    </w:p>
    <w:p w14:paraId="0D71ED1C"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b/>
          <w:sz w:val="20"/>
          <w:szCs w:val="20"/>
          <w:u w:val="single"/>
          <w:lang w:eastAsia="zh-CN"/>
        </w:rPr>
      </w:pPr>
      <w:r w:rsidRPr="006A08B4">
        <w:rPr>
          <w:rFonts w:cs="Arial"/>
          <w:b/>
          <w:sz w:val="20"/>
          <w:szCs w:val="20"/>
          <w:u w:val="single"/>
          <w:lang w:eastAsia="zh-CN"/>
        </w:rPr>
        <w:t>SREDNJA ŠOLA TEHNIŠKIH STROK ŠIŠKA</w:t>
      </w:r>
    </w:p>
    <w:p w14:paraId="66A20EC1"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b/>
          <w:sz w:val="20"/>
          <w:szCs w:val="20"/>
          <w:lang w:eastAsia="zh-CN"/>
        </w:rPr>
      </w:pPr>
      <w:proofErr w:type="spellStart"/>
      <w:r w:rsidRPr="006A08B4">
        <w:rPr>
          <w:rFonts w:cs="Arial"/>
          <w:b/>
          <w:sz w:val="20"/>
          <w:szCs w:val="20"/>
          <w:u w:val="single"/>
          <w:lang w:eastAsia="zh-CN"/>
        </w:rPr>
        <w:t>Litostrojska</w:t>
      </w:r>
      <w:proofErr w:type="spellEnd"/>
      <w:r w:rsidRPr="006A08B4">
        <w:rPr>
          <w:rFonts w:cs="Arial"/>
          <w:b/>
          <w:sz w:val="20"/>
          <w:szCs w:val="20"/>
          <w:u w:val="single"/>
          <w:lang w:eastAsia="zh-CN"/>
        </w:rPr>
        <w:t xml:space="preserve"> cesta 51, 1000 Ljubljana,</w:t>
      </w:r>
    </w:p>
    <w:p w14:paraId="721CFC2B"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sz w:val="20"/>
          <w:szCs w:val="20"/>
          <w:lang w:eastAsia="zh-CN"/>
        </w:rPr>
      </w:pPr>
      <w:r w:rsidRPr="006A08B4">
        <w:rPr>
          <w:rFonts w:cs="Arial"/>
          <w:b/>
          <w:sz w:val="20"/>
          <w:szCs w:val="20"/>
          <w:lang w:eastAsia="zh-CN"/>
        </w:rPr>
        <w:t>ki jo zastopa ravnateljica Darinka Martinčič Zalokar</w:t>
      </w:r>
    </w:p>
    <w:p w14:paraId="5D02F9B3"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center"/>
        <w:rPr>
          <w:rFonts w:cs="Arial"/>
          <w:sz w:val="20"/>
          <w:szCs w:val="20"/>
          <w:lang w:eastAsia="zh-CN"/>
        </w:rPr>
      </w:pPr>
    </w:p>
    <w:p w14:paraId="56324070"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bCs/>
          <w:sz w:val="20"/>
          <w:szCs w:val="20"/>
          <w:lang w:eastAsia="zh-CN"/>
        </w:rPr>
      </w:pPr>
      <w:r w:rsidRPr="006A08B4">
        <w:rPr>
          <w:rFonts w:cs="Arial"/>
          <w:sz w:val="20"/>
          <w:szCs w:val="20"/>
          <w:lang w:eastAsia="zh-CN"/>
        </w:rPr>
        <w:t xml:space="preserve">matična </w:t>
      </w:r>
      <w:r w:rsidRPr="006A08B4">
        <w:rPr>
          <w:rFonts w:cs="Arial"/>
          <w:bCs/>
          <w:sz w:val="20"/>
          <w:szCs w:val="20"/>
          <w:lang w:eastAsia="zh-CN"/>
        </w:rPr>
        <w:t>številka: 5631564000</w:t>
      </w:r>
    </w:p>
    <w:p w14:paraId="60DEDE8E"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bCs/>
          <w:sz w:val="20"/>
          <w:szCs w:val="20"/>
          <w:lang w:eastAsia="zh-CN"/>
        </w:rPr>
      </w:pPr>
      <w:proofErr w:type="spellStart"/>
      <w:r w:rsidRPr="006A08B4">
        <w:rPr>
          <w:rFonts w:cs="Arial"/>
          <w:bCs/>
          <w:sz w:val="20"/>
          <w:szCs w:val="20"/>
          <w:lang w:eastAsia="zh-CN"/>
        </w:rPr>
        <w:t>ident</w:t>
      </w:r>
      <w:proofErr w:type="spellEnd"/>
      <w:r w:rsidRPr="006A08B4">
        <w:rPr>
          <w:rFonts w:cs="Arial"/>
          <w:bCs/>
          <w:sz w:val="20"/>
          <w:szCs w:val="20"/>
          <w:lang w:eastAsia="zh-CN"/>
        </w:rPr>
        <w:t>. št. za DDV in davčna številka: SI 57726612</w:t>
      </w:r>
    </w:p>
    <w:p w14:paraId="610CCD91"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sz w:val="20"/>
          <w:szCs w:val="20"/>
          <w:lang w:eastAsia="zh-CN"/>
        </w:rPr>
      </w:pPr>
      <w:r w:rsidRPr="006A08B4">
        <w:rPr>
          <w:rFonts w:cs="Arial"/>
          <w:bCs/>
          <w:sz w:val="20"/>
          <w:szCs w:val="20"/>
          <w:lang w:eastAsia="zh-CN"/>
        </w:rPr>
        <w:t xml:space="preserve">TRR št.: SI56 </w:t>
      </w:r>
      <w:r w:rsidRPr="006A08B4">
        <w:rPr>
          <w:rFonts w:cs="Arial"/>
          <w:sz w:val="20"/>
          <w:szCs w:val="20"/>
          <w:lang w:eastAsia="zh-CN"/>
        </w:rPr>
        <w:t>0110 0603 0700 911</w:t>
      </w:r>
      <w:r w:rsidRPr="006A08B4">
        <w:rPr>
          <w:rFonts w:cs="Arial"/>
          <w:bCs/>
          <w:sz w:val="20"/>
          <w:szCs w:val="20"/>
          <w:lang w:eastAsia="zh-CN"/>
        </w:rPr>
        <w:t>, odprt pri UJP, BIC: BSLJSI2X</w:t>
      </w:r>
    </w:p>
    <w:p w14:paraId="433727AA" w14:textId="77777777" w:rsidR="00601B9B" w:rsidRPr="006A08B4" w:rsidRDefault="00601B9B" w:rsidP="00601B9B">
      <w:pPr>
        <w:pBdr>
          <w:top w:val="single" w:sz="4" w:space="1" w:color="000000"/>
          <w:left w:val="single" w:sz="4" w:space="4" w:color="000000"/>
          <w:bottom w:val="single" w:sz="4" w:space="1" w:color="000000"/>
          <w:right w:val="single" w:sz="4" w:space="4" w:color="000000"/>
        </w:pBdr>
        <w:suppressAutoHyphens/>
        <w:spacing w:line="260" w:lineRule="atLeast"/>
        <w:jc w:val="both"/>
        <w:rPr>
          <w:rFonts w:cs="Arial"/>
          <w:sz w:val="20"/>
          <w:szCs w:val="20"/>
          <w:lang w:eastAsia="zh-CN"/>
        </w:rPr>
      </w:pPr>
      <w:r w:rsidRPr="006A08B4">
        <w:rPr>
          <w:rFonts w:cs="Arial"/>
          <w:sz w:val="20"/>
          <w:szCs w:val="20"/>
          <w:lang w:eastAsia="zh-CN"/>
        </w:rPr>
        <w:t xml:space="preserve"> (v nadaljevanju:</w:t>
      </w:r>
      <w:r w:rsidRPr="006A08B4">
        <w:rPr>
          <w:rFonts w:cs="Arial"/>
          <w:b/>
          <w:bCs/>
          <w:sz w:val="20"/>
          <w:szCs w:val="20"/>
          <w:lang w:eastAsia="zh-CN"/>
        </w:rPr>
        <w:t xml:space="preserve"> naročnik</w:t>
      </w:r>
      <w:r w:rsidRPr="006A08B4">
        <w:rPr>
          <w:rFonts w:cs="Arial"/>
          <w:sz w:val="20"/>
          <w:szCs w:val="20"/>
          <w:lang w:eastAsia="zh-CN"/>
        </w:rPr>
        <w:t xml:space="preserve">)    </w:t>
      </w:r>
    </w:p>
    <w:p w14:paraId="35F9857E" w14:textId="77777777" w:rsidR="00601B9B" w:rsidRPr="006A08B4" w:rsidRDefault="00601B9B" w:rsidP="00601B9B">
      <w:pPr>
        <w:suppressAutoHyphens/>
        <w:spacing w:line="260" w:lineRule="atLeast"/>
        <w:jc w:val="both"/>
        <w:rPr>
          <w:rFonts w:cs="Arial"/>
          <w:sz w:val="20"/>
          <w:szCs w:val="20"/>
          <w:lang w:eastAsia="zh-CN"/>
        </w:rPr>
      </w:pPr>
    </w:p>
    <w:p w14:paraId="244FD04F" w14:textId="77777777" w:rsidR="00925C29" w:rsidRPr="006A08B4" w:rsidRDefault="00925C29" w:rsidP="00925C29">
      <w:pPr>
        <w:rPr>
          <w:sz w:val="20"/>
          <w:szCs w:val="20"/>
          <w:highlight w:val="yellow"/>
        </w:rPr>
      </w:pPr>
    </w:p>
    <w:p w14:paraId="24F71D53" w14:textId="77777777" w:rsidR="00925C29" w:rsidRPr="006A08B4" w:rsidRDefault="00925C29" w:rsidP="00925C29">
      <w:pPr>
        <w:rPr>
          <w:sz w:val="20"/>
          <w:szCs w:val="20"/>
        </w:rPr>
      </w:pPr>
      <w:r w:rsidRPr="006A08B4">
        <w:rPr>
          <w:sz w:val="20"/>
          <w:szCs w:val="20"/>
        </w:rPr>
        <w:t>in</w:t>
      </w:r>
    </w:p>
    <w:p w14:paraId="372CBC97" w14:textId="77777777" w:rsidR="00925C29" w:rsidRPr="006A08B4" w:rsidRDefault="00925C29" w:rsidP="00925C29">
      <w:pPr>
        <w:rPr>
          <w:sz w:val="20"/>
          <w:szCs w:val="20"/>
        </w:rPr>
      </w:pPr>
    </w:p>
    <w:p w14:paraId="4A4BB29D"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jc w:val="center"/>
        <w:rPr>
          <w:b/>
          <w:sz w:val="20"/>
          <w:szCs w:val="20"/>
        </w:rPr>
      </w:pPr>
    </w:p>
    <w:p w14:paraId="55100EFF"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jc w:val="center"/>
        <w:rPr>
          <w:b/>
          <w:sz w:val="20"/>
          <w:szCs w:val="20"/>
        </w:rPr>
      </w:pPr>
      <w:r w:rsidRPr="006A08B4">
        <w:rPr>
          <w:b/>
          <w:sz w:val="20"/>
          <w:szCs w:val="20"/>
        </w:rPr>
        <w:t>…......................................................................................................</w:t>
      </w:r>
    </w:p>
    <w:p w14:paraId="641C1DEF"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jc w:val="center"/>
        <w:rPr>
          <w:b/>
          <w:sz w:val="20"/>
          <w:szCs w:val="20"/>
        </w:rPr>
      </w:pPr>
      <w:r w:rsidRPr="006A08B4">
        <w:rPr>
          <w:b/>
          <w:sz w:val="20"/>
          <w:szCs w:val="20"/>
        </w:rPr>
        <w:t>…......................................................................................................</w:t>
      </w:r>
    </w:p>
    <w:p w14:paraId="25B536BD"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jc w:val="center"/>
        <w:rPr>
          <w:sz w:val="20"/>
          <w:szCs w:val="20"/>
        </w:rPr>
      </w:pPr>
      <w:r w:rsidRPr="006A08B4">
        <w:rPr>
          <w:b/>
          <w:sz w:val="20"/>
          <w:szCs w:val="20"/>
        </w:rPr>
        <w:t>ki ga zastopa …………………………….………...............................</w:t>
      </w:r>
    </w:p>
    <w:p w14:paraId="3401AD21"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jc w:val="center"/>
        <w:rPr>
          <w:sz w:val="20"/>
          <w:szCs w:val="20"/>
        </w:rPr>
      </w:pPr>
      <w:r w:rsidRPr="006A08B4">
        <w:rPr>
          <w:sz w:val="20"/>
          <w:szCs w:val="20"/>
        </w:rPr>
        <w:t>(navesti funkcijo in ime ter priimek osebe, pooblaščene za zastopanje)</w:t>
      </w:r>
    </w:p>
    <w:p w14:paraId="3F5B94DE"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rPr>
          <w:sz w:val="20"/>
          <w:szCs w:val="20"/>
        </w:rPr>
      </w:pPr>
    </w:p>
    <w:p w14:paraId="376AE63C"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rPr>
          <w:sz w:val="20"/>
          <w:szCs w:val="20"/>
        </w:rPr>
      </w:pPr>
      <w:r w:rsidRPr="006A08B4">
        <w:rPr>
          <w:sz w:val="20"/>
          <w:szCs w:val="20"/>
        </w:rPr>
        <w:t>matična številka: ….....................................</w:t>
      </w:r>
    </w:p>
    <w:p w14:paraId="1B0F609E"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rPr>
          <w:sz w:val="20"/>
          <w:szCs w:val="20"/>
        </w:rPr>
      </w:pPr>
      <w:proofErr w:type="spellStart"/>
      <w:r w:rsidRPr="006A08B4">
        <w:rPr>
          <w:sz w:val="20"/>
          <w:szCs w:val="20"/>
        </w:rPr>
        <w:t>ident</w:t>
      </w:r>
      <w:proofErr w:type="spellEnd"/>
      <w:r w:rsidRPr="006A08B4">
        <w:rPr>
          <w:sz w:val="20"/>
          <w:szCs w:val="20"/>
        </w:rPr>
        <w:t>. št. za DDV in davčna številka: …......................................</w:t>
      </w:r>
    </w:p>
    <w:p w14:paraId="37FA588D"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rPr>
          <w:sz w:val="20"/>
          <w:szCs w:val="20"/>
        </w:rPr>
      </w:pPr>
      <w:r w:rsidRPr="006A08B4">
        <w:rPr>
          <w:sz w:val="20"/>
          <w:szCs w:val="20"/>
        </w:rPr>
        <w:t>TRR št.: IBAN SI56 ….........................................., odprt pri …………………….</w:t>
      </w:r>
    </w:p>
    <w:p w14:paraId="1A23FA2F" w14:textId="77777777" w:rsidR="00925C29" w:rsidRPr="006A08B4" w:rsidRDefault="00925C29" w:rsidP="00925C29">
      <w:pPr>
        <w:pBdr>
          <w:top w:val="single" w:sz="4" w:space="1" w:color="000000"/>
          <w:left w:val="single" w:sz="4" w:space="4" w:color="000000"/>
          <w:bottom w:val="single" w:sz="4" w:space="0" w:color="000000"/>
          <w:right w:val="single" w:sz="4" w:space="4" w:color="000000"/>
        </w:pBdr>
        <w:rPr>
          <w:sz w:val="20"/>
          <w:szCs w:val="20"/>
          <w:shd w:val="clear" w:color="auto" w:fill="FF00FF"/>
        </w:rPr>
      </w:pPr>
      <w:r w:rsidRPr="006A08B4">
        <w:rPr>
          <w:sz w:val="20"/>
          <w:szCs w:val="20"/>
        </w:rPr>
        <w:t xml:space="preserve">(v nadaljevanju: </w:t>
      </w:r>
      <w:r w:rsidRPr="006A08B4">
        <w:rPr>
          <w:b/>
          <w:sz w:val="20"/>
          <w:szCs w:val="20"/>
        </w:rPr>
        <w:t>izvajalec)</w:t>
      </w:r>
    </w:p>
    <w:p w14:paraId="71419232" w14:textId="77777777" w:rsidR="00925C29" w:rsidRPr="006A08B4" w:rsidRDefault="00925C29" w:rsidP="00925C29">
      <w:pPr>
        <w:rPr>
          <w:sz w:val="20"/>
          <w:szCs w:val="20"/>
        </w:rPr>
      </w:pPr>
    </w:p>
    <w:p w14:paraId="7B92800C" w14:textId="77777777" w:rsidR="00925C29" w:rsidRPr="006A08B4" w:rsidRDefault="00925C29" w:rsidP="00925C29">
      <w:pPr>
        <w:jc w:val="both"/>
        <w:rPr>
          <w:rFonts w:cs="Arial"/>
          <w:iCs/>
          <w:sz w:val="20"/>
          <w:szCs w:val="20"/>
        </w:rPr>
      </w:pPr>
      <w:r w:rsidRPr="006A08B4">
        <w:rPr>
          <w:rFonts w:cs="Arial"/>
          <w:sz w:val="20"/>
          <w:szCs w:val="20"/>
        </w:rPr>
        <w:t>skleneta naslednjo</w:t>
      </w:r>
    </w:p>
    <w:p w14:paraId="3E473E2D" w14:textId="77777777" w:rsidR="00925C29" w:rsidRPr="006A08B4" w:rsidRDefault="00925C29" w:rsidP="00925C29">
      <w:pPr>
        <w:ind w:right="-286"/>
        <w:jc w:val="both"/>
        <w:rPr>
          <w:rFonts w:cs="Arial"/>
          <w:iCs/>
          <w:sz w:val="20"/>
          <w:szCs w:val="20"/>
        </w:rPr>
      </w:pPr>
    </w:p>
    <w:p w14:paraId="4E291AE4" w14:textId="77777777" w:rsidR="00925C29" w:rsidRPr="006A08B4" w:rsidRDefault="00925C29" w:rsidP="00925C29">
      <w:pPr>
        <w:jc w:val="center"/>
        <w:rPr>
          <w:rFonts w:cs="Arial"/>
          <w:b/>
          <w:bCs/>
          <w:iCs/>
          <w:sz w:val="20"/>
          <w:szCs w:val="20"/>
        </w:rPr>
      </w:pPr>
      <w:r w:rsidRPr="006A08B4">
        <w:rPr>
          <w:rFonts w:cs="Arial"/>
          <w:b/>
          <w:bCs/>
          <w:sz w:val="20"/>
          <w:szCs w:val="20"/>
        </w:rPr>
        <w:t>POGODBO št. ………</w:t>
      </w:r>
    </w:p>
    <w:p w14:paraId="19F96ECD" w14:textId="77777777" w:rsidR="00925C29" w:rsidRPr="006A08B4" w:rsidRDefault="00925C29" w:rsidP="00925C29">
      <w:pPr>
        <w:jc w:val="center"/>
        <w:rPr>
          <w:rFonts w:cs="Arial"/>
          <w:b/>
          <w:bCs/>
          <w:iCs/>
          <w:sz w:val="20"/>
          <w:szCs w:val="20"/>
        </w:rPr>
      </w:pPr>
      <w:r w:rsidRPr="006A08B4">
        <w:rPr>
          <w:rFonts w:cs="Arial"/>
          <w:b/>
          <w:bCs/>
          <w:sz w:val="20"/>
          <w:szCs w:val="20"/>
        </w:rPr>
        <w:t>za</w:t>
      </w:r>
    </w:p>
    <w:p w14:paraId="61E428F6" w14:textId="150CCBA9" w:rsidR="00925C29" w:rsidRPr="006A08B4" w:rsidRDefault="00E82D2D" w:rsidP="00E82D2D">
      <w:pPr>
        <w:ind w:right="-286"/>
        <w:jc w:val="center"/>
        <w:rPr>
          <w:rFonts w:cs="Arial"/>
          <w:b/>
          <w:bCs/>
          <w:sz w:val="20"/>
          <w:szCs w:val="20"/>
        </w:rPr>
      </w:pPr>
      <w:r w:rsidRPr="00E82D2D">
        <w:rPr>
          <w:rFonts w:cs="Arial"/>
          <w:b/>
          <w:bCs/>
          <w:sz w:val="20"/>
          <w:szCs w:val="20"/>
        </w:rPr>
        <w:t xml:space="preserve">»Dobava in montaža tipske in </w:t>
      </w:r>
      <w:proofErr w:type="spellStart"/>
      <w:r w:rsidRPr="00E82D2D">
        <w:rPr>
          <w:rFonts w:cs="Arial"/>
          <w:b/>
          <w:bCs/>
          <w:sz w:val="20"/>
          <w:szCs w:val="20"/>
        </w:rPr>
        <w:t>netipske</w:t>
      </w:r>
      <w:proofErr w:type="spellEnd"/>
      <w:r w:rsidRPr="00E82D2D">
        <w:rPr>
          <w:rFonts w:cs="Arial"/>
          <w:b/>
          <w:bCs/>
          <w:sz w:val="20"/>
          <w:szCs w:val="20"/>
        </w:rPr>
        <w:t xml:space="preserve"> opreme za  potrebe naročnika </w:t>
      </w:r>
      <w:r w:rsidR="003E001C">
        <w:rPr>
          <w:rFonts w:cs="Arial"/>
          <w:b/>
          <w:bCs/>
          <w:sz w:val="20"/>
          <w:szCs w:val="20"/>
        </w:rPr>
        <w:t>SŠTS</w:t>
      </w:r>
      <w:r w:rsidRPr="00E82D2D">
        <w:rPr>
          <w:rFonts w:cs="Arial"/>
          <w:b/>
          <w:bCs/>
          <w:sz w:val="20"/>
          <w:szCs w:val="20"/>
        </w:rPr>
        <w:t xml:space="preserve"> Šiška«</w:t>
      </w:r>
    </w:p>
    <w:p w14:paraId="7735A973" w14:textId="77777777" w:rsidR="00E82D2D" w:rsidRDefault="00E82D2D" w:rsidP="00925C29">
      <w:pPr>
        <w:ind w:right="-286"/>
        <w:jc w:val="both"/>
        <w:rPr>
          <w:rFonts w:cs="Arial"/>
          <w:b/>
          <w:bCs/>
          <w:sz w:val="20"/>
          <w:szCs w:val="20"/>
        </w:rPr>
      </w:pPr>
    </w:p>
    <w:p w14:paraId="60B28A93" w14:textId="77777777" w:rsidR="00E82D2D" w:rsidRDefault="00E82D2D" w:rsidP="00925C29">
      <w:pPr>
        <w:ind w:right="-286"/>
        <w:jc w:val="both"/>
        <w:rPr>
          <w:rFonts w:cs="Arial"/>
          <w:b/>
          <w:bCs/>
          <w:sz w:val="20"/>
          <w:szCs w:val="20"/>
        </w:rPr>
      </w:pPr>
    </w:p>
    <w:p w14:paraId="0D02899F" w14:textId="77777777" w:rsidR="00925C29" w:rsidRPr="006A08B4" w:rsidRDefault="00925C29" w:rsidP="00925C29">
      <w:pPr>
        <w:ind w:right="-286"/>
        <w:jc w:val="both"/>
        <w:rPr>
          <w:rFonts w:cs="Arial"/>
          <w:b/>
          <w:bCs/>
          <w:iCs/>
          <w:sz w:val="20"/>
          <w:szCs w:val="20"/>
        </w:rPr>
      </w:pPr>
      <w:r w:rsidRPr="006A08B4">
        <w:rPr>
          <w:rFonts w:cs="Arial"/>
          <w:b/>
          <w:bCs/>
          <w:sz w:val="20"/>
          <w:szCs w:val="20"/>
        </w:rPr>
        <w:t>Uvodne določbe</w:t>
      </w:r>
    </w:p>
    <w:p w14:paraId="35663FA7" w14:textId="77777777" w:rsidR="00925C29" w:rsidRPr="006A08B4" w:rsidRDefault="00925C29" w:rsidP="00925C29">
      <w:pPr>
        <w:ind w:left="284"/>
        <w:jc w:val="both"/>
        <w:rPr>
          <w:rFonts w:cs="Arial"/>
          <w:iCs/>
          <w:sz w:val="20"/>
          <w:szCs w:val="20"/>
        </w:rPr>
      </w:pPr>
      <w:r w:rsidRPr="006A08B4">
        <w:rPr>
          <w:rFonts w:cs="Arial"/>
          <w:sz w:val="20"/>
          <w:szCs w:val="20"/>
        </w:rPr>
        <w:t xml:space="preserve">                                                               1. člen</w:t>
      </w:r>
    </w:p>
    <w:p w14:paraId="2EA4A78F" w14:textId="77777777" w:rsidR="00925C29" w:rsidRPr="006A08B4" w:rsidRDefault="00925C29" w:rsidP="00925C29">
      <w:pPr>
        <w:ind w:left="360"/>
        <w:jc w:val="both"/>
        <w:rPr>
          <w:rFonts w:cs="Arial"/>
          <w:iCs/>
          <w:sz w:val="20"/>
          <w:szCs w:val="20"/>
        </w:rPr>
      </w:pPr>
    </w:p>
    <w:p w14:paraId="7DBCF422" w14:textId="77777777" w:rsidR="00925C29" w:rsidRPr="007742BF" w:rsidRDefault="00925C29" w:rsidP="00925C29">
      <w:pPr>
        <w:jc w:val="both"/>
        <w:rPr>
          <w:rFonts w:cs="Arial"/>
          <w:iCs/>
          <w:sz w:val="20"/>
          <w:szCs w:val="20"/>
        </w:rPr>
      </w:pPr>
      <w:r w:rsidRPr="006A08B4">
        <w:rPr>
          <w:rFonts w:cs="Arial"/>
          <w:sz w:val="20"/>
          <w:szCs w:val="20"/>
        </w:rPr>
        <w:t xml:space="preserve">Pogodbeni stranki uvodoma </w:t>
      </w:r>
      <w:r w:rsidRPr="007742BF">
        <w:rPr>
          <w:rFonts w:cs="Arial"/>
          <w:sz w:val="20"/>
          <w:szCs w:val="20"/>
        </w:rPr>
        <w:t>ugotavljata, da je:</w:t>
      </w:r>
    </w:p>
    <w:p w14:paraId="54EEBEBA" w14:textId="2B8281BC" w:rsidR="00925C29" w:rsidRPr="007742BF" w:rsidRDefault="00925C29" w:rsidP="007742BF">
      <w:pPr>
        <w:pStyle w:val="Odstavekseznama"/>
        <w:numPr>
          <w:ilvl w:val="0"/>
          <w:numId w:val="1"/>
        </w:numPr>
        <w:jc w:val="both"/>
        <w:rPr>
          <w:rFonts w:ascii="Arial" w:hAnsi="Arial" w:cs="Arial"/>
          <w:i w:val="0"/>
          <w:sz w:val="20"/>
        </w:rPr>
      </w:pPr>
      <w:r w:rsidRPr="007742BF">
        <w:rPr>
          <w:rFonts w:ascii="Arial" w:hAnsi="Arial" w:cs="Arial"/>
          <w:i w:val="0"/>
          <w:sz w:val="20"/>
        </w:rPr>
        <w:t xml:space="preserve">bil izvajalec izbran na podlagi izvedenega </w:t>
      </w:r>
      <w:r w:rsidR="00CF0C1D" w:rsidRPr="007742BF">
        <w:rPr>
          <w:rFonts w:ascii="Arial" w:hAnsi="Arial" w:cs="Arial"/>
          <w:i w:val="0"/>
          <w:sz w:val="20"/>
        </w:rPr>
        <w:t xml:space="preserve">odprtega </w:t>
      </w:r>
      <w:r w:rsidRPr="007742BF">
        <w:rPr>
          <w:rFonts w:ascii="Arial" w:hAnsi="Arial" w:cs="Arial"/>
          <w:i w:val="0"/>
          <w:sz w:val="20"/>
        </w:rPr>
        <w:t>postopka v skladu s 47. členom Zakona o javnem naročanju (Uradni list RS, št. 91/15, 14/18, 121/21, 10/22, 74/22</w:t>
      </w:r>
      <w:r w:rsidR="00D306E5" w:rsidRPr="007742BF">
        <w:rPr>
          <w:rFonts w:ascii="Arial" w:hAnsi="Arial" w:cs="Arial"/>
          <w:i w:val="0"/>
          <w:sz w:val="20"/>
        </w:rPr>
        <w:t xml:space="preserve"> – </w:t>
      </w:r>
      <w:proofErr w:type="spellStart"/>
      <w:r w:rsidR="00D306E5" w:rsidRPr="007742BF">
        <w:rPr>
          <w:rFonts w:ascii="Arial" w:hAnsi="Arial" w:cs="Arial"/>
          <w:i w:val="0"/>
          <w:sz w:val="20"/>
        </w:rPr>
        <w:t>odl</w:t>
      </w:r>
      <w:proofErr w:type="spellEnd"/>
      <w:r w:rsidR="00D306E5" w:rsidRPr="007742BF">
        <w:rPr>
          <w:rFonts w:ascii="Arial" w:hAnsi="Arial" w:cs="Arial"/>
          <w:i w:val="0"/>
          <w:sz w:val="20"/>
        </w:rPr>
        <w:t xml:space="preserve">. US, 100/22 – ZNUZSZS, </w:t>
      </w:r>
      <w:r w:rsidRPr="007742BF">
        <w:rPr>
          <w:rFonts w:ascii="Arial" w:hAnsi="Arial" w:cs="Arial"/>
          <w:i w:val="0"/>
          <w:sz w:val="20"/>
        </w:rPr>
        <w:t>28/23</w:t>
      </w:r>
      <w:r w:rsidR="0031234F" w:rsidRPr="007742BF">
        <w:rPr>
          <w:rFonts w:ascii="Arial" w:hAnsi="Arial" w:cs="Arial"/>
          <w:i w:val="0"/>
          <w:sz w:val="20"/>
        </w:rPr>
        <w:t xml:space="preserve"> in 88/23 – ZOPNN-F</w:t>
      </w:r>
      <w:r w:rsidRPr="007742BF">
        <w:rPr>
          <w:rFonts w:ascii="Arial" w:hAnsi="Arial" w:cs="Arial"/>
          <w:i w:val="0"/>
          <w:sz w:val="20"/>
        </w:rPr>
        <w:t>; v nadaljevanju: ZJN-3);</w:t>
      </w:r>
    </w:p>
    <w:p w14:paraId="6617C181" w14:textId="5281E285" w:rsidR="00925C29" w:rsidRPr="006A08B4" w:rsidRDefault="00925C29" w:rsidP="00130BA9">
      <w:pPr>
        <w:numPr>
          <w:ilvl w:val="0"/>
          <w:numId w:val="1"/>
        </w:numPr>
        <w:suppressAutoHyphens/>
        <w:jc w:val="both"/>
        <w:rPr>
          <w:rFonts w:cs="Arial"/>
          <w:sz w:val="20"/>
          <w:szCs w:val="20"/>
        </w:rPr>
      </w:pPr>
      <w:r w:rsidRPr="006A08B4">
        <w:rPr>
          <w:rFonts w:cs="Arial"/>
          <w:sz w:val="20"/>
          <w:szCs w:val="20"/>
        </w:rPr>
        <w:t xml:space="preserve">bilo </w:t>
      </w:r>
      <w:r w:rsidR="003F21B5" w:rsidRPr="006A08B4">
        <w:rPr>
          <w:rFonts w:cs="Arial"/>
          <w:sz w:val="20"/>
          <w:szCs w:val="20"/>
        </w:rPr>
        <w:t xml:space="preserve">javno naročilo objavljeno </w:t>
      </w:r>
      <w:r w:rsidRPr="006A08B4">
        <w:rPr>
          <w:rFonts w:cs="Arial"/>
          <w:sz w:val="20"/>
          <w:szCs w:val="20"/>
        </w:rPr>
        <w:t xml:space="preserve">obvestilo naročilu </w:t>
      </w:r>
      <w:r w:rsidR="00CF0C1D">
        <w:rPr>
          <w:rFonts w:cs="Arial"/>
          <w:sz w:val="20"/>
          <w:szCs w:val="20"/>
        </w:rPr>
        <w:t xml:space="preserve">po odprtem postopku </w:t>
      </w:r>
      <w:r w:rsidRPr="006A08B4">
        <w:rPr>
          <w:rFonts w:cs="Arial"/>
          <w:sz w:val="20"/>
          <w:szCs w:val="20"/>
        </w:rPr>
        <w:t xml:space="preserve">na  Portalu javnih naročil pri Uradnem listu </w:t>
      </w:r>
      <w:r w:rsidR="003F21B5" w:rsidRPr="006A08B4">
        <w:rPr>
          <w:rFonts w:cs="Arial"/>
          <w:sz w:val="20"/>
          <w:szCs w:val="20"/>
        </w:rPr>
        <w:t>Republike Slovenije pod št.</w:t>
      </w:r>
      <w:r w:rsidRPr="006A08B4">
        <w:rPr>
          <w:rFonts w:cs="Arial"/>
          <w:sz w:val="20"/>
          <w:szCs w:val="20"/>
        </w:rPr>
        <w:t xml:space="preserve"> objave </w:t>
      </w:r>
      <w:r w:rsidR="007F4A62" w:rsidRPr="006A08B4">
        <w:rPr>
          <w:rFonts w:cs="Arial"/>
          <w:sz w:val="20"/>
          <w:szCs w:val="20"/>
        </w:rPr>
        <w:t>…………………..</w:t>
      </w:r>
      <w:r w:rsidRPr="006A08B4">
        <w:rPr>
          <w:rFonts w:cs="Arial"/>
          <w:sz w:val="20"/>
          <w:szCs w:val="20"/>
        </w:rPr>
        <w:t xml:space="preserve"> z dne ………………..</w:t>
      </w:r>
      <w:r w:rsidR="003F21B5" w:rsidRPr="006A08B4">
        <w:rPr>
          <w:rFonts w:cs="Arial"/>
          <w:sz w:val="20"/>
          <w:szCs w:val="20"/>
        </w:rPr>
        <w:t xml:space="preserve"> in </w:t>
      </w:r>
      <w:r w:rsidR="00130BA9" w:rsidRPr="00130BA9">
        <w:rPr>
          <w:rFonts w:cs="Arial"/>
          <w:sz w:val="20"/>
          <w:szCs w:val="20"/>
        </w:rPr>
        <w:t xml:space="preserve">v Uradnem listu Evropske unije/TED, št. objave ……………….. z dne ……………. ter </w:t>
      </w:r>
      <w:r w:rsidR="003F21B5" w:rsidRPr="006A08B4">
        <w:rPr>
          <w:rFonts w:cs="Arial"/>
          <w:sz w:val="20"/>
          <w:szCs w:val="20"/>
        </w:rPr>
        <w:t xml:space="preserve">v sistemu e-JN pod </w:t>
      </w:r>
      <w:r w:rsidR="007742BF">
        <w:rPr>
          <w:rFonts w:cs="Arial"/>
          <w:sz w:val="20"/>
          <w:szCs w:val="20"/>
        </w:rPr>
        <w:t xml:space="preserve">oznako javnega naročila </w:t>
      </w:r>
      <w:r w:rsidR="007742BF" w:rsidRPr="007742BF">
        <w:rPr>
          <w:rFonts w:cs="Arial"/>
          <w:sz w:val="20"/>
          <w:szCs w:val="20"/>
        </w:rPr>
        <w:t>JN-39797</w:t>
      </w:r>
      <w:r w:rsidR="007742BF">
        <w:rPr>
          <w:rFonts w:cs="Arial"/>
          <w:sz w:val="20"/>
          <w:szCs w:val="20"/>
        </w:rPr>
        <w:t>;</w:t>
      </w:r>
      <w:r w:rsidRPr="006A08B4">
        <w:rPr>
          <w:rFonts w:cs="Arial"/>
          <w:sz w:val="20"/>
          <w:szCs w:val="20"/>
        </w:rPr>
        <w:t xml:space="preserve"> </w:t>
      </w:r>
    </w:p>
    <w:p w14:paraId="38676D32" w14:textId="3A7D6B87" w:rsidR="00925C29" w:rsidRPr="006A08B4" w:rsidRDefault="00925C29" w:rsidP="008A7D7B">
      <w:pPr>
        <w:numPr>
          <w:ilvl w:val="0"/>
          <w:numId w:val="1"/>
        </w:numPr>
        <w:ind w:left="709"/>
        <w:jc w:val="both"/>
        <w:rPr>
          <w:rFonts w:cs="Arial"/>
          <w:iCs/>
          <w:sz w:val="20"/>
          <w:szCs w:val="20"/>
        </w:rPr>
      </w:pPr>
      <w:r w:rsidRPr="006A08B4">
        <w:rPr>
          <w:rFonts w:cs="Arial"/>
          <w:sz w:val="20"/>
          <w:szCs w:val="20"/>
        </w:rPr>
        <w:t xml:space="preserve">bil izvajalec izbran kot najugodnejši ponudnik z Odločitvijo o oddaji javnega naročila po </w:t>
      </w:r>
      <w:r w:rsidR="00CF0C1D">
        <w:rPr>
          <w:rFonts w:cs="Arial"/>
          <w:sz w:val="20"/>
          <w:szCs w:val="20"/>
        </w:rPr>
        <w:t xml:space="preserve">odprtem </w:t>
      </w:r>
      <w:r w:rsidRPr="006A08B4">
        <w:rPr>
          <w:rFonts w:cs="Arial"/>
          <w:sz w:val="20"/>
          <w:szCs w:val="20"/>
        </w:rPr>
        <w:t>postopku z dne ……………….., št. ………….., ki je na Portalu javnih naročil pri Uradnem listu Republike Slovenije objavljena z dnem ……………………..;</w:t>
      </w:r>
    </w:p>
    <w:p w14:paraId="72D4F040" w14:textId="5167A8A1" w:rsidR="00925C29" w:rsidRPr="006A08B4" w:rsidRDefault="00925C29" w:rsidP="008A7D7B">
      <w:pPr>
        <w:numPr>
          <w:ilvl w:val="0"/>
          <w:numId w:val="1"/>
        </w:numPr>
        <w:ind w:left="709"/>
        <w:jc w:val="both"/>
        <w:rPr>
          <w:rFonts w:cs="Arial"/>
          <w:iCs/>
          <w:sz w:val="20"/>
          <w:szCs w:val="20"/>
        </w:rPr>
      </w:pPr>
      <w:r w:rsidRPr="006A08B4">
        <w:rPr>
          <w:rFonts w:cs="Arial"/>
          <w:sz w:val="20"/>
          <w:szCs w:val="20"/>
        </w:rPr>
        <w:t xml:space="preserve">odločitev o oddaji javnega naročila po </w:t>
      </w:r>
      <w:r w:rsidR="00CF0C1D">
        <w:rPr>
          <w:rFonts w:cs="Arial"/>
          <w:sz w:val="20"/>
          <w:szCs w:val="20"/>
        </w:rPr>
        <w:t>odprtem postopku</w:t>
      </w:r>
      <w:r w:rsidRPr="006A08B4">
        <w:rPr>
          <w:rFonts w:cs="Arial"/>
          <w:sz w:val="20"/>
          <w:szCs w:val="20"/>
        </w:rPr>
        <w:t>, navedena v prejšnji alineji tega člena, postala pravnomočna dne …………………………;</w:t>
      </w:r>
    </w:p>
    <w:p w14:paraId="7BCF7AD3" w14:textId="61A69BBB" w:rsidR="00925C29" w:rsidRPr="009E7BBB" w:rsidRDefault="00925C29" w:rsidP="00883DFC">
      <w:pPr>
        <w:pStyle w:val="Odstavekseznama"/>
        <w:numPr>
          <w:ilvl w:val="0"/>
          <w:numId w:val="1"/>
        </w:numPr>
        <w:contextualSpacing/>
        <w:jc w:val="both"/>
        <w:rPr>
          <w:rFonts w:ascii="Arial" w:hAnsi="Arial" w:cs="Arial"/>
          <w:i w:val="0"/>
          <w:sz w:val="20"/>
        </w:rPr>
      </w:pPr>
      <w:r w:rsidRPr="006A08B4">
        <w:rPr>
          <w:rFonts w:ascii="Arial" w:hAnsi="Arial" w:cs="Arial"/>
          <w:i w:val="0"/>
          <w:sz w:val="20"/>
        </w:rPr>
        <w:t>ponudba št.  ……………z dne…………….,</w:t>
      </w:r>
      <w:r w:rsidR="0031234F" w:rsidRPr="006A08B4">
        <w:rPr>
          <w:rFonts w:ascii="Arial" w:hAnsi="Arial" w:cs="Arial"/>
          <w:i w:val="0"/>
          <w:sz w:val="20"/>
        </w:rPr>
        <w:t xml:space="preserve"> </w:t>
      </w:r>
      <w:r w:rsidRPr="006A08B4">
        <w:rPr>
          <w:rFonts w:ascii="Arial" w:hAnsi="Arial" w:cs="Arial"/>
          <w:i w:val="0"/>
          <w:sz w:val="20"/>
        </w:rPr>
        <w:t xml:space="preserve">ki je sestavni del te pogodbe, skladna z določili 4. </w:t>
      </w:r>
      <w:r w:rsidRPr="009E7BBB">
        <w:rPr>
          <w:rFonts w:ascii="Arial" w:hAnsi="Arial" w:cs="Arial"/>
          <w:i w:val="0"/>
          <w:sz w:val="20"/>
        </w:rPr>
        <w:t>člena Uredbe o zelenem javnem naročanju,</w:t>
      </w:r>
    </w:p>
    <w:p w14:paraId="3F891B84" w14:textId="0F0B5CCD" w:rsidR="00D03F5B" w:rsidRPr="006A08B4" w:rsidRDefault="00D03F5B" w:rsidP="00E82D2D">
      <w:pPr>
        <w:pStyle w:val="Odstavekseznama"/>
        <w:numPr>
          <w:ilvl w:val="0"/>
          <w:numId w:val="1"/>
        </w:numPr>
        <w:ind w:right="-286"/>
        <w:jc w:val="both"/>
        <w:rPr>
          <w:rFonts w:ascii="Arial" w:hAnsi="Arial" w:cs="Arial"/>
          <w:b/>
          <w:bCs/>
          <w:i w:val="0"/>
          <w:sz w:val="20"/>
        </w:rPr>
      </w:pPr>
      <w:r w:rsidRPr="009E7BBB">
        <w:rPr>
          <w:rFonts w:ascii="Arial" w:hAnsi="Arial" w:cs="Arial"/>
          <w:i w:val="0"/>
          <w:sz w:val="20"/>
        </w:rPr>
        <w:t xml:space="preserve">naročnik s to pogodbo na podlagi ponudbe/predračuna z dne …….. za: </w:t>
      </w:r>
      <w:r w:rsidR="00E82D2D" w:rsidRPr="009E7BBB">
        <w:rPr>
          <w:rFonts w:ascii="Arial" w:hAnsi="Arial" w:cs="Arial"/>
          <w:bCs/>
          <w:i w:val="0"/>
          <w:sz w:val="20"/>
        </w:rPr>
        <w:t xml:space="preserve">»Dobava in montaža tipske in </w:t>
      </w:r>
      <w:proofErr w:type="spellStart"/>
      <w:r w:rsidR="00E82D2D" w:rsidRPr="009E7BBB">
        <w:rPr>
          <w:rFonts w:ascii="Arial" w:hAnsi="Arial" w:cs="Arial"/>
          <w:bCs/>
          <w:i w:val="0"/>
          <w:sz w:val="20"/>
        </w:rPr>
        <w:t>netipske</w:t>
      </w:r>
      <w:proofErr w:type="spellEnd"/>
      <w:r w:rsidR="00E82D2D" w:rsidRPr="009E7BBB">
        <w:rPr>
          <w:rFonts w:ascii="Arial" w:hAnsi="Arial" w:cs="Arial"/>
          <w:bCs/>
          <w:i w:val="0"/>
          <w:sz w:val="20"/>
        </w:rPr>
        <w:t xml:space="preserve"> opreme za  potrebe naročnika </w:t>
      </w:r>
      <w:r w:rsidR="003E001C">
        <w:rPr>
          <w:rFonts w:ascii="Arial" w:hAnsi="Arial" w:cs="Arial"/>
          <w:bCs/>
          <w:i w:val="0"/>
          <w:sz w:val="20"/>
        </w:rPr>
        <w:t>SŠTS</w:t>
      </w:r>
      <w:r w:rsidR="00E82D2D" w:rsidRPr="009E7BBB">
        <w:rPr>
          <w:rFonts w:ascii="Arial" w:hAnsi="Arial" w:cs="Arial"/>
          <w:bCs/>
          <w:i w:val="0"/>
          <w:sz w:val="20"/>
        </w:rPr>
        <w:t xml:space="preserve"> Šiška«</w:t>
      </w:r>
      <w:r w:rsidRPr="009E7BBB">
        <w:rPr>
          <w:rFonts w:ascii="Arial" w:hAnsi="Arial" w:cs="Arial"/>
          <w:i w:val="0"/>
          <w:sz w:val="20"/>
        </w:rPr>
        <w:t xml:space="preserve">, ki je sestavni del te pogodbe, naroča, </w:t>
      </w:r>
      <w:proofErr w:type="spellStart"/>
      <w:r w:rsidR="00E82D2D" w:rsidRPr="009E7BBB">
        <w:rPr>
          <w:rFonts w:ascii="Arial" w:hAnsi="Arial" w:cs="Arial"/>
          <w:i w:val="0"/>
          <w:sz w:val="20"/>
        </w:rPr>
        <w:t>netipske</w:t>
      </w:r>
      <w:proofErr w:type="spellEnd"/>
      <w:r w:rsidR="00E82D2D" w:rsidRPr="009E7BBB">
        <w:rPr>
          <w:rFonts w:ascii="Arial" w:hAnsi="Arial" w:cs="Arial"/>
          <w:i w:val="0"/>
          <w:sz w:val="20"/>
        </w:rPr>
        <w:t xml:space="preserve"> in tipske opreme</w:t>
      </w:r>
      <w:r w:rsidR="00883DFC" w:rsidRPr="009E7BBB">
        <w:rPr>
          <w:rFonts w:ascii="Arial" w:hAnsi="Arial" w:cs="Arial"/>
          <w:i w:val="0"/>
          <w:sz w:val="20"/>
        </w:rPr>
        <w:t xml:space="preserve"> </w:t>
      </w:r>
      <w:r w:rsidRPr="009E7BBB">
        <w:rPr>
          <w:rFonts w:ascii="Arial" w:hAnsi="Arial" w:cs="Arial"/>
          <w:i w:val="0"/>
          <w:sz w:val="20"/>
        </w:rPr>
        <w:t xml:space="preserve">za potrebe naročnika </w:t>
      </w:r>
      <w:r w:rsidR="00CD608E" w:rsidRPr="009E7BBB">
        <w:rPr>
          <w:rFonts w:ascii="Arial" w:hAnsi="Arial" w:cs="Arial"/>
          <w:i w:val="0"/>
          <w:sz w:val="20"/>
        </w:rPr>
        <w:t xml:space="preserve">Srednja šola tehniških strok Šiška, </w:t>
      </w:r>
      <w:proofErr w:type="spellStart"/>
      <w:r w:rsidR="00CD608E" w:rsidRPr="009E7BBB">
        <w:rPr>
          <w:rFonts w:ascii="Arial" w:hAnsi="Arial" w:cs="Arial"/>
          <w:i w:val="0"/>
          <w:sz w:val="20"/>
        </w:rPr>
        <w:t>Litostrojska</w:t>
      </w:r>
      <w:proofErr w:type="spellEnd"/>
      <w:r w:rsidR="00CD608E" w:rsidRPr="009E7BBB">
        <w:rPr>
          <w:rFonts w:ascii="Arial" w:hAnsi="Arial" w:cs="Arial"/>
          <w:i w:val="0"/>
          <w:sz w:val="20"/>
        </w:rPr>
        <w:t xml:space="preserve"> cesta 51,</w:t>
      </w:r>
      <w:r w:rsidR="00CD608E" w:rsidRPr="006A08B4">
        <w:rPr>
          <w:rFonts w:ascii="Arial" w:hAnsi="Arial" w:cs="Arial"/>
          <w:i w:val="0"/>
          <w:sz w:val="20"/>
        </w:rPr>
        <w:t xml:space="preserve"> 1000 Ljub</w:t>
      </w:r>
      <w:r w:rsidR="00601B9B" w:rsidRPr="006A08B4">
        <w:rPr>
          <w:rFonts w:ascii="Arial" w:hAnsi="Arial" w:cs="Arial"/>
          <w:i w:val="0"/>
          <w:sz w:val="20"/>
        </w:rPr>
        <w:t>ljana</w:t>
      </w:r>
      <w:r w:rsidRPr="006A08B4">
        <w:rPr>
          <w:rFonts w:ascii="Arial" w:hAnsi="Arial" w:cs="Arial"/>
          <w:i w:val="0"/>
          <w:sz w:val="20"/>
        </w:rPr>
        <w:t xml:space="preserve">, ki so navedene v prilogi št. 1 tehnične specifikacije te pogodbe, ki je sestavni del te pogodbe; </w:t>
      </w:r>
    </w:p>
    <w:p w14:paraId="09F16110" w14:textId="77777777" w:rsidR="00D03F5B" w:rsidRPr="006A08B4" w:rsidRDefault="00D03F5B" w:rsidP="008A7D7B">
      <w:pPr>
        <w:numPr>
          <w:ilvl w:val="0"/>
          <w:numId w:val="1"/>
        </w:numPr>
        <w:suppressAutoHyphens/>
        <w:spacing w:line="260" w:lineRule="atLeast"/>
        <w:contextualSpacing/>
        <w:jc w:val="both"/>
        <w:rPr>
          <w:rFonts w:cs="Arial"/>
          <w:sz w:val="20"/>
          <w:szCs w:val="20"/>
        </w:rPr>
      </w:pPr>
      <w:r w:rsidRPr="006A08B4">
        <w:rPr>
          <w:rFonts w:cs="Arial"/>
          <w:sz w:val="20"/>
          <w:szCs w:val="20"/>
        </w:rPr>
        <w:lastRenderedPageBreak/>
        <w:t xml:space="preserve">skladno z Uredbo o zelenem javnem naročanju,  je izvajalec dolžan upošteval temeljne in dodatne </w:t>
      </w:r>
      <w:proofErr w:type="spellStart"/>
      <w:r w:rsidRPr="006A08B4">
        <w:rPr>
          <w:rFonts w:cs="Arial"/>
          <w:sz w:val="20"/>
          <w:szCs w:val="20"/>
        </w:rPr>
        <w:t>okoljske</w:t>
      </w:r>
      <w:proofErr w:type="spellEnd"/>
      <w:r w:rsidRPr="006A08B4">
        <w:rPr>
          <w:rFonts w:cs="Arial"/>
          <w:sz w:val="20"/>
          <w:szCs w:val="20"/>
        </w:rPr>
        <w:t xml:space="preserve"> zahteve v kolikor je le-to glede na predmet javnega naročila mogoče,</w:t>
      </w:r>
    </w:p>
    <w:p w14:paraId="0C254894" w14:textId="16278990" w:rsidR="00D03F5B" w:rsidRPr="006A08B4" w:rsidRDefault="00D03F5B" w:rsidP="008A7D7B">
      <w:pPr>
        <w:numPr>
          <w:ilvl w:val="0"/>
          <w:numId w:val="1"/>
        </w:numPr>
        <w:tabs>
          <w:tab w:val="left" w:pos="790"/>
        </w:tabs>
        <w:suppressAutoHyphens/>
        <w:autoSpaceDE w:val="0"/>
        <w:autoSpaceDN w:val="0"/>
        <w:adjustRightInd w:val="0"/>
        <w:jc w:val="both"/>
        <w:rPr>
          <w:rFonts w:cs="Arial"/>
          <w:sz w:val="20"/>
          <w:szCs w:val="20"/>
        </w:rPr>
      </w:pPr>
      <w:r w:rsidRPr="006A08B4">
        <w:rPr>
          <w:rFonts w:cs="Arial"/>
          <w:sz w:val="20"/>
          <w:szCs w:val="20"/>
        </w:rPr>
        <w:t>stranki sklepata to pogodbo z namenom določitve pogojev izvedbe dobave in namestitve računalnikov z izobraževanjem, kot je navedeno v prilogi št. 1 te pogodbe, ki je sestavni del te pogodbe;</w:t>
      </w:r>
    </w:p>
    <w:p w14:paraId="7CF43458" w14:textId="62F6D983" w:rsidR="00D03F5B" w:rsidRPr="006A08B4" w:rsidRDefault="00D03F5B" w:rsidP="008A7D7B">
      <w:pPr>
        <w:numPr>
          <w:ilvl w:val="0"/>
          <w:numId w:val="1"/>
        </w:numPr>
        <w:tabs>
          <w:tab w:val="left" w:pos="790"/>
        </w:tabs>
        <w:suppressAutoHyphens/>
        <w:autoSpaceDE w:val="0"/>
        <w:autoSpaceDN w:val="0"/>
        <w:adjustRightInd w:val="0"/>
        <w:jc w:val="both"/>
        <w:rPr>
          <w:rFonts w:cs="Arial"/>
          <w:b/>
          <w:bCs/>
          <w:sz w:val="20"/>
          <w:szCs w:val="20"/>
        </w:rPr>
      </w:pPr>
      <w:r w:rsidRPr="006A08B4">
        <w:rPr>
          <w:rFonts w:cs="Arial"/>
          <w:sz w:val="20"/>
          <w:szCs w:val="20"/>
        </w:rPr>
        <w:t xml:space="preserve">se ta pogodba sklepa za obdobje dobave in namestitve </w:t>
      </w:r>
      <w:r w:rsidR="00B2246F" w:rsidRPr="006A08B4">
        <w:rPr>
          <w:rFonts w:cs="Arial"/>
          <w:sz w:val="20"/>
          <w:szCs w:val="20"/>
        </w:rPr>
        <w:t xml:space="preserve">osebnih </w:t>
      </w:r>
      <w:r w:rsidR="00601B9B" w:rsidRPr="006A08B4">
        <w:rPr>
          <w:rFonts w:cs="Arial"/>
          <w:sz w:val="20"/>
          <w:szCs w:val="20"/>
        </w:rPr>
        <w:t>opreme</w:t>
      </w:r>
      <w:r w:rsidR="0031234F" w:rsidRPr="006A08B4">
        <w:rPr>
          <w:rFonts w:cs="Arial"/>
          <w:sz w:val="20"/>
          <w:szCs w:val="20"/>
        </w:rPr>
        <w:t xml:space="preserve"> kot je navedeno v </w:t>
      </w:r>
      <w:r w:rsidR="00601B9B" w:rsidRPr="006A08B4">
        <w:rPr>
          <w:rFonts w:cs="Arial"/>
          <w:sz w:val="20"/>
          <w:szCs w:val="20"/>
        </w:rPr>
        <w:t xml:space="preserve">tej </w:t>
      </w:r>
      <w:r w:rsidR="0031234F" w:rsidRPr="006A08B4">
        <w:rPr>
          <w:rFonts w:cs="Arial"/>
          <w:sz w:val="20"/>
          <w:szCs w:val="20"/>
        </w:rPr>
        <w:t xml:space="preserve"> </w:t>
      </w:r>
      <w:r w:rsidR="00601B9B" w:rsidRPr="006A08B4">
        <w:rPr>
          <w:rFonts w:cs="Arial"/>
          <w:sz w:val="20"/>
          <w:szCs w:val="20"/>
        </w:rPr>
        <w:t>pogodbi</w:t>
      </w:r>
      <w:r w:rsidR="00B2246F" w:rsidRPr="006A08B4">
        <w:rPr>
          <w:rFonts w:cs="Arial"/>
          <w:sz w:val="20"/>
          <w:szCs w:val="20"/>
        </w:rPr>
        <w:t>,</w:t>
      </w:r>
    </w:p>
    <w:p w14:paraId="6E11C653" w14:textId="3151AEE9" w:rsidR="00925C29" w:rsidRPr="006A08B4" w:rsidRDefault="00925C29" w:rsidP="008A7D7B">
      <w:pPr>
        <w:numPr>
          <w:ilvl w:val="0"/>
          <w:numId w:val="1"/>
        </w:numPr>
        <w:suppressAutoHyphens/>
        <w:jc w:val="both"/>
        <w:rPr>
          <w:rFonts w:cs="Arial"/>
          <w:sz w:val="20"/>
          <w:szCs w:val="20"/>
        </w:rPr>
      </w:pPr>
      <w:r w:rsidRPr="006A08B4">
        <w:rPr>
          <w:rFonts w:cs="Arial"/>
          <w:sz w:val="20"/>
          <w:szCs w:val="20"/>
        </w:rPr>
        <w:t>ima naročnik sredstva za plačilo po tej pogodbi predvidena v finanč</w:t>
      </w:r>
      <w:r w:rsidR="007F4A62" w:rsidRPr="006A08B4">
        <w:rPr>
          <w:rFonts w:cs="Arial"/>
          <w:sz w:val="20"/>
          <w:szCs w:val="20"/>
        </w:rPr>
        <w:t>nem planu naročnika za le</w:t>
      </w:r>
      <w:r w:rsidR="00EB2E37" w:rsidRPr="006A08B4">
        <w:rPr>
          <w:rFonts w:cs="Arial"/>
          <w:sz w:val="20"/>
          <w:szCs w:val="20"/>
        </w:rPr>
        <w:t xml:space="preserve"> </w:t>
      </w:r>
      <w:r w:rsidR="007F4A62" w:rsidRPr="006A08B4">
        <w:rPr>
          <w:rFonts w:cs="Arial"/>
          <w:sz w:val="20"/>
          <w:szCs w:val="20"/>
        </w:rPr>
        <w:t>to 2024</w:t>
      </w:r>
      <w:r w:rsidRPr="006A08B4">
        <w:rPr>
          <w:rFonts w:cs="Arial"/>
          <w:sz w:val="20"/>
          <w:szCs w:val="20"/>
        </w:rPr>
        <w:t>.</w:t>
      </w:r>
    </w:p>
    <w:p w14:paraId="35780181" w14:textId="77777777" w:rsidR="008A7D7B" w:rsidRPr="006A08B4" w:rsidRDefault="008A7D7B" w:rsidP="00925C29">
      <w:pPr>
        <w:ind w:right="-286"/>
        <w:jc w:val="both"/>
        <w:rPr>
          <w:rFonts w:cs="Arial"/>
          <w:b/>
          <w:bCs/>
          <w:sz w:val="20"/>
          <w:szCs w:val="20"/>
          <w:highlight w:val="yellow"/>
        </w:rPr>
      </w:pPr>
    </w:p>
    <w:p w14:paraId="6E4244D9" w14:textId="77777777" w:rsidR="00883DFC" w:rsidRPr="006A08B4" w:rsidRDefault="00883DFC" w:rsidP="00883DFC">
      <w:pPr>
        <w:pStyle w:val="Telobesedila"/>
        <w:rPr>
          <w:b/>
          <w:sz w:val="20"/>
          <w:szCs w:val="20"/>
        </w:rPr>
      </w:pPr>
      <w:r w:rsidRPr="006A08B4">
        <w:rPr>
          <w:b/>
          <w:sz w:val="20"/>
          <w:szCs w:val="20"/>
        </w:rPr>
        <w:t>II. PREDMET POGODBE</w:t>
      </w:r>
    </w:p>
    <w:p w14:paraId="7F581A16" w14:textId="77777777" w:rsidR="00883DFC" w:rsidRPr="006A08B4" w:rsidRDefault="00883DFC" w:rsidP="00883DFC">
      <w:pPr>
        <w:pStyle w:val="Telobesedila"/>
        <w:rPr>
          <w:sz w:val="20"/>
          <w:szCs w:val="20"/>
        </w:rPr>
      </w:pPr>
    </w:p>
    <w:p w14:paraId="71EDB580" w14:textId="77777777" w:rsidR="00883DFC" w:rsidRPr="006A08B4" w:rsidRDefault="00883DFC" w:rsidP="00883DFC">
      <w:pPr>
        <w:pStyle w:val="Telobesedila"/>
        <w:widowControl/>
        <w:ind w:left="-360"/>
        <w:jc w:val="center"/>
        <w:rPr>
          <w:sz w:val="20"/>
          <w:szCs w:val="20"/>
        </w:rPr>
      </w:pPr>
      <w:r w:rsidRPr="006A08B4">
        <w:rPr>
          <w:sz w:val="20"/>
          <w:szCs w:val="20"/>
          <w:lang w:val="sl-SI"/>
        </w:rPr>
        <w:t xml:space="preserve">2. </w:t>
      </w:r>
      <w:r w:rsidRPr="006A08B4">
        <w:rPr>
          <w:sz w:val="20"/>
          <w:szCs w:val="20"/>
        </w:rPr>
        <w:t>člen</w:t>
      </w:r>
    </w:p>
    <w:p w14:paraId="4758E4EA" w14:textId="77777777" w:rsidR="00883DFC" w:rsidRPr="006A08B4" w:rsidRDefault="00883DFC" w:rsidP="00883DFC">
      <w:pPr>
        <w:numPr>
          <w:ilvl w:val="12"/>
          <w:numId w:val="0"/>
        </w:numPr>
        <w:jc w:val="both"/>
        <w:rPr>
          <w:sz w:val="20"/>
          <w:szCs w:val="20"/>
        </w:rPr>
      </w:pPr>
    </w:p>
    <w:p w14:paraId="3852B0C3" w14:textId="430527EC" w:rsidR="00883DFC" w:rsidRPr="009E7BBB" w:rsidRDefault="00883DFC" w:rsidP="00883DFC">
      <w:pPr>
        <w:numPr>
          <w:ilvl w:val="12"/>
          <w:numId w:val="0"/>
        </w:numPr>
        <w:jc w:val="both"/>
        <w:rPr>
          <w:sz w:val="20"/>
          <w:szCs w:val="20"/>
        </w:rPr>
      </w:pPr>
      <w:r w:rsidRPr="009E7BBB">
        <w:rPr>
          <w:sz w:val="20"/>
          <w:szCs w:val="20"/>
        </w:rPr>
        <w:t xml:space="preserve">Predmet pogodbe je dobava in montaža </w:t>
      </w:r>
      <w:r w:rsidR="00972FB8" w:rsidRPr="009E7BBB">
        <w:rPr>
          <w:sz w:val="20"/>
          <w:szCs w:val="20"/>
        </w:rPr>
        <w:t>opreme, ki je predmet pogodbe</w:t>
      </w:r>
      <w:r w:rsidRPr="009E7BBB">
        <w:rPr>
          <w:sz w:val="20"/>
          <w:szCs w:val="20"/>
        </w:rPr>
        <w:t xml:space="preserve"> na </w:t>
      </w:r>
      <w:r w:rsidR="00934D8B">
        <w:rPr>
          <w:sz w:val="20"/>
          <w:szCs w:val="20"/>
        </w:rPr>
        <w:t>Srednji šoli</w:t>
      </w:r>
      <w:r w:rsidR="00601B9B" w:rsidRPr="009E7BBB">
        <w:rPr>
          <w:sz w:val="20"/>
          <w:szCs w:val="20"/>
        </w:rPr>
        <w:t xml:space="preserve"> tehniških strok Šiška, </w:t>
      </w:r>
      <w:proofErr w:type="spellStart"/>
      <w:r w:rsidR="00601B9B" w:rsidRPr="009E7BBB">
        <w:rPr>
          <w:sz w:val="20"/>
          <w:szCs w:val="20"/>
        </w:rPr>
        <w:t>Litostrojska</w:t>
      </w:r>
      <w:proofErr w:type="spellEnd"/>
      <w:r w:rsidR="00601B9B" w:rsidRPr="009E7BBB">
        <w:rPr>
          <w:sz w:val="20"/>
          <w:szCs w:val="20"/>
        </w:rPr>
        <w:t xml:space="preserve"> cesta 51, 1000 Ljubljana</w:t>
      </w:r>
      <w:r w:rsidRPr="009E7BBB">
        <w:rPr>
          <w:sz w:val="20"/>
          <w:szCs w:val="20"/>
        </w:rPr>
        <w:t xml:space="preserve">, ki mora izpolnjevati razpisne zahteve glede tehničnega opisa opreme </w:t>
      </w:r>
      <w:r w:rsidR="00601B9B" w:rsidRPr="009E7BBB">
        <w:rPr>
          <w:sz w:val="20"/>
          <w:szCs w:val="20"/>
        </w:rPr>
        <w:t>i</w:t>
      </w:r>
      <w:r w:rsidRPr="009E7BBB">
        <w:rPr>
          <w:sz w:val="20"/>
          <w:szCs w:val="20"/>
        </w:rPr>
        <w:t>n zahteve, ki so v razpisno dokumentacijo vključene skladno s prilogo 1 Ur</w:t>
      </w:r>
      <w:r w:rsidR="009E7BBB" w:rsidRPr="009E7BBB">
        <w:rPr>
          <w:sz w:val="20"/>
          <w:szCs w:val="20"/>
        </w:rPr>
        <w:t>edbe o zelenem javnem naročanju</w:t>
      </w:r>
      <w:r w:rsidRPr="009E7BBB">
        <w:rPr>
          <w:sz w:val="20"/>
          <w:szCs w:val="20"/>
        </w:rPr>
        <w:t>.</w:t>
      </w:r>
    </w:p>
    <w:p w14:paraId="5753F4D1" w14:textId="77777777" w:rsidR="00883DFC" w:rsidRPr="006A08B4" w:rsidRDefault="00883DFC" w:rsidP="00883DFC">
      <w:pPr>
        <w:pStyle w:val="Telobesedila"/>
        <w:rPr>
          <w:sz w:val="20"/>
          <w:szCs w:val="20"/>
        </w:rPr>
      </w:pPr>
    </w:p>
    <w:p w14:paraId="4AE3D6CF" w14:textId="2403F459" w:rsidR="00883DFC" w:rsidRPr="006A08B4" w:rsidRDefault="00883DFC" w:rsidP="00883DFC">
      <w:pPr>
        <w:pStyle w:val="Telobesedila"/>
        <w:rPr>
          <w:sz w:val="20"/>
          <w:szCs w:val="20"/>
        </w:rPr>
      </w:pPr>
      <w:r w:rsidRPr="006A08B4">
        <w:rPr>
          <w:sz w:val="20"/>
          <w:szCs w:val="20"/>
        </w:rPr>
        <w:t>Oprema, ki je predmet te pogodbe, obsega</w:t>
      </w:r>
      <w:r w:rsidRPr="006A08B4">
        <w:rPr>
          <w:sz w:val="20"/>
          <w:szCs w:val="20"/>
          <w:lang w:val="sl-SI"/>
        </w:rPr>
        <w:t xml:space="preserve"> </w:t>
      </w:r>
      <w:r w:rsidR="00E82D2D">
        <w:rPr>
          <w:sz w:val="20"/>
          <w:szCs w:val="20"/>
          <w:lang w:val="sl-SI"/>
        </w:rPr>
        <w:t>dobavo opreme</w:t>
      </w:r>
      <w:r w:rsidR="00EB2E37" w:rsidRPr="006A08B4">
        <w:rPr>
          <w:sz w:val="20"/>
          <w:szCs w:val="20"/>
          <w:lang w:val="sl-SI"/>
        </w:rPr>
        <w:t xml:space="preserve">. Oprema </w:t>
      </w:r>
      <w:r w:rsidRPr="006A08B4">
        <w:rPr>
          <w:sz w:val="20"/>
          <w:szCs w:val="20"/>
        </w:rPr>
        <w:t xml:space="preserve">mora biti proizvedena iz </w:t>
      </w:r>
      <w:proofErr w:type="spellStart"/>
      <w:r w:rsidRPr="006A08B4">
        <w:rPr>
          <w:sz w:val="20"/>
          <w:szCs w:val="20"/>
        </w:rPr>
        <w:t>okoljsko</w:t>
      </w:r>
      <w:proofErr w:type="spellEnd"/>
      <w:r w:rsidRPr="006A08B4">
        <w:rPr>
          <w:sz w:val="20"/>
          <w:szCs w:val="20"/>
        </w:rPr>
        <w:t xml:space="preserve"> manj obremenjujočih materialov in z </w:t>
      </w:r>
      <w:proofErr w:type="spellStart"/>
      <w:r w:rsidRPr="006A08B4">
        <w:rPr>
          <w:sz w:val="20"/>
          <w:szCs w:val="20"/>
        </w:rPr>
        <w:t>okoljsko</w:t>
      </w:r>
      <w:proofErr w:type="spellEnd"/>
      <w:r w:rsidRPr="006A08B4">
        <w:rPr>
          <w:sz w:val="20"/>
          <w:szCs w:val="20"/>
        </w:rPr>
        <w:t xml:space="preserve"> manj obremenjujočimi procesi (v nadaljevanju oboje skupaj: oprema), vse v skladu z razpisno dokumentacijo</w:t>
      </w:r>
      <w:r w:rsidR="00972FB8" w:rsidRPr="006A08B4">
        <w:rPr>
          <w:sz w:val="20"/>
          <w:szCs w:val="20"/>
          <w:lang w:val="sl-SI"/>
        </w:rPr>
        <w:t>.</w:t>
      </w:r>
      <w:r w:rsidRPr="006A08B4">
        <w:rPr>
          <w:sz w:val="20"/>
          <w:szCs w:val="20"/>
        </w:rPr>
        <w:t xml:space="preserve"> </w:t>
      </w:r>
    </w:p>
    <w:p w14:paraId="21B497B8" w14:textId="77777777" w:rsidR="00883DFC" w:rsidRPr="006A08B4" w:rsidRDefault="00883DFC" w:rsidP="00883DFC">
      <w:pPr>
        <w:pStyle w:val="Telobesedila"/>
        <w:rPr>
          <w:sz w:val="20"/>
          <w:szCs w:val="20"/>
        </w:rPr>
      </w:pPr>
    </w:p>
    <w:p w14:paraId="282D437D" w14:textId="63E08114" w:rsidR="00883DFC" w:rsidRPr="006A08B4" w:rsidRDefault="00883DFC" w:rsidP="00883DFC">
      <w:pPr>
        <w:pStyle w:val="Telobesedila"/>
        <w:rPr>
          <w:i/>
          <w:sz w:val="20"/>
          <w:szCs w:val="20"/>
        </w:rPr>
      </w:pPr>
      <w:r w:rsidRPr="006A08B4">
        <w:rPr>
          <w:sz w:val="20"/>
          <w:szCs w:val="20"/>
        </w:rPr>
        <w:t xml:space="preserve">Izvajalec naročniku dobavi in montira opremo v skladu  s ponudbo št. </w:t>
      </w:r>
      <w:r w:rsidR="00EB2E37" w:rsidRPr="006A08B4">
        <w:rPr>
          <w:sz w:val="20"/>
          <w:szCs w:val="20"/>
          <w:lang w:val="sl-SI"/>
        </w:rPr>
        <w:t>…………….</w:t>
      </w:r>
      <w:r w:rsidRPr="006A08B4">
        <w:rPr>
          <w:sz w:val="20"/>
          <w:szCs w:val="20"/>
        </w:rPr>
        <w:t xml:space="preserve"> z </w:t>
      </w:r>
      <w:r w:rsidR="00EB2E37" w:rsidRPr="006A08B4">
        <w:rPr>
          <w:sz w:val="20"/>
          <w:szCs w:val="20"/>
          <w:lang w:val="sl-SI"/>
        </w:rPr>
        <w:t>……………………</w:t>
      </w:r>
      <w:r w:rsidRPr="006A08B4">
        <w:rPr>
          <w:sz w:val="20"/>
          <w:szCs w:val="20"/>
        </w:rPr>
        <w:t>, ki je kot priloga sestavni del te pogodbe.</w:t>
      </w:r>
    </w:p>
    <w:p w14:paraId="6B82DD7C" w14:textId="77777777" w:rsidR="00883DFC" w:rsidRPr="006A08B4" w:rsidRDefault="00883DFC" w:rsidP="00883DFC">
      <w:pPr>
        <w:rPr>
          <w:sz w:val="20"/>
          <w:szCs w:val="20"/>
        </w:rPr>
      </w:pPr>
    </w:p>
    <w:p w14:paraId="1677DE67" w14:textId="77777777" w:rsidR="00883DFC" w:rsidRPr="006A08B4" w:rsidRDefault="00883DFC" w:rsidP="00883DFC">
      <w:pPr>
        <w:rPr>
          <w:b/>
          <w:sz w:val="20"/>
          <w:szCs w:val="20"/>
        </w:rPr>
      </w:pPr>
      <w:r w:rsidRPr="006A08B4">
        <w:rPr>
          <w:b/>
          <w:sz w:val="20"/>
          <w:szCs w:val="20"/>
        </w:rPr>
        <w:t>III. CENA POGODBENIH DEL</w:t>
      </w:r>
    </w:p>
    <w:p w14:paraId="0F9BCEBE" w14:textId="77777777" w:rsidR="00883DFC" w:rsidRPr="006A08B4" w:rsidRDefault="00883DFC" w:rsidP="00883DFC">
      <w:pPr>
        <w:jc w:val="both"/>
        <w:rPr>
          <w:sz w:val="20"/>
          <w:szCs w:val="20"/>
        </w:rPr>
      </w:pPr>
    </w:p>
    <w:p w14:paraId="675700C6" w14:textId="77777777" w:rsidR="00883DFC" w:rsidRPr="006A08B4" w:rsidRDefault="00883DFC" w:rsidP="00883DFC">
      <w:pPr>
        <w:pStyle w:val="Telobesedila"/>
        <w:widowControl/>
        <w:ind w:left="-360"/>
        <w:jc w:val="center"/>
        <w:rPr>
          <w:sz w:val="20"/>
          <w:szCs w:val="20"/>
          <w:lang w:val="sl-SI"/>
        </w:rPr>
      </w:pPr>
      <w:r w:rsidRPr="006A08B4">
        <w:rPr>
          <w:sz w:val="20"/>
          <w:szCs w:val="20"/>
          <w:lang w:val="sl-SI"/>
        </w:rPr>
        <w:t xml:space="preserve">3. </w:t>
      </w:r>
      <w:r w:rsidRPr="006A08B4">
        <w:rPr>
          <w:sz w:val="20"/>
          <w:szCs w:val="20"/>
        </w:rPr>
        <w:t>člen</w:t>
      </w:r>
    </w:p>
    <w:p w14:paraId="0FC59D26" w14:textId="77777777" w:rsidR="00883DFC" w:rsidRPr="006A08B4" w:rsidRDefault="00883DFC" w:rsidP="00883DFC">
      <w:pPr>
        <w:pStyle w:val="Telobesedila"/>
        <w:rPr>
          <w:sz w:val="20"/>
          <w:szCs w:val="20"/>
        </w:rPr>
      </w:pPr>
    </w:p>
    <w:p w14:paraId="2B2A7FE4" w14:textId="1556890E" w:rsidR="00883DFC" w:rsidRDefault="00883DFC" w:rsidP="00883DFC">
      <w:pPr>
        <w:jc w:val="both"/>
        <w:rPr>
          <w:sz w:val="20"/>
          <w:szCs w:val="20"/>
        </w:rPr>
      </w:pPr>
      <w:r w:rsidRPr="006A08B4">
        <w:rPr>
          <w:sz w:val="20"/>
          <w:szCs w:val="20"/>
        </w:rPr>
        <w:t xml:space="preserve">Cena pogodbenih del (v nadaljevanju: pogodbena cena) je določena na podlagi izvajalčevega ponudbenega predračuna št. </w:t>
      </w:r>
      <w:r w:rsidR="00EB2E37" w:rsidRPr="006A08B4">
        <w:rPr>
          <w:sz w:val="20"/>
          <w:szCs w:val="20"/>
        </w:rPr>
        <w:t>…………..</w:t>
      </w:r>
      <w:r w:rsidRPr="006A08B4">
        <w:rPr>
          <w:sz w:val="20"/>
          <w:szCs w:val="20"/>
        </w:rPr>
        <w:t xml:space="preserve"> z dne </w:t>
      </w:r>
      <w:r w:rsidR="00EB2E37" w:rsidRPr="006A08B4">
        <w:rPr>
          <w:sz w:val="20"/>
          <w:szCs w:val="20"/>
        </w:rPr>
        <w:t>…………….</w:t>
      </w:r>
      <w:r w:rsidRPr="006A08B4">
        <w:rPr>
          <w:sz w:val="20"/>
          <w:szCs w:val="20"/>
        </w:rPr>
        <w:t>, ki je sestavni del izvajalčeve ponudbe (v nadaljevanju: ponudba), ki sta kot prilogi sestavni del te pogodbe, in znaša:</w:t>
      </w:r>
    </w:p>
    <w:p w14:paraId="37D96725" w14:textId="77777777" w:rsidR="00934D8B" w:rsidRDefault="00934D8B" w:rsidP="00883DFC">
      <w:pPr>
        <w:jc w:val="both"/>
        <w:rPr>
          <w:sz w:val="20"/>
          <w:szCs w:val="20"/>
        </w:rPr>
      </w:pPr>
    </w:p>
    <w:p w14:paraId="3F1A56BA" w14:textId="77777777" w:rsidR="00934D8B" w:rsidRPr="00FC1DEB" w:rsidRDefault="00934D8B" w:rsidP="00934D8B">
      <w:pPr>
        <w:jc w:val="center"/>
        <w:rPr>
          <w:rFonts w:cs="Arial"/>
          <w:b/>
          <w:sz w:val="20"/>
          <w:szCs w:val="20"/>
        </w:rPr>
      </w:pPr>
      <w:r w:rsidRPr="00FC1DEB">
        <w:rPr>
          <w:rFonts w:cs="Arial"/>
          <w:b/>
          <w:sz w:val="20"/>
          <w:szCs w:val="20"/>
        </w:rPr>
        <w:t>1.SKLOP: NETIPSKA OPREMA</w:t>
      </w:r>
    </w:p>
    <w:p w14:paraId="707DED11" w14:textId="77777777" w:rsidR="00934D8B" w:rsidRPr="00FC1DEB" w:rsidRDefault="00934D8B" w:rsidP="00934D8B">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934D8B" w:rsidRPr="00FC1DEB" w14:paraId="5331400B" w14:textId="77777777" w:rsidTr="00681D29">
        <w:trPr>
          <w:trHeight w:val="410"/>
        </w:trPr>
        <w:tc>
          <w:tcPr>
            <w:tcW w:w="5092" w:type="dxa"/>
            <w:vAlign w:val="center"/>
          </w:tcPr>
          <w:p w14:paraId="10409DE6" w14:textId="77777777" w:rsidR="00934D8B" w:rsidRPr="00FC1DEB" w:rsidRDefault="00934D8B" w:rsidP="00681D29">
            <w:pPr>
              <w:pStyle w:val="Seznam2"/>
              <w:spacing w:line="240" w:lineRule="atLeast"/>
              <w:ind w:left="0" w:firstLine="0"/>
              <w:rPr>
                <w:rFonts w:cs="Arial"/>
                <w:b/>
                <w:bCs/>
                <w:sz w:val="20"/>
                <w:szCs w:val="20"/>
              </w:rPr>
            </w:pPr>
            <w:r w:rsidRPr="00FC1DEB">
              <w:rPr>
                <w:rFonts w:cs="Arial"/>
                <w:b/>
                <w:bCs/>
                <w:sz w:val="20"/>
                <w:szCs w:val="20"/>
              </w:rPr>
              <w:t>PONUDBENA CENA v EUR brez DDV</w:t>
            </w:r>
          </w:p>
        </w:tc>
        <w:tc>
          <w:tcPr>
            <w:tcW w:w="3788" w:type="dxa"/>
          </w:tcPr>
          <w:p w14:paraId="19F62F50" w14:textId="77777777" w:rsidR="00934D8B" w:rsidRPr="00FC1DEB" w:rsidRDefault="00934D8B" w:rsidP="00681D29">
            <w:pPr>
              <w:pStyle w:val="Seznam2"/>
              <w:spacing w:line="240" w:lineRule="atLeast"/>
              <w:ind w:left="0" w:firstLine="0"/>
              <w:rPr>
                <w:rFonts w:cs="Arial"/>
                <w:b/>
                <w:sz w:val="20"/>
                <w:szCs w:val="20"/>
              </w:rPr>
            </w:pPr>
          </w:p>
          <w:p w14:paraId="1481D0BB"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934D8B" w:rsidRPr="00FC1DEB" w14:paraId="5D31534B" w14:textId="77777777" w:rsidTr="00681D29">
        <w:trPr>
          <w:trHeight w:val="410"/>
        </w:trPr>
        <w:tc>
          <w:tcPr>
            <w:tcW w:w="5092" w:type="dxa"/>
            <w:vAlign w:val="center"/>
          </w:tcPr>
          <w:p w14:paraId="2372C2FC" w14:textId="77777777" w:rsidR="00934D8B" w:rsidRPr="00FC1DEB" w:rsidRDefault="00934D8B" w:rsidP="00681D29">
            <w:pPr>
              <w:pStyle w:val="Seznam2"/>
              <w:spacing w:line="240" w:lineRule="atLeast"/>
              <w:ind w:left="0" w:firstLine="0"/>
              <w:rPr>
                <w:rFonts w:cs="Arial"/>
                <w:b/>
                <w:bCs/>
                <w:sz w:val="20"/>
                <w:szCs w:val="20"/>
              </w:rPr>
            </w:pPr>
            <w:r w:rsidRPr="00FC1DEB">
              <w:rPr>
                <w:rFonts w:cs="Arial"/>
                <w:b/>
                <w:bCs/>
                <w:sz w:val="20"/>
                <w:szCs w:val="20"/>
              </w:rPr>
              <w:t>DDV 22%</w:t>
            </w:r>
          </w:p>
        </w:tc>
        <w:tc>
          <w:tcPr>
            <w:tcW w:w="3788" w:type="dxa"/>
          </w:tcPr>
          <w:p w14:paraId="04AF00FC" w14:textId="77777777" w:rsidR="00934D8B" w:rsidRPr="00FC1DEB" w:rsidRDefault="00934D8B" w:rsidP="00681D29">
            <w:pPr>
              <w:pStyle w:val="Seznam2"/>
              <w:spacing w:line="240" w:lineRule="atLeast"/>
              <w:ind w:left="0" w:firstLine="0"/>
              <w:rPr>
                <w:rFonts w:cs="Arial"/>
                <w:b/>
                <w:sz w:val="20"/>
                <w:szCs w:val="20"/>
              </w:rPr>
            </w:pPr>
          </w:p>
          <w:p w14:paraId="48C5894E"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934D8B" w:rsidRPr="00FC1DEB" w14:paraId="45CE9C23" w14:textId="77777777" w:rsidTr="00681D29">
        <w:trPr>
          <w:trHeight w:val="417"/>
        </w:trPr>
        <w:tc>
          <w:tcPr>
            <w:tcW w:w="5092" w:type="dxa"/>
            <w:vAlign w:val="center"/>
          </w:tcPr>
          <w:p w14:paraId="48555BE8" w14:textId="77777777" w:rsidR="00934D8B" w:rsidRPr="00FC1DEB" w:rsidRDefault="00934D8B" w:rsidP="00681D29">
            <w:pPr>
              <w:pStyle w:val="Seznam2"/>
              <w:spacing w:line="240" w:lineRule="atLeast"/>
              <w:ind w:left="0" w:firstLine="0"/>
              <w:rPr>
                <w:rFonts w:cs="Arial"/>
                <w:b/>
                <w:bCs/>
                <w:sz w:val="20"/>
                <w:szCs w:val="20"/>
              </w:rPr>
            </w:pPr>
          </w:p>
          <w:p w14:paraId="0DB3B032" w14:textId="77777777" w:rsidR="00934D8B" w:rsidRPr="00FC1DEB" w:rsidRDefault="00934D8B" w:rsidP="00681D29">
            <w:pPr>
              <w:pStyle w:val="Seznam2"/>
              <w:spacing w:line="240" w:lineRule="atLeast"/>
              <w:ind w:left="0" w:firstLine="0"/>
              <w:rPr>
                <w:rFonts w:cs="Arial"/>
                <w:b/>
                <w:bCs/>
                <w:sz w:val="20"/>
                <w:szCs w:val="20"/>
              </w:rPr>
            </w:pPr>
            <w:r w:rsidRPr="00FC1DEB">
              <w:rPr>
                <w:rFonts w:cs="Arial"/>
                <w:b/>
                <w:bCs/>
                <w:sz w:val="20"/>
                <w:szCs w:val="20"/>
              </w:rPr>
              <w:t xml:space="preserve">SKUPAJ PONUDBENA CENA v EUR z DDV </w:t>
            </w:r>
          </w:p>
          <w:p w14:paraId="417B2AA2" w14:textId="77777777" w:rsidR="00934D8B" w:rsidRPr="00FC1DEB" w:rsidRDefault="00934D8B" w:rsidP="00681D29">
            <w:pPr>
              <w:pStyle w:val="Seznam2"/>
              <w:spacing w:line="240" w:lineRule="atLeast"/>
              <w:ind w:left="0" w:firstLine="0"/>
              <w:rPr>
                <w:rFonts w:cs="Arial"/>
                <w:b/>
                <w:bCs/>
                <w:sz w:val="20"/>
                <w:szCs w:val="20"/>
              </w:rPr>
            </w:pPr>
          </w:p>
        </w:tc>
        <w:tc>
          <w:tcPr>
            <w:tcW w:w="3788" w:type="dxa"/>
          </w:tcPr>
          <w:p w14:paraId="2D1F52BB" w14:textId="77777777" w:rsidR="00934D8B" w:rsidRPr="00FC1DEB" w:rsidRDefault="00934D8B" w:rsidP="00681D29">
            <w:pPr>
              <w:pStyle w:val="Seznam2"/>
              <w:spacing w:line="240" w:lineRule="atLeast"/>
              <w:ind w:left="0" w:firstLine="0"/>
              <w:rPr>
                <w:rFonts w:cs="Arial"/>
                <w:b/>
                <w:sz w:val="20"/>
                <w:szCs w:val="20"/>
              </w:rPr>
            </w:pPr>
          </w:p>
          <w:p w14:paraId="25B5AD85"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bl>
    <w:p w14:paraId="2248B5DF" w14:textId="77777777" w:rsidR="00934D8B" w:rsidRPr="00FC1DEB" w:rsidRDefault="00934D8B" w:rsidP="00934D8B">
      <w:pPr>
        <w:jc w:val="both"/>
        <w:rPr>
          <w:rFonts w:cs="Arial"/>
          <w:sz w:val="20"/>
          <w:szCs w:val="20"/>
        </w:rPr>
      </w:pPr>
    </w:p>
    <w:p w14:paraId="5A75E69B" w14:textId="77777777" w:rsidR="00934D8B" w:rsidRDefault="00934D8B" w:rsidP="00934D8B">
      <w:pPr>
        <w:jc w:val="center"/>
        <w:rPr>
          <w:rFonts w:cs="Arial"/>
          <w:b/>
          <w:sz w:val="20"/>
          <w:szCs w:val="20"/>
        </w:rPr>
      </w:pPr>
    </w:p>
    <w:p w14:paraId="781CA3CB" w14:textId="77777777" w:rsidR="00934D8B" w:rsidRPr="00FC1DEB" w:rsidRDefault="00934D8B" w:rsidP="00934D8B">
      <w:pPr>
        <w:jc w:val="center"/>
        <w:rPr>
          <w:rFonts w:cs="Arial"/>
          <w:b/>
          <w:sz w:val="20"/>
          <w:szCs w:val="20"/>
        </w:rPr>
      </w:pPr>
      <w:r>
        <w:rPr>
          <w:rFonts w:cs="Arial"/>
          <w:b/>
          <w:sz w:val="20"/>
          <w:szCs w:val="20"/>
        </w:rPr>
        <w:t xml:space="preserve">2.SKLOP: </w:t>
      </w:r>
      <w:r w:rsidRPr="00FC1DEB">
        <w:rPr>
          <w:rFonts w:cs="Arial"/>
          <w:b/>
          <w:sz w:val="20"/>
          <w:szCs w:val="20"/>
        </w:rPr>
        <w:t>TIPSKA OPREMA</w:t>
      </w:r>
    </w:p>
    <w:p w14:paraId="7DC49AA1" w14:textId="77777777" w:rsidR="00934D8B" w:rsidRPr="00FC1DEB" w:rsidRDefault="00934D8B" w:rsidP="00934D8B">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934D8B" w:rsidRPr="00FC1DEB" w14:paraId="19D903E4" w14:textId="77777777" w:rsidTr="00681D29">
        <w:trPr>
          <w:trHeight w:val="410"/>
        </w:trPr>
        <w:tc>
          <w:tcPr>
            <w:tcW w:w="5092" w:type="dxa"/>
            <w:vAlign w:val="center"/>
          </w:tcPr>
          <w:p w14:paraId="7A6D044D" w14:textId="77777777" w:rsidR="00934D8B" w:rsidRPr="00FC1DEB" w:rsidRDefault="00934D8B" w:rsidP="00681D29">
            <w:pPr>
              <w:pStyle w:val="Seznam2"/>
              <w:spacing w:line="240" w:lineRule="atLeast"/>
              <w:ind w:left="0" w:firstLine="0"/>
              <w:rPr>
                <w:rFonts w:cs="Arial"/>
                <w:b/>
                <w:bCs/>
                <w:sz w:val="20"/>
                <w:szCs w:val="20"/>
              </w:rPr>
            </w:pPr>
            <w:r>
              <w:rPr>
                <w:rFonts w:cs="Arial"/>
                <w:b/>
                <w:bCs/>
                <w:sz w:val="20"/>
                <w:szCs w:val="20"/>
              </w:rPr>
              <w:t xml:space="preserve">PONUDBENA CENA </w:t>
            </w:r>
            <w:r w:rsidRPr="00FC1DEB">
              <w:rPr>
                <w:rFonts w:cs="Arial"/>
                <w:b/>
                <w:bCs/>
                <w:sz w:val="20"/>
                <w:szCs w:val="20"/>
              </w:rPr>
              <w:t>v EUR brez DDV</w:t>
            </w:r>
          </w:p>
        </w:tc>
        <w:tc>
          <w:tcPr>
            <w:tcW w:w="3788" w:type="dxa"/>
          </w:tcPr>
          <w:p w14:paraId="434AFAE1" w14:textId="77777777" w:rsidR="00934D8B" w:rsidRPr="00FC1DEB" w:rsidRDefault="00934D8B" w:rsidP="00681D29">
            <w:pPr>
              <w:pStyle w:val="Seznam2"/>
              <w:spacing w:line="240" w:lineRule="atLeast"/>
              <w:ind w:left="0" w:firstLine="0"/>
              <w:rPr>
                <w:rFonts w:cs="Arial"/>
                <w:b/>
                <w:sz w:val="20"/>
                <w:szCs w:val="20"/>
              </w:rPr>
            </w:pPr>
          </w:p>
          <w:p w14:paraId="2E875BC9"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934D8B" w:rsidRPr="00FC1DEB" w14:paraId="36E0A6C0" w14:textId="77777777" w:rsidTr="00681D29">
        <w:trPr>
          <w:trHeight w:val="410"/>
        </w:trPr>
        <w:tc>
          <w:tcPr>
            <w:tcW w:w="5092" w:type="dxa"/>
            <w:vAlign w:val="center"/>
          </w:tcPr>
          <w:p w14:paraId="3576FB73" w14:textId="77777777" w:rsidR="00934D8B" w:rsidRPr="00FC1DEB" w:rsidRDefault="00934D8B" w:rsidP="00681D29">
            <w:pPr>
              <w:pStyle w:val="Seznam2"/>
              <w:spacing w:line="240" w:lineRule="atLeast"/>
              <w:ind w:left="0" w:firstLine="0"/>
              <w:rPr>
                <w:rFonts w:cs="Arial"/>
                <w:b/>
                <w:bCs/>
                <w:sz w:val="20"/>
                <w:szCs w:val="20"/>
              </w:rPr>
            </w:pPr>
            <w:r w:rsidRPr="00FC1DEB">
              <w:rPr>
                <w:rFonts w:cs="Arial"/>
                <w:b/>
                <w:bCs/>
                <w:sz w:val="20"/>
                <w:szCs w:val="20"/>
              </w:rPr>
              <w:t>DDV 22%</w:t>
            </w:r>
          </w:p>
        </w:tc>
        <w:tc>
          <w:tcPr>
            <w:tcW w:w="3788" w:type="dxa"/>
          </w:tcPr>
          <w:p w14:paraId="30993868" w14:textId="77777777" w:rsidR="00934D8B" w:rsidRPr="00FC1DEB" w:rsidRDefault="00934D8B" w:rsidP="00681D29">
            <w:pPr>
              <w:pStyle w:val="Seznam2"/>
              <w:spacing w:line="240" w:lineRule="atLeast"/>
              <w:ind w:left="0" w:firstLine="0"/>
              <w:rPr>
                <w:rFonts w:cs="Arial"/>
                <w:b/>
                <w:sz w:val="20"/>
                <w:szCs w:val="20"/>
              </w:rPr>
            </w:pPr>
          </w:p>
          <w:p w14:paraId="0115A828"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r w:rsidR="00934D8B" w:rsidRPr="00FC1DEB" w14:paraId="403CA234" w14:textId="77777777" w:rsidTr="00681D29">
        <w:trPr>
          <w:trHeight w:val="417"/>
        </w:trPr>
        <w:tc>
          <w:tcPr>
            <w:tcW w:w="5092" w:type="dxa"/>
            <w:vAlign w:val="center"/>
          </w:tcPr>
          <w:p w14:paraId="6369F1A2" w14:textId="77777777" w:rsidR="00934D8B" w:rsidRPr="00FC1DEB" w:rsidRDefault="00934D8B" w:rsidP="00681D29">
            <w:pPr>
              <w:pStyle w:val="Seznam2"/>
              <w:spacing w:line="240" w:lineRule="atLeast"/>
              <w:ind w:left="0" w:firstLine="0"/>
              <w:rPr>
                <w:rFonts w:cs="Arial"/>
                <w:b/>
                <w:bCs/>
                <w:sz w:val="20"/>
                <w:szCs w:val="20"/>
              </w:rPr>
            </w:pPr>
          </w:p>
          <w:p w14:paraId="7267D001" w14:textId="77777777" w:rsidR="00934D8B" w:rsidRPr="00FC1DEB" w:rsidRDefault="00934D8B" w:rsidP="00681D29">
            <w:pPr>
              <w:pStyle w:val="Seznam2"/>
              <w:spacing w:line="240" w:lineRule="atLeast"/>
              <w:ind w:left="0" w:firstLine="0"/>
              <w:rPr>
                <w:rFonts w:cs="Arial"/>
                <w:b/>
                <w:bCs/>
                <w:sz w:val="20"/>
                <w:szCs w:val="20"/>
              </w:rPr>
            </w:pPr>
            <w:r w:rsidRPr="00FC1DEB">
              <w:rPr>
                <w:rFonts w:cs="Arial"/>
                <w:b/>
                <w:bCs/>
                <w:sz w:val="20"/>
                <w:szCs w:val="20"/>
              </w:rPr>
              <w:t xml:space="preserve">SKUPAJ PONUDBENA CENA v EUR z DDV </w:t>
            </w:r>
          </w:p>
          <w:p w14:paraId="13A3B5BF" w14:textId="77777777" w:rsidR="00934D8B" w:rsidRPr="00FC1DEB" w:rsidRDefault="00934D8B" w:rsidP="00681D29">
            <w:pPr>
              <w:pStyle w:val="Seznam2"/>
              <w:spacing w:line="240" w:lineRule="atLeast"/>
              <w:ind w:left="0" w:firstLine="0"/>
              <w:rPr>
                <w:rFonts w:cs="Arial"/>
                <w:b/>
                <w:bCs/>
                <w:sz w:val="20"/>
                <w:szCs w:val="20"/>
              </w:rPr>
            </w:pPr>
          </w:p>
        </w:tc>
        <w:tc>
          <w:tcPr>
            <w:tcW w:w="3788" w:type="dxa"/>
          </w:tcPr>
          <w:p w14:paraId="0A800BC6" w14:textId="77777777" w:rsidR="00934D8B" w:rsidRPr="00FC1DEB" w:rsidRDefault="00934D8B" w:rsidP="00681D29">
            <w:pPr>
              <w:pStyle w:val="Seznam2"/>
              <w:spacing w:line="240" w:lineRule="atLeast"/>
              <w:ind w:left="0" w:firstLine="0"/>
              <w:rPr>
                <w:rFonts w:cs="Arial"/>
                <w:b/>
                <w:sz w:val="20"/>
                <w:szCs w:val="20"/>
              </w:rPr>
            </w:pPr>
          </w:p>
          <w:p w14:paraId="6D5064EC" w14:textId="77777777" w:rsidR="00934D8B" w:rsidRPr="00FC1DEB" w:rsidRDefault="00934D8B" w:rsidP="00681D29">
            <w:pPr>
              <w:pStyle w:val="Seznam2"/>
              <w:spacing w:line="240" w:lineRule="atLeast"/>
              <w:ind w:left="0" w:firstLine="0"/>
              <w:rPr>
                <w:rFonts w:cs="Arial"/>
                <w:b/>
                <w:sz w:val="20"/>
                <w:szCs w:val="20"/>
              </w:rPr>
            </w:pPr>
            <w:r w:rsidRPr="00FC1DEB">
              <w:rPr>
                <w:rFonts w:cs="Arial"/>
                <w:b/>
                <w:sz w:val="20"/>
                <w:szCs w:val="20"/>
              </w:rPr>
              <w:t>____________________ EUR</w:t>
            </w:r>
          </w:p>
        </w:tc>
      </w:tr>
    </w:tbl>
    <w:p w14:paraId="53B6A990" w14:textId="77777777" w:rsidR="00883DFC" w:rsidRPr="006A08B4" w:rsidRDefault="00883DFC" w:rsidP="00883DFC">
      <w:pPr>
        <w:ind w:right="-286"/>
        <w:rPr>
          <w:sz w:val="20"/>
          <w:szCs w:val="20"/>
        </w:rPr>
      </w:pPr>
    </w:p>
    <w:p w14:paraId="246BAE3D" w14:textId="0AEC4EC5" w:rsidR="00883DFC" w:rsidRPr="006A08B4" w:rsidRDefault="00883DFC" w:rsidP="00883DFC">
      <w:pPr>
        <w:jc w:val="both"/>
        <w:rPr>
          <w:sz w:val="20"/>
          <w:szCs w:val="20"/>
        </w:rPr>
      </w:pPr>
      <w:r w:rsidRPr="006A08B4">
        <w:rPr>
          <w:sz w:val="20"/>
          <w:szCs w:val="20"/>
        </w:rPr>
        <w:t>V ceni so upoštevani vsi strošk</w:t>
      </w:r>
      <w:r w:rsidR="00E82D2D">
        <w:rPr>
          <w:sz w:val="20"/>
          <w:szCs w:val="20"/>
        </w:rPr>
        <w:t>i, povezani z dobavo in montažo.</w:t>
      </w:r>
    </w:p>
    <w:p w14:paraId="52083233" w14:textId="77777777" w:rsidR="00883DFC" w:rsidRPr="006A08B4" w:rsidRDefault="00883DFC" w:rsidP="00883DFC">
      <w:pPr>
        <w:pStyle w:val="Telobesedila"/>
        <w:rPr>
          <w:sz w:val="20"/>
          <w:szCs w:val="20"/>
        </w:rPr>
      </w:pPr>
    </w:p>
    <w:p w14:paraId="1F7AB8C7" w14:textId="77777777" w:rsidR="00883DFC" w:rsidRPr="006A08B4" w:rsidRDefault="00883DFC" w:rsidP="00883DFC">
      <w:pPr>
        <w:jc w:val="both"/>
        <w:rPr>
          <w:spacing w:val="-1"/>
          <w:sz w:val="20"/>
          <w:szCs w:val="20"/>
        </w:rPr>
      </w:pPr>
      <w:r w:rsidRPr="006A08B4">
        <w:rPr>
          <w:sz w:val="20"/>
          <w:szCs w:val="20"/>
        </w:rPr>
        <w:t xml:space="preserve">Cene posameznih artiklov in storitev so fiksne </w:t>
      </w:r>
      <w:r w:rsidRPr="006A08B4">
        <w:rPr>
          <w:spacing w:val="-1"/>
          <w:sz w:val="20"/>
          <w:szCs w:val="20"/>
        </w:rPr>
        <w:t>do dokončanja vseh pogodbenih del.</w:t>
      </w:r>
    </w:p>
    <w:p w14:paraId="7E8679DE" w14:textId="77777777" w:rsidR="00E82D2D" w:rsidRPr="006A08B4" w:rsidRDefault="00E82D2D" w:rsidP="00883DFC">
      <w:pPr>
        <w:pStyle w:val="Telobesedila"/>
        <w:rPr>
          <w:sz w:val="20"/>
          <w:szCs w:val="20"/>
          <w:lang w:val="sl-SI"/>
        </w:rPr>
      </w:pPr>
    </w:p>
    <w:p w14:paraId="65CEBABB" w14:textId="461407E8" w:rsidR="00883DFC" w:rsidRPr="006A08B4" w:rsidRDefault="00883DFC" w:rsidP="00883DFC">
      <w:pPr>
        <w:pStyle w:val="Telobesedila"/>
        <w:rPr>
          <w:b/>
          <w:sz w:val="20"/>
          <w:szCs w:val="20"/>
          <w:lang w:val="sl-SI"/>
        </w:rPr>
      </w:pPr>
      <w:r w:rsidRPr="006A08B4">
        <w:rPr>
          <w:b/>
          <w:sz w:val="20"/>
          <w:szCs w:val="20"/>
        </w:rPr>
        <w:lastRenderedPageBreak/>
        <w:t>IV. DOBAVA IN MONTAŽA</w:t>
      </w:r>
      <w:r w:rsidR="00BB318B" w:rsidRPr="006A08B4">
        <w:rPr>
          <w:b/>
          <w:sz w:val="20"/>
          <w:szCs w:val="20"/>
          <w:lang w:val="sl-SI"/>
        </w:rPr>
        <w:t xml:space="preserve"> </w:t>
      </w:r>
    </w:p>
    <w:p w14:paraId="46DE91D8" w14:textId="77777777" w:rsidR="00883DFC" w:rsidRPr="006A08B4" w:rsidRDefault="00883DFC" w:rsidP="00883DFC">
      <w:pPr>
        <w:pStyle w:val="Telobesedila"/>
        <w:rPr>
          <w:sz w:val="20"/>
          <w:szCs w:val="20"/>
        </w:rPr>
      </w:pPr>
    </w:p>
    <w:p w14:paraId="638DD340" w14:textId="77777777" w:rsidR="00883DFC" w:rsidRPr="006A08B4" w:rsidRDefault="00883DFC" w:rsidP="00883DFC">
      <w:pPr>
        <w:pStyle w:val="Telobesedila"/>
        <w:widowControl/>
        <w:ind w:left="-360"/>
        <w:jc w:val="center"/>
        <w:rPr>
          <w:sz w:val="20"/>
          <w:szCs w:val="20"/>
        </w:rPr>
      </w:pPr>
      <w:r w:rsidRPr="006A08B4">
        <w:rPr>
          <w:sz w:val="20"/>
          <w:szCs w:val="20"/>
          <w:lang w:val="sl-SI"/>
        </w:rPr>
        <w:t>4.</w:t>
      </w:r>
      <w:r w:rsidRPr="006A08B4">
        <w:rPr>
          <w:sz w:val="20"/>
          <w:szCs w:val="20"/>
        </w:rPr>
        <w:t>člen</w:t>
      </w:r>
    </w:p>
    <w:p w14:paraId="52EE188A" w14:textId="77777777" w:rsidR="00883DFC" w:rsidRPr="006A08B4" w:rsidRDefault="00883DFC" w:rsidP="00883DFC">
      <w:pPr>
        <w:pStyle w:val="Telobesedila"/>
        <w:rPr>
          <w:sz w:val="20"/>
          <w:szCs w:val="20"/>
        </w:rPr>
      </w:pPr>
    </w:p>
    <w:p w14:paraId="13303B41" w14:textId="77777777" w:rsidR="00883DFC" w:rsidRPr="006A08B4" w:rsidRDefault="00883DFC" w:rsidP="00883DFC">
      <w:pPr>
        <w:pStyle w:val="Telobesedila"/>
        <w:rPr>
          <w:sz w:val="20"/>
          <w:szCs w:val="20"/>
        </w:rPr>
      </w:pPr>
      <w:r w:rsidRPr="006A08B4">
        <w:rPr>
          <w:sz w:val="20"/>
          <w:szCs w:val="20"/>
        </w:rPr>
        <w:t>Izvajalec se obvezuje, da bo :</w:t>
      </w:r>
    </w:p>
    <w:p w14:paraId="3C5DED47" w14:textId="77777777" w:rsidR="00883DFC" w:rsidRPr="006A08B4" w:rsidRDefault="00883DFC" w:rsidP="00A54D57">
      <w:pPr>
        <w:pStyle w:val="Telobesedila"/>
        <w:widowControl/>
        <w:numPr>
          <w:ilvl w:val="0"/>
          <w:numId w:val="11"/>
        </w:numPr>
        <w:tabs>
          <w:tab w:val="clear" w:pos="1560"/>
          <w:tab w:val="num" w:pos="284"/>
        </w:tabs>
        <w:ind w:left="284" w:hanging="284"/>
        <w:rPr>
          <w:sz w:val="20"/>
          <w:szCs w:val="20"/>
        </w:rPr>
      </w:pPr>
      <w:r w:rsidRPr="006A08B4">
        <w:rPr>
          <w:sz w:val="20"/>
          <w:szCs w:val="20"/>
        </w:rPr>
        <w:t xml:space="preserve">izvedel pogodbena dela strokovno pravilno, vestno in kvalitetno, pravočasno, v skladu z vsemi veljavnimi tehničnimi predpisi, standardi in uzancami tako, da bo zagotovljena varnost in funkcionalnost, </w:t>
      </w:r>
    </w:p>
    <w:p w14:paraId="7A648D43" w14:textId="77777777" w:rsidR="00883DFC" w:rsidRPr="006A08B4" w:rsidRDefault="00883DFC" w:rsidP="00A54D57">
      <w:pPr>
        <w:pStyle w:val="Telobesedila"/>
        <w:widowControl/>
        <w:numPr>
          <w:ilvl w:val="0"/>
          <w:numId w:val="11"/>
        </w:numPr>
        <w:tabs>
          <w:tab w:val="clear" w:pos="1560"/>
          <w:tab w:val="num" w:pos="284"/>
        </w:tabs>
        <w:ind w:left="0" w:firstLine="0"/>
        <w:rPr>
          <w:sz w:val="20"/>
          <w:szCs w:val="20"/>
        </w:rPr>
      </w:pPr>
      <w:r w:rsidRPr="006A08B4">
        <w:rPr>
          <w:sz w:val="20"/>
          <w:szCs w:val="20"/>
        </w:rPr>
        <w:t>sodeloval s pooblaščenim predstavnikom naročnika,</w:t>
      </w:r>
    </w:p>
    <w:p w14:paraId="7E8C46B0" w14:textId="77777777" w:rsidR="00883DFC" w:rsidRPr="006A08B4" w:rsidRDefault="00883DFC" w:rsidP="00A54D57">
      <w:pPr>
        <w:pStyle w:val="Telobesedila"/>
        <w:widowControl/>
        <w:numPr>
          <w:ilvl w:val="0"/>
          <w:numId w:val="11"/>
        </w:numPr>
        <w:tabs>
          <w:tab w:val="clear" w:pos="1560"/>
          <w:tab w:val="num" w:pos="284"/>
        </w:tabs>
        <w:ind w:left="0" w:firstLine="0"/>
        <w:rPr>
          <w:sz w:val="20"/>
          <w:szCs w:val="20"/>
        </w:rPr>
      </w:pPr>
      <w:r w:rsidRPr="006A08B4">
        <w:rPr>
          <w:sz w:val="20"/>
          <w:szCs w:val="20"/>
        </w:rPr>
        <w:t>dostavil vsa dokazila in ateste materialov pred vgradnjo in montažo,</w:t>
      </w:r>
    </w:p>
    <w:p w14:paraId="6680B7CF" w14:textId="77777777" w:rsidR="00883DFC" w:rsidRPr="006A08B4" w:rsidRDefault="00883DFC" w:rsidP="00A54D57">
      <w:pPr>
        <w:pStyle w:val="Telobesedila"/>
        <w:widowControl/>
        <w:numPr>
          <w:ilvl w:val="0"/>
          <w:numId w:val="11"/>
        </w:numPr>
        <w:tabs>
          <w:tab w:val="clear" w:pos="1560"/>
          <w:tab w:val="num" w:pos="284"/>
        </w:tabs>
        <w:ind w:left="284" w:hanging="284"/>
        <w:rPr>
          <w:sz w:val="20"/>
          <w:szCs w:val="20"/>
        </w:rPr>
      </w:pPr>
      <w:r w:rsidRPr="006A08B4">
        <w:rPr>
          <w:sz w:val="20"/>
          <w:szCs w:val="20"/>
        </w:rPr>
        <w:t>upošteval strokovne ocene in pripombe nadzornika glede kvalitete izvedenih pogodbenih del in med izvajanjem pogodbenih del sproti odpravil napake in pomanjkljivosti, na katere se ga opozori,</w:t>
      </w:r>
    </w:p>
    <w:p w14:paraId="2A78D45B" w14:textId="77777777" w:rsidR="00BB318B" w:rsidRPr="006A08B4" w:rsidRDefault="00883DFC" w:rsidP="00A54D57">
      <w:pPr>
        <w:pStyle w:val="Telobesedila"/>
        <w:widowControl/>
        <w:numPr>
          <w:ilvl w:val="0"/>
          <w:numId w:val="11"/>
        </w:numPr>
        <w:tabs>
          <w:tab w:val="clear" w:pos="1560"/>
          <w:tab w:val="num" w:pos="284"/>
        </w:tabs>
        <w:ind w:left="0" w:firstLine="0"/>
        <w:rPr>
          <w:sz w:val="20"/>
          <w:szCs w:val="20"/>
        </w:rPr>
      </w:pPr>
      <w:r w:rsidRPr="006A08B4">
        <w:rPr>
          <w:sz w:val="20"/>
          <w:szCs w:val="20"/>
        </w:rPr>
        <w:t xml:space="preserve">naročnika obveščal o vsem, kar bi lahko vplivalo na izvršitev prevzetih </w:t>
      </w:r>
      <w:r w:rsidRPr="006A08B4">
        <w:rPr>
          <w:sz w:val="20"/>
          <w:szCs w:val="20"/>
          <w:lang w:val="sl-SI"/>
        </w:rPr>
        <w:t xml:space="preserve">  </w:t>
      </w:r>
      <w:r w:rsidRPr="006A08B4">
        <w:rPr>
          <w:sz w:val="20"/>
          <w:szCs w:val="20"/>
        </w:rPr>
        <w:t xml:space="preserve">pogodbenih </w:t>
      </w:r>
    </w:p>
    <w:p w14:paraId="0C0E9799" w14:textId="1810C1E7" w:rsidR="00883DFC" w:rsidRPr="006A08B4" w:rsidRDefault="00BB318B" w:rsidP="00BB318B">
      <w:pPr>
        <w:pStyle w:val="Telobesedila"/>
        <w:widowControl/>
        <w:rPr>
          <w:sz w:val="20"/>
          <w:szCs w:val="20"/>
        </w:rPr>
      </w:pPr>
      <w:r w:rsidRPr="006A08B4">
        <w:rPr>
          <w:sz w:val="20"/>
          <w:szCs w:val="20"/>
          <w:lang w:val="sl-SI"/>
        </w:rPr>
        <w:t xml:space="preserve">    </w:t>
      </w:r>
      <w:r w:rsidR="00883DFC" w:rsidRPr="006A08B4">
        <w:rPr>
          <w:sz w:val="20"/>
          <w:szCs w:val="20"/>
        </w:rPr>
        <w:t>obveznosti,</w:t>
      </w:r>
    </w:p>
    <w:p w14:paraId="26DA6FC5" w14:textId="55EB78E2" w:rsidR="00883DFC" w:rsidRPr="006A08B4" w:rsidRDefault="00883DFC" w:rsidP="00A54D57">
      <w:pPr>
        <w:pStyle w:val="Telobesedila"/>
        <w:widowControl/>
        <w:numPr>
          <w:ilvl w:val="0"/>
          <w:numId w:val="11"/>
        </w:numPr>
        <w:tabs>
          <w:tab w:val="clear" w:pos="1560"/>
          <w:tab w:val="num" w:pos="284"/>
        </w:tabs>
        <w:ind w:left="284" w:hanging="284"/>
        <w:rPr>
          <w:sz w:val="20"/>
          <w:szCs w:val="20"/>
        </w:rPr>
      </w:pPr>
      <w:r w:rsidRPr="006A08B4">
        <w:rPr>
          <w:sz w:val="20"/>
          <w:szCs w:val="20"/>
        </w:rPr>
        <w:t>za vsak predlog sprememb pri izvajanju predmeta te pogodbe dokumentiral dejansko stanje in za vsako spremembo pridobil predhodno soglasje naročnika.</w:t>
      </w:r>
    </w:p>
    <w:p w14:paraId="24FEB255" w14:textId="77777777" w:rsidR="00883DFC" w:rsidRPr="006A08B4" w:rsidRDefault="00883DFC" w:rsidP="00883DFC">
      <w:pPr>
        <w:pStyle w:val="Telobesedila"/>
        <w:rPr>
          <w:sz w:val="20"/>
          <w:szCs w:val="20"/>
        </w:rPr>
      </w:pPr>
    </w:p>
    <w:p w14:paraId="5A0C3195" w14:textId="77777777" w:rsidR="00883DFC" w:rsidRPr="006A08B4" w:rsidRDefault="00883DFC" w:rsidP="00883DFC">
      <w:pPr>
        <w:pStyle w:val="Telobesedila"/>
        <w:rPr>
          <w:sz w:val="20"/>
          <w:szCs w:val="20"/>
        </w:rPr>
      </w:pPr>
      <w:r w:rsidRPr="006A08B4">
        <w:rPr>
          <w:sz w:val="20"/>
          <w:szCs w:val="20"/>
        </w:rPr>
        <w:t>Izvajalec je naročniku odgovoren za vso morebitno povzročeno škodo, ki pri izvajanju te pogodbe nastane po njegovi krivdi.</w:t>
      </w:r>
    </w:p>
    <w:p w14:paraId="20D6FEA4" w14:textId="77777777" w:rsidR="00883DFC" w:rsidRPr="006A08B4" w:rsidRDefault="00883DFC" w:rsidP="00883DFC">
      <w:pPr>
        <w:pStyle w:val="Telobesedila"/>
        <w:rPr>
          <w:sz w:val="20"/>
          <w:szCs w:val="20"/>
        </w:rPr>
      </w:pPr>
    </w:p>
    <w:p w14:paraId="72F3A76D" w14:textId="77777777" w:rsidR="00883DFC" w:rsidRPr="006A08B4" w:rsidRDefault="00883DFC" w:rsidP="00883DFC">
      <w:pPr>
        <w:pStyle w:val="Telobesedila"/>
        <w:widowControl/>
        <w:jc w:val="center"/>
        <w:rPr>
          <w:sz w:val="20"/>
          <w:szCs w:val="20"/>
        </w:rPr>
      </w:pPr>
      <w:r w:rsidRPr="006A08B4">
        <w:rPr>
          <w:sz w:val="20"/>
          <w:szCs w:val="20"/>
          <w:lang w:val="sl-SI"/>
        </w:rPr>
        <w:t>5.</w:t>
      </w:r>
      <w:r w:rsidRPr="006A08B4">
        <w:rPr>
          <w:sz w:val="20"/>
          <w:szCs w:val="20"/>
        </w:rPr>
        <w:t>člen</w:t>
      </w:r>
    </w:p>
    <w:p w14:paraId="086AF63D" w14:textId="77777777" w:rsidR="00883DFC" w:rsidRPr="006A08B4" w:rsidRDefault="00883DFC" w:rsidP="00883DFC">
      <w:pPr>
        <w:pStyle w:val="Telobesedila"/>
        <w:rPr>
          <w:sz w:val="20"/>
          <w:szCs w:val="20"/>
        </w:rPr>
      </w:pPr>
    </w:p>
    <w:p w14:paraId="0A753C88" w14:textId="24DCD499" w:rsidR="00883DFC" w:rsidRPr="006A08B4" w:rsidRDefault="00883DFC" w:rsidP="00883DFC">
      <w:pPr>
        <w:pStyle w:val="Telobesedila"/>
        <w:rPr>
          <w:sz w:val="20"/>
          <w:szCs w:val="20"/>
          <w:lang w:val="sl-SI"/>
        </w:rPr>
      </w:pPr>
      <w:r w:rsidRPr="006A08B4">
        <w:rPr>
          <w:sz w:val="20"/>
          <w:szCs w:val="20"/>
        </w:rPr>
        <w:t xml:space="preserve">Izvajalec dobavi in montira opremo, ki je predmet te pogodbe, </w:t>
      </w:r>
      <w:r w:rsidRPr="006A08B4">
        <w:rPr>
          <w:sz w:val="20"/>
          <w:szCs w:val="20"/>
          <w:lang w:val="sl-SI"/>
        </w:rPr>
        <w:t xml:space="preserve">v obdobju </w:t>
      </w:r>
      <w:r w:rsidR="00AF4D0D" w:rsidRPr="006A08B4">
        <w:rPr>
          <w:sz w:val="20"/>
          <w:szCs w:val="20"/>
          <w:lang w:val="sl-SI"/>
        </w:rPr>
        <w:t xml:space="preserve">po podpisu pogodbe </w:t>
      </w:r>
      <w:r w:rsidR="00AF4D0D" w:rsidRPr="00E82D2D">
        <w:rPr>
          <w:b/>
          <w:sz w:val="20"/>
          <w:szCs w:val="20"/>
          <w:lang w:val="sl-SI"/>
        </w:rPr>
        <w:t xml:space="preserve">najkasneje do </w:t>
      </w:r>
      <w:r w:rsidR="00934D8B">
        <w:rPr>
          <w:b/>
          <w:sz w:val="20"/>
          <w:szCs w:val="20"/>
          <w:lang w:val="sl-SI"/>
        </w:rPr>
        <w:t>15.0</w:t>
      </w:r>
      <w:r w:rsidR="00E82D2D" w:rsidRPr="00E82D2D">
        <w:rPr>
          <w:b/>
          <w:sz w:val="20"/>
          <w:szCs w:val="20"/>
          <w:lang w:val="sl-SI"/>
        </w:rPr>
        <w:t>8.</w:t>
      </w:r>
      <w:r w:rsidR="00BB318B" w:rsidRPr="00E82D2D">
        <w:rPr>
          <w:b/>
          <w:sz w:val="20"/>
          <w:szCs w:val="20"/>
          <w:lang w:val="sl-SI"/>
        </w:rPr>
        <w:t>2024</w:t>
      </w:r>
      <w:r w:rsidRPr="00E82D2D">
        <w:rPr>
          <w:b/>
          <w:sz w:val="20"/>
          <w:szCs w:val="20"/>
          <w:lang w:val="sl-SI"/>
        </w:rPr>
        <w:t>.</w:t>
      </w:r>
    </w:p>
    <w:p w14:paraId="4E9FF3FD" w14:textId="77777777" w:rsidR="00883DFC" w:rsidRPr="00934D8B" w:rsidRDefault="00883DFC" w:rsidP="00883DFC">
      <w:pPr>
        <w:pStyle w:val="Telobesedila"/>
        <w:rPr>
          <w:sz w:val="20"/>
          <w:szCs w:val="20"/>
        </w:rPr>
      </w:pPr>
    </w:p>
    <w:p w14:paraId="69600ECB" w14:textId="71277117" w:rsidR="00883DFC" w:rsidRPr="006A08B4" w:rsidRDefault="00883DFC" w:rsidP="00883DFC">
      <w:pPr>
        <w:numPr>
          <w:ilvl w:val="12"/>
          <w:numId w:val="0"/>
        </w:numPr>
        <w:jc w:val="both"/>
        <w:rPr>
          <w:sz w:val="20"/>
          <w:szCs w:val="20"/>
        </w:rPr>
      </w:pPr>
      <w:r w:rsidRPr="00934D8B">
        <w:rPr>
          <w:sz w:val="20"/>
          <w:szCs w:val="20"/>
        </w:rPr>
        <w:t xml:space="preserve">Izvajalec opremo dobavi in montira na naslovu </w:t>
      </w:r>
      <w:r w:rsidR="00BB318B" w:rsidRPr="00934D8B">
        <w:rPr>
          <w:sz w:val="20"/>
          <w:szCs w:val="20"/>
        </w:rPr>
        <w:t xml:space="preserve">Srednja šola tehniških strok Šiška, </w:t>
      </w:r>
      <w:proofErr w:type="spellStart"/>
      <w:r w:rsidR="00BB318B" w:rsidRPr="00934D8B">
        <w:rPr>
          <w:sz w:val="20"/>
          <w:szCs w:val="20"/>
        </w:rPr>
        <w:t>Litostrojska</w:t>
      </w:r>
      <w:proofErr w:type="spellEnd"/>
      <w:r w:rsidR="00BB318B" w:rsidRPr="00934D8B">
        <w:rPr>
          <w:sz w:val="20"/>
          <w:szCs w:val="20"/>
        </w:rPr>
        <w:t xml:space="preserve"> cesta 51, 1000 Ljubljana</w:t>
      </w:r>
      <w:r w:rsidR="00934D8B" w:rsidRPr="00934D8B">
        <w:rPr>
          <w:sz w:val="20"/>
          <w:szCs w:val="20"/>
        </w:rPr>
        <w:t xml:space="preserve"> </w:t>
      </w:r>
      <w:r w:rsidRPr="00934D8B">
        <w:rPr>
          <w:sz w:val="20"/>
          <w:szCs w:val="20"/>
        </w:rPr>
        <w:t>v prostorih</w:t>
      </w:r>
      <w:r w:rsidRPr="006A08B4">
        <w:rPr>
          <w:sz w:val="20"/>
          <w:szCs w:val="20"/>
        </w:rPr>
        <w:t>, ki so določenih v razpisni dokumentaciji. Izvajalec je dolžan obvestiti naročnika o nameravani dobavi in montaži opreme, ki je predmet te pogodbe, najmanj 7 (sedem) delovnih dni pred njeno dobavo in montažo.</w:t>
      </w:r>
    </w:p>
    <w:p w14:paraId="25247271" w14:textId="77777777" w:rsidR="00883DFC" w:rsidRPr="006A08B4" w:rsidRDefault="00883DFC" w:rsidP="00883DFC">
      <w:pPr>
        <w:pStyle w:val="Telobesedila"/>
        <w:rPr>
          <w:sz w:val="20"/>
          <w:szCs w:val="20"/>
        </w:rPr>
      </w:pPr>
    </w:p>
    <w:p w14:paraId="024713B9" w14:textId="77777777" w:rsidR="00883DFC" w:rsidRPr="006A08B4" w:rsidRDefault="00883DFC" w:rsidP="00883DFC">
      <w:pPr>
        <w:pStyle w:val="Telobesedila"/>
        <w:rPr>
          <w:sz w:val="20"/>
          <w:szCs w:val="20"/>
        </w:rPr>
      </w:pPr>
      <w:r w:rsidRPr="006A08B4">
        <w:rPr>
          <w:sz w:val="20"/>
          <w:szCs w:val="20"/>
        </w:rPr>
        <w:t>Rok za dobavo in montažo se lahko podaljša le zaradi objektivnih razlogov, ki niso na strani izvajalca. O morebitnem podaljšanju roka se stranki dogovorita s sklenitvijo aneksa k tej pogodbi.</w:t>
      </w:r>
    </w:p>
    <w:p w14:paraId="7BCC5C4C" w14:textId="77777777" w:rsidR="00883DFC" w:rsidRPr="006A08B4" w:rsidRDefault="00883DFC" w:rsidP="00883DFC">
      <w:pPr>
        <w:jc w:val="both"/>
        <w:rPr>
          <w:sz w:val="20"/>
          <w:szCs w:val="20"/>
        </w:rPr>
      </w:pPr>
    </w:p>
    <w:p w14:paraId="69FDC360" w14:textId="77777777" w:rsidR="00883DFC" w:rsidRPr="006A08B4" w:rsidRDefault="00883DFC" w:rsidP="00883DFC">
      <w:pPr>
        <w:jc w:val="both"/>
        <w:rPr>
          <w:sz w:val="20"/>
          <w:szCs w:val="20"/>
        </w:rPr>
      </w:pPr>
      <w:r w:rsidRPr="006A08B4">
        <w:rPr>
          <w:sz w:val="20"/>
          <w:szCs w:val="20"/>
        </w:rPr>
        <w:t xml:space="preserve">Če izvajalec ne dobavi in montira opreme v 10 (desetih) dneh po izteku roka, določenega v prvem odstavku tega člena, lahko naročnik odstopi od pogodbe. V tem primeru je izvajalec dolžan naročniku povrniti vso nastalo škodo. </w:t>
      </w:r>
    </w:p>
    <w:p w14:paraId="473D1CB5" w14:textId="77777777" w:rsidR="00883DFC" w:rsidRPr="006A08B4" w:rsidRDefault="00883DFC" w:rsidP="00883DFC">
      <w:pPr>
        <w:pStyle w:val="Telobesedila"/>
        <w:rPr>
          <w:sz w:val="20"/>
          <w:szCs w:val="20"/>
        </w:rPr>
      </w:pPr>
    </w:p>
    <w:p w14:paraId="0E8315A3" w14:textId="77777777" w:rsidR="00883DFC" w:rsidRPr="006A08B4" w:rsidRDefault="00883DFC" w:rsidP="00883DFC">
      <w:pPr>
        <w:pStyle w:val="Telobesedila"/>
        <w:widowControl/>
        <w:jc w:val="center"/>
        <w:rPr>
          <w:sz w:val="20"/>
          <w:szCs w:val="20"/>
        </w:rPr>
      </w:pPr>
      <w:r w:rsidRPr="006A08B4">
        <w:rPr>
          <w:sz w:val="20"/>
          <w:szCs w:val="20"/>
          <w:lang w:val="sl-SI"/>
        </w:rPr>
        <w:t>6.</w:t>
      </w:r>
      <w:r w:rsidRPr="006A08B4">
        <w:rPr>
          <w:sz w:val="20"/>
          <w:szCs w:val="20"/>
        </w:rPr>
        <w:t>člen</w:t>
      </w:r>
    </w:p>
    <w:p w14:paraId="55E1C570" w14:textId="77777777" w:rsidR="00883DFC" w:rsidRPr="006A08B4" w:rsidRDefault="00883DFC" w:rsidP="00883DFC">
      <w:pPr>
        <w:pStyle w:val="Telobesedila"/>
        <w:rPr>
          <w:sz w:val="20"/>
          <w:szCs w:val="20"/>
        </w:rPr>
      </w:pPr>
    </w:p>
    <w:p w14:paraId="51602E81" w14:textId="77777777" w:rsidR="00883DFC" w:rsidRPr="006A08B4"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A08B4">
        <w:rPr>
          <w:rFonts w:ascii="Arial" w:hAnsi="Arial" w:cs="Arial"/>
          <w:sz w:val="20"/>
        </w:rPr>
        <w:t>Po izvršeni dobavi in montaži opreme se opravi delna ali končna primopredaja, opravljena z zapisnikom. Primopredajni zapisnik mora biti podpisan s strani pooblaščenih predstavnikov obeh pogodbenih strank.</w:t>
      </w:r>
    </w:p>
    <w:p w14:paraId="71E4FC60" w14:textId="77777777" w:rsidR="00883DFC" w:rsidRPr="006A08B4" w:rsidRDefault="00883DFC" w:rsidP="00883DFC">
      <w:pPr>
        <w:pStyle w:val="Telobesedila"/>
        <w:rPr>
          <w:sz w:val="20"/>
          <w:szCs w:val="20"/>
        </w:rPr>
      </w:pPr>
    </w:p>
    <w:p w14:paraId="78B2F631" w14:textId="307B37CF" w:rsidR="00883DFC" w:rsidRPr="006A08B4" w:rsidRDefault="00883DFC" w:rsidP="00883DFC">
      <w:pPr>
        <w:pStyle w:val="Telobesedila"/>
        <w:rPr>
          <w:sz w:val="20"/>
          <w:szCs w:val="20"/>
        </w:rPr>
      </w:pPr>
      <w:r w:rsidRPr="006A08B4">
        <w:rPr>
          <w:sz w:val="20"/>
          <w:szCs w:val="20"/>
        </w:rPr>
        <w:t xml:space="preserve">Ob podpisu končnega primopredajnega zapisnika, mora izvajalec naročniku izročiti vse garancijske liste in certifikate, iz katerih izhaja, da dobavljena in montirana oprema izpolnjuje naročnikove zahteve glede tehničnega opisa opreme, kot tudi zahteve glede energijske učinkovitosti ter temeljne </w:t>
      </w:r>
      <w:proofErr w:type="spellStart"/>
      <w:r w:rsidRPr="006A08B4">
        <w:rPr>
          <w:sz w:val="20"/>
          <w:szCs w:val="20"/>
        </w:rPr>
        <w:t>okoljske</w:t>
      </w:r>
      <w:proofErr w:type="spellEnd"/>
      <w:r w:rsidRPr="006A08B4">
        <w:rPr>
          <w:sz w:val="20"/>
          <w:szCs w:val="20"/>
        </w:rPr>
        <w:t xml:space="preserve"> zahteve, ki jih je naročnik določil v razpisni dokumentaciji skladno z Uredbo o zelenem javnem naročanju. Brez izročitve garancijskih listov in certifikatov končna primopredaja opreme ni opravljena.</w:t>
      </w:r>
    </w:p>
    <w:p w14:paraId="049BB7CE" w14:textId="77777777" w:rsidR="00883DFC" w:rsidRPr="006A08B4" w:rsidRDefault="00883DFC" w:rsidP="00883DFC">
      <w:pPr>
        <w:pStyle w:val="Telobesedila"/>
        <w:rPr>
          <w:sz w:val="20"/>
          <w:szCs w:val="20"/>
        </w:rPr>
      </w:pPr>
    </w:p>
    <w:p w14:paraId="64E71301" w14:textId="77777777" w:rsidR="00883DFC" w:rsidRPr="006A08B4" w:rsidRDefault="00883DFC" w:rsidP="00883DFC">
      <w:pPr>
        <w:jc w:val="both"/>
        <w:rPr>
          <w:sz w:val="20"/>
          <w:szCs w:val="20"/>
        </w:rPr>
      </w:pPr>
      <w:r w:rsidRPr="006A08B4">
        <w:rPr>
          <w:sz w:val="20"/>
          <w:szCs w:val="20"/>
        </w:rPr>
        <w:t>V primeru zapisniško ugotovljenih količinskih ali kakovostnih napak, se izvajalec obveže le-te odpraviti na svoje stroške v roku 10 (deset) dni od datuma primopredajnega zapisnika.</w:t>
      </w:r>
    </w:p>
    <w:p w14:paraId="0FD0FDE9" w14:textId="77777777" w:rsidR="00883DFC" w:rsidRPr="006A08B4" w:rsidRDefault="00883DFC" w:rsidP="00883DFC">
      <w:pPr>
        <w:jc w:val="both"/>
        <w:rPr>
          <w:sz w:val="20"/>
          <w:szCs w:val="20"/>
        </w:rPr>
      </w:pPr>
    </w:p>
    <w:p w14:paraId="5FA98060" w14:textId="77777777" w:rsidR="00883DFC" w:rsidRPr="006A08B4" w:rsidRDefault="00883DFC" w:rsidP="00883DFC">
      <w:pPr>
        <w:jc w:val="both"/>
        <w:rPr>
          <w:sz w:val="20"/>
          <w:szCs w:val="20"/>
        </w:rPr>
      </w:pPr>
      <w:r w:rsidRPr="006A08B4">
        <w:rPr>
          <w:sz w:val="20"/>
          <w:szCs w:val="20"/>
        </w:rPr>
        <w:t>V primeru, da v navedenem roku ni možno odpraviti napak, je izvajalec dolžan dostaviti naročniku novo opremo, sicer lahko naročnik zniža pogodbeno vrednost ali od pogodbe odstopi. V vseh primerih je izvajalec dolžan naročniku povrniti vso nastalo škodo.</w:t>
      </w:r>
    </w:p>
    <w:p w14:paraId="04AECD94" w14:textId="77777777" w:rsidR="00883DFC" w:rsidRPr="006A08B4" w:rsidRDefault="00883DFC" w:rsidP="00883DFC">
      <w:pPr>
        <w:pStyle w:val="Telobesedila"/>
        <w:rPr>
          <w:sz w:val="20"/>
          <w:szCs w:val="20"/>
          <w:lang w:val="sl-SI"/>
        </w:rPr>
      </w:pPr>
    </w:p>
    <w:p w14:paraId="41114D0E" w14:textId="77777777" w:rsidR="00883DFC" w:rsidRPr="006A08B4" w:rsidRDefault="00883DFC" w:rsidP="00883DFC">
      <w:pPr>
        <w:rPr>
          <w:b/>
          <w:bCs/>
          <w:sz w:val="20"/>
          <w:szCs w:val="20"/>
        </w:rPr>
      </w:pPr>
      <w:r w:rsidRPr="006A08B4">
        <w:rPr>
          <w:b/>
          <w:bCs/>
          <w:sz w:val="20"/>
          <w:szCs w:val="20"/>
        </w:rPr>
        <w:t>V. PODIZVAJALCI</w:t>
      </w:r>
    </w:p>
    <w:p w14:paraId="4FC5E4F5" w14:textId="77777777" w:rsidR="00883DFC" w:rsidRPr="006A08B4" w:rsidRDefault="00883DFC" w:rsidP="00883DFC">
      <w:pPr>
        <w:tabs>
          <w:tab w:val="left" w:pos="975"/>
        </w:tabs>
        <w:rPr>
          <w:bCs/>
          <w:sz w:val="20"/>
          <w:szCs w:val="20"/>
        </w:rPr>
      </w:pPr>
      <w:r w:rsidRPr="006A08B4">
        <w:rPr>
          <w:bCs/>
          <w:sz w:val="20"/>
          <w:szCs w:val="20"/>
        </w:rPr>
        <w:tab/>
      </w:r>
    </w:p>
    <w:p w14:paraId="75ED60CB" w14:textId="77777777" w:rsidR="00883DFC" w:rsidRPr="006A08B4" w:rsidRDefault="00883DFC" w:rsidP="00883DFC">
      <w:pPr>
        <w:pStyle w:val="Odstavekseznama"/>
        <w:ind w:left="0"/>
        <w:contextualSpacing/>
        <w:jc w:val="center"/>
        <w:rPr>
          <w:rFonts w:ascii="Arial" w:hAnsi="Arial" w:cs="Arial"/>
          <w:i w:val="0"/>
          <w:sz w:val="20"/>
        </w:rPr>
      </w:pPr>
      <w:r w:rsidRPr="006A08B4">
        <w:rPr>
          <w:rFonts w:ascii="Arial" w:hAnsi="Arial" w:cs="Arial"/>
          <w:i w:val="0"/>
          <w:sz w:val="20"/>
        </w:rPr>
        <w:t>7.člen</w:t>
      </w:r>
    </w:p>
    <w:p w14:paraId="2EA74B20" w14:textId="77777777" w:rsidR="00883DFC" w:rsidRPr="006A08B4" w:rsidRDefault="00883DFC" w:rsidP="00883DFC">
      <w:pPr>
        <w:rPr>
          <w:sz w:val="20"/>
          <w:szCs w:val="20"/>
        </w:rPr>
      </w:pPr>
    </w:p>
    <w:p w14:paraId="62F9DC5F" w14:textId="77777777" w:rsidR="00883DFC" w:rsidRPr="006A08B4" w:rsidRDefault="00883DFC" w:rsidP="00883DFC">
      <w:pPr>
        <w:tabs>
          <w:tab w:val="num" w:pos="1495"/>
        </w:tabs>
        <w:ind w:right="-286"/>
        <w:jc w:val="both"/>
        <w:rPr>
          <w:rFonts w:cs="Arial"/>
          <w:color w:val="FF0000"/>
          <w:sz w:val="20"/>
          <w:szCs w:val="20"/>
        </w:rPr>
      </w:pPr>
      <w:r w:rsidRPr="006A08B4">
        <w:rPr>
          <w:rFonts w:cs="Arial"/>
          <w:bCs/>
          <w:sz w:val="20"/>
          <w:szCs w:val="20"/>
        </w:rPr>
        <w:lastRenderedPageBreak/>
        <w:t>Ponudnik (dobavitelj) bo dobavo blaga po tem okvirnem sporazumu izvedel skupaj s skupnim partnerjem:</w:t>
      </w:r>
    </w:p>
    <w:p w14:paraId="268808DF" w14:textId="77777777" w:rsidR="00883DFC" w:rsidRPr="006A08B4" w:rsidRDefault="00883DFC" w:rsidP="00883DFC">
      <w:pPr>
        <w:ind w:right="-286"/>
        <w:jc w:val="both"/>
        <w:rPr>
          <w:sz w:val="20"/>
          <w:szCs w:val="20"/>
        </w:rPr>
      </w:pPr>
    </w:p>
    <w:p w14:paraId="4BC91D1E" w14:textId="77777777" w:rsidR="00883DFC" w:rsidRPr="006A08B4" w:rsidRDefault="00883DFC" w:rsidP="00883DFC">
      <w:pPr>
        <w:jc w:val="both"/>
        <w:rPr>
          <w:sz w:val="20"/>
          <w:szCs w:val="20"/>
        </w:rPr>
      </w:pPr>
      <w:r w:rsidRPr="006A08B4">
        <w:rPr>
          <w:sz w:val="20"/>
          <w:szCs w:val="20"/>
        </w:rPr>
        <w:t xml:space="preserve">Izvajalec bo pogodbena dela izvedel skupaj s skupnim partnerjem: </w:t>
      </w:r>
    </w:p>
    <w:p w14:paraId="241A1A84" w14:textId="4F88297D" w:rsidR="00883DFC" w:rsidRPr="006A08B4" w:rsidRDefault="00BB318B" w:rsidP="00883DFC">
      <w:pPr>
        <w:jc w:val="both"/>
        <w:rPr>
          <w:rFonts w:cs="Arial"/>
          <w:sz w:val="20"/>
          <w:szCs w:val="20"/>
        </w:rPr>
      </w:pPr>
      <w:r w:rsidRPr="00934D8B">
        <w:rPr>
          <w:rFonts w:cs="Arial"/>
          <w:sz w:val="20"/>
          <w:szCs w:val="20"/>
        </w:rPr>
        <w:t>…………………………………………………………………………….</w:t>
      </w:r>
    </w:p>
    <w:p w14:paraId="1877F91F" w14:textId="77777777" w:rsidR="00883DFC" w:rsidRPr="006A08B4" w:rsidRDefault="00883DFC" w:rsidP="00883DFC">
      <w:pPr>
        <w:jc w:val="both"/>
        <w:rPr>
          <w:sz w:val="20"/>
          <w:szCs w:val="20"/>
        </w:rPr>
      </w:pPr>
    </w:p>
    <w:p w14:paraId="4D9CD275" w14:textId="77777777" w:rsidR="00883DFC" w:rsidRPr="006A08B4" w:rsidRDefault="00883DFC" w:rsidP="00883DFC">
      <w:pPr>
        <w:jc w:val="both"/>
        <w:rPr>
          <w:sz w:val="20"/>
          <w:szCs w:val="20"/>
        </w:rPr>
      </w:pPr>
      <w:r w:rsidRPr="006A08B4">
        <w:rPr>
          <w:sz w:val="20"/>
          <w:szCs w:val="20"/>
        </w:rPr>
        <w:t xml:space="preserve">Podatki o podizvajalcih, navedeni v tem členu, so obvezna sestavina te pogodbe.  </w:t>
      </w:r>
    </w:p>
    <w:p w14:paraId="1442B530" w14:textId="77777777" w:rsidR="00883DFC" w:rsidRPr="006A08B4" w:rsidRDefault="00883DFC" w:rsidP="00883DFC">
      <w:pPr>
        <w:jc w:val="both"/>
        <w:rPr>
          <w:sz w:val="20"/>
          <w:szCs w:val="20"/>
        </w:rPr>
      </w:pPr>
    </w:p>
    <w:p w14:paraId="5E2DAE61" w14:textId="77777777" w:rsidR="00883DFC" w:rsidRPr="006A08B4" w:rsidRDefault="00883DFC" w:rsidP="00883DFC">
      <w:pPr>
        <w:jc w:val="both"/>
        <w:rPr>
          <w:rFonts w:cs="Arial"/>
          <w:sz w:val="20"/>
          <w:szCs w:val="20"/>
        </w:rPr>
      </w:pPr>
      <w:r w:rsidRPr="006A08B4">
        <w:rPr>
          <w:rFonts w:cs="Arial"/>
          <w:sz w:val="20"/>
          <w:szCs w:val="20"/>
        </w:rPr>
        <w:t>Neposredno plačilo podizvajalcu skladno z veljavnimi predpisi ni obvezno. V posledici mora naročnik v primeru, da podizvajalec ne poda pisne zahteve za neposredno plačilo,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87A512" w14:textId="77777777" w:rsidR="00883DFC" w:rsidRPr="006A08B4" w:rsidRDefault="00883DFC" w:rsidP="00883DFC">
      <w:pPr>
        <w:jc w:val="both"/>
        <w:rPr>
          <w:sz w:val="20"/>
          <w:szCs w:val="20"/>
        </w:rPr>
      </w:pPr>
    </w:p>
    <w:p w14:paraId="03D45140" w14:textId="77777777" w:rsidR="00883DFC" w:rsidRPr="006A08B4" w:rsidRDefault="00883DFC" w:rsidP="00883DFC">
      <w:pPr>
        <w:jc w:val="both"/>
        <w:rPr>
          <w:sz w:val="20"/>
          <w:szCs w:val="20"/>
        </w:rPr>
      </w:pPr>
      <w:r w:rsidRPr="006A08B4">
        <w:rPr>
          <w:sz w:val="20"/>
          <w:szCs w:val="20"/>
        </w:rPr>
        <w:t xml:space="preserve">Izvajalec mora svoji situaciji obvezno priložiti situacije </w:t>
      </w:r>
      <w:proofErr w:type="spellStart"/>
      <w:r w:rsidRPr="006A08B4">
        <w:rPr>
          <w:sz w:val="20"/>
          <w:szCs w:val="20"/>
        </w:rPr>
        <w:t>podizvajalc</w:t>
      </w:r>
      <w:proofErr w:type="spellEnd"/>
      <w:r w:rsidRPr="006A08B4">
        <w:rPr>
          <w:sz w:val="20"/>
          <w:szCs w:val="20"/>
        </w:rPr>
        <w:t>-a/-</w:t>
      </w:r>
      <w:proofErr w:type="spellStart"/>
      <w:r w:rsidRPr="006A08B4">
        <w:rPr>
          <w:sz w:val="20"/>
          <w:szCs w:val="20"/>
        </w:rPr>
        <w:t>ev</w:t>
      </w:r>
      <w:proofErr w:type="spellEnd"/>
      <w:r w:rsidRPr="006A08B4">
        <w:rPr>
          <w:sz w:val="20"/>
          <w:szCs w:val="20"/>
        </w:rPr>
        <w:t>, ki jih je predhodno potrdil.</w:t>
      </w:r>
    </w:p>
    <w:p w14:paraId="033DB016" w14:textId="77777777" w:rsidR="00883DFC" w:rsidRPr="006A08B4" w:rsidRDefault="00883DFC" w:rsidP="00883DFC">
      <w:pPr>
        <w:jc w:val="both"/>
        <w:rPr>
          <w:sz w:val="20"/>
          <w:szCs w:val="20"/>
        </w:rPr>
      </w:pPr>
    </w:p>
    <w:p w14:paraId="7098F96E" w14:textId="77777777" w:rsidR="00883DFC" w:rsidRPr="006A08B4" w:rsidRDefault="00883DFC" w:rsidP="00883DFC">
      <w:pPr>
        <w:jc w:val="both"/>
        <w:rPr>
          <w:sz w:val="20"/>
          <w:szCs w:val="20"/>
        </w:rPr>
      </w:pPr>
      <w:r w:rsidRPr="006A08B4">
        <w:rPr>
          <w:sz w:val="20"/>
          <w:szCs w:val="20"/>
        </w:rPr>
        <w:t>Izvajalec mora imeti ob sklenitvi te pogodbe z naročnikom in v času njenega izvajanja, sklenjene pogodbe s podizvajalcem. Če se po sklenitvi te pogodbe zamenja podizvajalec ali če izvajalec sklene pogodbo z novim podizvajalcem,  mora izvajalec v petih (5) dneh po  spremembi naročnika pisno obvestiti in mu predložiti:</w:t>
      </w:r>
    </w:p>
    <w:p w14:paraId="37A5EF12" w14:textId="77777777" w:rsidR="00883DFC" w:rsidRPr="006A08B4" w:rsidRDefault="00883DFC" w:rsidP="00883DFC">
      <w:pPr>
        <w:numPr>
          <w:ilvl w:val="0"/>
          <w:numId w:val="4"/>
        </w:numPr>
        <w:tabs>
          <w:tab w:val="clear" w:pos="0"/>
          <w:tab w:val="num" w:pos="360"/>
        </w:tabs>
        <w:suppressAutoHyphens/>
        <w:ind w:left="360"/>
        <w:jc w:val="both"/>
        <w:rPr>
          <w:sz w:val="20"/>
          <w:szCs w:val="20"/>
        </w:rPr>
      </w:pPr>
      <w:r w:rsidRPr="006A08B4">
        <w:rPr>
          <w:sz w:val="20"/>
          <w:szCs w:val="20"/>
        </w:rPr>
        <w:t xml:space="preserve">svojo izjavo, da je poravnal vse nesporne obveznosti prvotnemu podizvajalcu, </w:t>
      </w:r>
    </w:p>
    <w:p w14:paraId="73D1448D" w14:textId="77777777" w:rsidR="00883DFC" w:rsidRPr="006A08B4" w:rsidRDefault="00883DFC" w:rsidP="00883DFC">
      <w:pPr>
        <w:numPr>
          <w:ilvl w:val="0"/>
          <w:numId w:val="4"/>
        </w:numPr>
        <w:tabs>
          <w:tab w:val="clear" w:pos="0"/>
          <w:tab w:val="num" w:pos="360"/>
        </w:tabs>
        <w:suppressAutoHyphens/>
        <w:ind w:left="360"/>
        <w:jc w:val="both"/>
        <w:rPr>
          <w:sz w:val="20"/>
          <w:szCs w:val="20"/>
        </w:rPr>
      </w:pPr>
      <w:r w:rsidRPr="006A08B4">
        <w:rPr>
          <w:sz w:val="20"/>
          <w:szCs w:val="20"/>
        </w:rPr>
        <w:t>pooblastilo za plačilo opravljenih in prevzetih del neposredno novemu podizvajalcu in</w:t>
      </w:r>
    </w:p>
    <w:p w14:paraId="3E3FCC36" w14:textId="77777777" w:rsidR="00883DFC" w:rsidRPr="006A08B4" w:rsidRDefault="00883DFC" w:rsidP="00883DFC">
      <w:pPr>
        <w:numPr>
          <w:ilvl w:val="0"/>
          <w:numId w:val="4"/>
        </w:numPr>
        <w:tabs>
          <w:tab w:val="clear" w:pos="0"/>
          <w:tab w:val="num" w:pos="360"/>
        </w:tabs>
        <w:suppressAutoHyphens/>
        <w:ind w:left="360"/>
        <w:jc w:val="both"/>
        <w:rPr>
          <w:sz w:val="20"/>
          <w:szCs w:val="20"/>
        </w:rPr>
      </w:pPr>
      <w:r w:rsidRPr="006A08B4">
        <w:rPr>
          <w:sz w:val="20"/>
          <w:szCs w:val="20"/>
        </w:rPr>
        <w:t>soglasje novega podizvajalca k neposrednemu plačilu, v kolikor ga je le-ta podal.</w:t>
      </w:r>
    </w:p>
    <w:p w14:paraId="3089F82E" w14:textId="77777777" w:rsidR="00883DFC" w:rsidRPr="006A08B4" w:rsidRDefault="00883DFC" w:rsidP="00883DFC">
      <w:pPr>
        <w:jc w:val="both"/>
        <w:rPr>
          <w:sz w:val="20"/>
          <w:szCs w:val="20"/>
        </w:rPr>
      </w:pPr>
    </w:p>
    <w:p w14:paraId="3802B7E8" w14:textId="77777777" w:rsidR="00883DFC" w:rsidRPr="006A08B4" w:rsidRDefault="00883DFC" w:rsidP="00883DFC">
      <w:pPr>
        <w:jc w:val="both"/>
        <w:rPr>
          <w:sz w:val="20"/>
          <w:szCs w:val="20"/>
        </w:rPr>
      </w:pPr>
      <w:r w:rsidRPr="006A08B4">
        <w:rPr>
          <w:sz w:val="20"/>
          <w:szCs w:val="20"/>
        </w:rPr>
        <w:t>Zamenjavo podizvajalcev pogodbeni stranki uredita z dodatkom k tej pogodbi.</w:t>
      </w:r>
    </w:p>
    <w:p w14:paraId="5B5605CA" w14:textId="77777777" w:rsidR="00883DFC" w:rsidRPr="006A08B4" w:rsidRDefault="00883DFC" w:rsidP="00883DFC">
      <w:pPr>
        <w:jc w:val="both"/>
        <w:rPr>
          <w:sz w:val="20"/>
          <w:szCs w:val="20"/>
        </w:rPr>
      </w:pPr>
    </w:p>
    <w:p w14:paraId="0E28ED4E" w14:textId="77777777" w:rsidR="00883DFC" w:rsidRPr="006A08B4" w:rsidRDefault="00883DFC" w:rsidP="00883DFC">
      <w:pPr>
        <w:jc w:val="both"/>
        <w:rPr>
          <w:sz w:val="20"/>
          <w:szCs w:val="20"/>
        </w:rPr>
      </w:pPr>
      <w:r w:rsidRPr="006A08B4">
        <w:rPr>
          <w:sz w:val="20"/>
          <w:szCs w:val="20"/>
        </w:rPr>
        <w:t xml:space="preserve">V razmerju do naročnika izvajalec v celoti odgovarja za izvedbo del, ki so predmet te pogodbe. </w:t>
      </w:r>
    </w:p>
    <w:p w14:paraId="5324716C" w14:textId="77777777" w:rsidR="00883DFC" w:rsidRPr="006A08B4" w:rsidRDefault="00883DFC" w:rsidP="00883DFC">
      <w:pPr>
        <w:jc w:val="both"/>
        <w:rPr>
          <w:sz w:val="20"/>
          <w:szCs w:val="20"/>
        </w:rPr>
      </w:pPr>
    </w:p>
    <w:p w14:paraId="38201CE5" w14:textId="77777777" w:rsidR="00883DFC" w:rsidRPr="006A08B4" w:rsidRDefault="00883DFC" w:rsidP="00883DFC">
      <w:pPr>
        <w:jc w:val="both"/>
        <w:rPr>
          <w:b/>
          <w:sz w:val="20"/>
          <w:szCs w:val="20"/>
        </w:rPr>
      </w:pPr>
      <w:r w:rsidRPr="006A08B4">
        <w:rPr>
          <w:sz w:val="2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uvedel v svoji ponudbi oziroma ni dogovorjen s to pogodbo, ima pravico odpovedati to pogodbo.</w:t>
      </w:r>
    </w:p>
    <w:p w14:paraId="4583E8EA" w14:textId="77777777" w:rsidR="00BB318B" w:rsidRPr="006A08B4" w:rsidRDefault="00BB318B" w:rsidP="00883DFC">
      <w:pPr>
        <w:jc w:val="both"/>
        <w:rPr>
          <w:sz w:val="20"/>
          <w:szCs w:val="20"/>
        </w:rPr>
      </w:pPr>
    </w:p>
    <w:p w14:paraId="21868CD8" w14:textId="77777777" w:rsidR="00883DFC" w:rsidRPr="006A08B4" w:rsidRDefault="00883DFC" w:rsidP="00883DFC">
      <w:pPr>
        <w:pStyle w:val="Telobesedila"/>
        <w:rPr>
          <w:b/>
          <w:sz w:val="20"/>
          <w:szCs w:val="20"/>
        </w:rPr>
      </w:pPr>
      <w:r w:rsidRPr="006A08B4">
        <w:rPr>
          <w:b/>
          <w:sz w:val="20"/>
          <w:szCs w:val="20"/>
        </w:rPr>
        <w:t>VI. PLAČILNI POGOJI</w:t>
      </w:r>
    </w:p>
    <w:p w14:paraId="41D6046C" w14:textId="77777777" w:rsidR="00883DFC" w:rsidRPr="006A08B4" w:rsidRDefault="00883DFC" w:rsidP="00883DFC">
      <w:pPr>
        <w:pStyle w:val="Telobesedila"/>
        <w:rPr>
          <w:sz w:val="20"/>
          <w:szCs w:val="20"/>
        </w:rPr>
      </w:pPr>
    </w:p>
    <w:p w14:paraId="4A7487CA" w14:textId="77777777" w:rsidR="00883DFC" w:rsidRPr="006A08B4" w:rsidRDefault="00883DFC" w:rsidP="00883DFC">
      <w:pPr>
        <w:pStyle w:val="Telobesedila"/>
        <w:widowControl/>
        <w:jc w:val="center"/>
        <w:rPr>
          <w:sz w:val="20"/>
          <w:szCs w:val="20"/>
        </w:rPr>
      </w:pPr>
      <w:r w:rsidRPr="006A08B4">
        <w:rPr>
          <w:sz w:val="20"/>
          <w:szCs w:val="20"/>
          <w:lang w:val="sl-SI"/>
        </w:rPr>
        <w:t>8.</w:t>
      </w:r>
      <w:r w:rsidRPr="006A08B4">
        <w:rPr>
          <w:sz w:val="20"/>
          <w:szCs w:val="20"/>
        </w:rPr>
        <w:t>člen</w:t>
      </w:r>
    </w:p>
    <w:p w14:paraId="738A2114" w14:textId="77777777" w:rsidR="00883DFC" w:rsidRPr="006A08B4" w:rsidRDefault="00883DFC" w:rsidP="00883DFC">
      <w:pPr>
        <w:pStyle w:val="Telobesedila"/>
        <w:rPr>
          <w:sz w:val="20"/>
          <w:szCs w:val="20"/>
        </w:rPr>
      </w:pPr>
    </w:p>
    <w:p w14:paraId="1523EE29" w14:textId="28A02FB1" w:rsidR="00883DFC" w:rsidRPr="006A08B4"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A08B4">
        <w:rPr>
          <w:rFonts w:ascii="Arial" w:hAnsi="Arial" w:cs="Arial"/>
          <w:sz w:val="20"/>
        </w:rPr>
        <w:t xml:space="preserve">Za dobavljeno in montirano opremo izvajalec naročniku izstavi račune po cenah iz ponudbenega predračuna </w:t>
      </w:r>
      <w:r w:rsidR="00BB318B" w:rsidRPr="006A08B4">
        <w:rPr>
          <w:rFonts w:ascii="Arial" w:hAnsi="Arial" w:cs="Arial"/>
          <w:sz w:val="20"/>
        </w:rPr>
        <w:t xml:space="preserve">in v skladu s to pogodbo. </w:t>
      </w:r>
    </w:p>
    <w:p w14:paraId="1E7451F8" w14:textId="77777777" w:rsidR="00883DFC" w:rsidRPr="006A08B4"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F795DF9" w14:textId="77777777" w:rsidR="00883DFC" w:rsidRPr="006A08B4"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6A08B4">
        <w:rPr>
          <w:rFonts w:ascii="Arial" w:hAnsi="Arial" w:cs="Arial"/>
          <w:sz w:val="20"/>
        </w:rPr>
        <w:t xml:space="preserve">Pogoj za plačilo izstavljenih računov je uspešna delna ali končna primopredaja opreme, opravljena z zapisnikom. </w:t>
      </w:r>
    </w:p>
    <w:p w14:paraId="1E171338" w14:textId="77777777" w:rsidR="00883DFC" w:rsidRPr="006A08B4" w:rsidRDefault="00883DFC" w:rsidP="00883DFC">
      <w:pPr>
        <w:jc w:val="both"/>
        <w:rPr>
          <w:sz w:val="20"/>
          <w:szCs w:val="20"/>
        </w:rPr>
      </w:pPr>
    </w:p>
    <w:p w14:paraId="76490543" w14:textId="77777777" w:rsidR="00883DFC" w:rsidRPr="006A08B4" w:rsidRDefault="00883DFC" w:rsidP="00883DFC">
      <w:pPr>
        <w:numPr>
          <w:ilvl w:val="12"/>
          <w:numId w:val="0"/>
        </w:numPr>
        <w:jc w:val="both"/>
        <w:rPr>
          <w:sz w:val="20"/>
          <w:szCs w:val="20"/>
        </w:rPr>
      </w:pPr>
      <w:r w:rsidRPr="006A08B4">
        <w:rPr>
          <w:sz w:val="20"/>
          <w:szCs w:val="20"/>
        </w:rPr>
        <w:t>Dobavljena in montirana oprema se izvajalcu plača po končanem prevzemu pogodbenih del.</w:t>
      </w:r>
    </w:p>
    <w:p w14:paraId="6A5BC4D6" w14:textId="77777777" w:rsidR="00883DFC" w:rsidRPr="006A08B4" w:rsidRDefault="00883DFC" w:rsidP="00883DFC">
      <w:pPr>
        <w:pStyle w:val="Odstavekseznama1"/>
        <w:ind w:left="0"/>
        <w:jc w:val="both"/>
        <w:rPr>
          <w:sz w:val="20"/>
          <w:szCs w:val="20"/>
        </w:rPr>
      </w:pPr>
    </w:p>
    <w:p w14:paraId="5D9B3C5A" w14:textId="77777777" w:rsidR="00883DFC" w:rsidRPr="006A08B4" w:rsidRDefault="00883DFC" w:rsidP="00883DFC">
      <w:pPr>
        <w:pStyle w:val="Odstavekseznama1"/>
        <w:ind w:left="0"/>
        <w:jc w:val="both"/>
        <w:rPr>
          <w:sz w:val="20"/>
          <w:szCs w:val="20"/>
        </w:rPr>
      </w:pPr>
      <w:r w:rsidRPr="006A08B4">
        <w:rPr>
          <w:sz w:val="20"/>
          <w:szCs w:val="20"/>
        </w:rPr>
        <w:t>Rok plačila je 30 dni po potrditvi e-računa s strani nadzora, ki ga mora potrditi najkasneje v roku osmih (8) dni od prejema.   Če zadnji dan roka sovpada z dnem, ko je po zakonu dela prost dan, se za zadnji dan roka šteje naslednji delavnik.</w:t>
      </w:r>
    </w:p>
    <w:p w14:paraId="27673724" w14:textId="77777777" w:rsidR="00883DFC" w:rsidRPr="006A08B4" w:rsidRDefault="00883DFC" w:rsidP="00883DFC">
      <w:pPr>
        <w:numPr>
          <w:ilvl w:val="12"/>
          <w:numId w:val="0"/>
        </w:numPr>
        <w:jc w:val="both"/>
        <w:rPr>
          <w:sz w:val="20"/>
          <w:szCs w:val="20"/>
        </w:rPr>
      </w:pPr>
    </w:p>
    <w:p w14:paraId="3DBB2FE1" w14:textId="1FEBD256" w:rsidR="00883DFC" w:rsidRPr="006A08B4" w:rsidRDefault="00883DFC" w:rsidP="00883DFC">
      <w:pPr>
        <w:jc w:val="both"/>
        <w:rPr>
          <w:sz w:val="20"/>
          <w:szCs w:val="20"/>
        </w:rPr>
      </w:pPr>
      <w:r w:rsidRPr="006A08B4">
        <w:rPr>
          <w:sz w:val="20"/>
          <w:szCs w:val="20"/>
        </w:rPr>
        <w:t xml:space="preserve">Naročnik bo potrjene situacije izvajalca plačeval na transakcijski račun izvajalca številka </w:t>
      </w:r>
      <w:r w:rsidRPr="006A08B4">
        <w:rPr>
          <w:rFonts w:cs="Arial"/>
          <w:sz w:val="20"/>
          <w:szCs w:val="20"/>
        </w:rPr>
        <w:t xml:space="preserve">IBAN SI56 </w:t>
      </w:r>
      <w:r w:rsidR="00BB318B" w:rsidRPr="006A08B4">
        <w:rPr>
          <w:rFonts w:cs="Arial"/>
          <w:bCs/>
          <w:sz w:val="20"/>
          <w:szCs w:val="20"/>
        </w:rPr>
        <w:t>………………………</w:t>
      </w:r>
      <w:r w:rsidRPr="006A08B4">
        <w:rPr>
          <w:rFonts w:cs="Arial"/>
          <w:bCs/>
          <w:sz w:val="20"/>
          <w:szCs w:val="20"/>
        </w:rPr>
        <w:t>,</w:t>
      </w:r>
      <w:r w:rsidRPr="006A08B4">
        <w:rPr>
          <w:sz w:val="20"/>
          <w:szCs w:val="20"/>
        </w:rPr>
        <w:t xml:space="preserve"> odprt pri </w:t>
      </w:r>
      <w:r w:rsidR="00BB318B" w:rsidRPr="006A08B4">
        <w:rPr>
          <w:sz w:val="20"/>
          <w:szCs w:val="20"/>
        </w:rPr>
        <w:t>……………………………</w:t>
      </w:r>
      <w:r w:rsidRPr="006A08B4">
        <w:rPr>
          <w:sz w:val="20"/>
          <w:szCs w:val="20"/>
        </w:rPr>
        <w:t>.</w:t>
      </w:r>
    </w:p>
    <w:p w14:paraId="51288F5F" w14:textId="77777777" w:rsidR="00883DFC" w:rsidRPr="006A08B4" w:rsidRDefault="00883DFC" w:rsidP="00883DFC">
      <w:pPr>
        <w:rPr>
          <w:sz w:val="20"/>
          <w:szCs w:val="20"/>
        </w:rPr>
      </w:pPr>
    </w:p>
    <w:p w14:paraId="1C11180A" w14:textId="77777777" w:rsidR="00883DFC" w:rsidRPr="006A08B4" w:rsidRDefault="00883DFC" w:rsidP="00883DFC">
      <w:pPr>
        <w:pStyle w:val="Naslov5"/>
        <w:numPr>
          <w:ilvl w:val="4"/>
          <w:numId w:val="0"/>
        </w:numPr>
        <w:tabs>
          <w:tab w:val="left" w:pos="708"/>
          <w:tab w:val="num" w:pos="1008"/>
        </w:tabs>
        <w:suppressAutoHyphens/>
        <w:ind w:left="1008" w:hanging="1008"/>
        <w:jc w:val="left"/>
        <w:rPr>
          <w:rFonts w:ascii="Arial" w:hAnsi="Arial" w:cs="Arial"/>
          <w:i w:val="0"/>
          <w:sz w:val="20"/>
          <w:szCs w:val="20"/>
        </w:rPr>
      </w:pPr>
      <w:r w:rsidRPr="006A08B4">
        <w:rPr>
          <w:rFonts w:ascii="Arial" w:hAnsi="Arial" w:cs="Arial"/>
          <w:i w:val="0"/>
          <w:sz w:val="20"/>
          <w:szCs w:val="20"/>
        </w:rPr>
        <w:t>VII. POGODBENA KAZEN</w:t>
      </w:r>
    </w:p>
    <w:p w14:paraId="56D3FA05" w14:textId="77777777" w:rsidR="00883DFC" w:rsidRPr="006A08B4" w:rsidRDefault="00883DFC" w:rsidP="00883DFC">
      <w:pPr>
        <w:rPr>
          <w:sz w:val="20"/>
          <w:szCs w:val="20"/>
        </w:rPr>
      </w:pPr>
    </w:p>
    <w:p w14:paraId="1D2B691C" w14:textId="77777777" w:rsidR="00883DFC" w:rsidRPr="006A08B4" w:rsidRDefault="00883DFC" w:rsidP="00883DFC">
      <w:pPr>
        <w:pStyle w:val="Odstavekseznama"/>
        <w:ind w:left="0"/>
        <w:contextualSpacing/>
        <w:jc w:val="center"/>
        <w:rPr>
          <w:rFonts w:ascii="Arial" w:hAnsi="Arial" w:cs="Arial"/>
          <w:i w:val="0"/>
          <w:iCs/>
          <w:sz w:val="20"/>
        </w:rPr>
      </w:pPr>
      <w:r w:rsidRPr="006A08B4">
        <w:rPr>
          <w:rFonts w:ascii="Arial" w:hAnsi="Arial" w:cs="Arial"/>
          <w:i w:val="0"/>
          <w:iCs/>
          <w:sz w:val="20"/>
        </w:rPr>
        <w:t>9.člen</w:t>
      </w:r>
    </w:p>
    <w:p w14:paraId="256C221A" w14:textId="77777777" w:rsidR="00883DFC" w:rsidRPr="006A08B4" w:rsidRDefault="00883DFC" w:rsidP="00883DFC">
      <w:pPr>
        <w:ind w:right="-51"/>
        <w:rPr>
          <w:sz w:val="20"/>
          <w:szCs w:val="20"/>
        </w:rPr>
      </w:pPr>
    </w:p>
    <w:p w14:paraId="40650B7F" w14:textId="77777777" w:rsidR="00883DFC" w:rsidRPr="006A08B4" w:rsidRDefault="00883DFC" w:rsidP="00883DFC">
      <w:pPr>
        <w:jc w:val="both"/>
        <w:rPr>
          <w:sz w:val="20"/>
          <w:szCs w:val="20"/>
        </w:rPr>
      </w:pPr>
      <w:r w:rsidRPr="006A08B4">
        <w:rPr>
          <w:sz w:val="20"/>
          <w:szCs w:val="20"/>
        </w:rPr>
        <w:t>Naročnik v primeru zamude pri dobavi in montaži opreme iz 2. člena te pogodbe izvajalcu zaračuna pogodbeno kazen v višini 2% (dva odstotka) od pogodbene vrednosti nerealizirane dobave in montaže opreme za vsak koledarski dan zamude, vendar ne več kot 10% (deset odstotkov) skupne pogodbene vrednosti.</w:t>
      </w:r>
    </w:p>
    <w:p w14:paraId="7F76EEFC" w14:textId="77777777" w:rsidR="00883DFC" w:rsidRPr="006A08B4" w:rsidRDefault="00883DFC" w:rsidP="00883DFC">
      <w:pPr>
        <w:jc w:val="both"/>
        <w:rPr>
          <w:sz w:val="20"/>
          <w:szCs w:val="20"/>
        </w:rPr>
      </w:pPr>
    </w:p>
    <w:p w14:paraId="10BB3050" w14:textId="77777777" w:rsidR="00883DFC" w:rsidRPr="006A08B4" w:rsidRDefault="00883DFC" w:rsidP="00883DFC">
      <w:pPr>
        <w:jc w:val="both"/>
        <w:rPr>
          <w:noProof/>
          <w:sz w:val="20"/>
          <w:szCs w:val="20"/>
        </w:rPr>
      </w:pPr>
      <w:r w:rsidRPr="006A08B4">
        <w:rPr>
          <w:noProof/>
          <w:sz w:val="20"/>
          <w:szCs w:val="20"/>
        </w:rPr>
        <w:lastRenderedPageBreak/>
        <w:t>Pogodbeni stranki se dogovorita, da lahko naročnik terjatev iz naslova morebitne zaračunane pogodbene kazni pobota s finančnimi obveznostmi po tej pogodbi.</w:t>
      </w:r>
    </w:p>
    <w:p w14:paraId="78391CCA" w14:textId="77777777" w:rsidR="00883DFC" w:rsidRPr="006A08B4" w:rsidRDefault="00883DFC" w:rsidP="00883DFC">
      <w:pPr>
        <w:jc w:val="both"/>
        <w:rPr>
          <w:noProof/>
          <w:sz w:val="20"/>
          <w:szCs w:val="20"/>
        </w:rPr>
      </w:pPr>
    </w:p>
    <w:p w14:paraId="42126645" w14:textId="77777777" w:rsidR="00883DFC" w:rsidRPr="006A08B4" w:rsidRDefault="00883DFC" w:rsidP="00883DFC">
      <w:pPr>
        <w:jc w:val="both"/>
        <w:rPr>
          <w:sz w:val="20"/>
          <w:szCs w:val="20"/>
        </w:rPr>
      </w:pPr>
      <w:r w:rsidRPr="006A08B4">
        <w:rPr>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 </w:t>
      </w:r>
    </w:p>
    <w:p w14:paraId="56EA4CB1" w14:textId="77777777" w:rsidR="00883DFC" w:rsidRPr="006A08B4" w:rsidRDefault="00883DFC" w:rsidP="00883DFC">
      <w:pPr>
        <w:jc w:val="both"/>
        <w:rPr>
          <w:iCs/>
          <w:sz w:val="20"/>
          <w:szCs w:val="20"/>
        </w:rPr>
      </w:pPr>
    </w:p>
    <w:p w14:paraId="758D0427" w14:textId="77777777" w:rsidR="00883DFC" w:rsidRPr="006A08B4" w:rsidRDefault="00883DFC" w:rsidP="00883DFC">
      <w:pPr>
        <w:pStyle w:val="Telobesedila"/>
        <w:rPr>
          <w:sz w:val="20"/>
          <w:szCs w:val="20"/>
        </w:rPr>
      </w:pPr>
      <w:r w:rsidRPr="006A08B4">
        <w:rPr>
          <w:sz w:val="20"/>
          <w:szCs w:val="20"/>
        </w:rPr>
        <w:t>Če naročniku zaradi zamude nastane škoda, ki je večja od pogodbene kazni, ima naročnik pravico zahtevati od izvajalca razliko do popolne odškodnine in vso škodo zaradi slabo ali nestrokovno izvedenih del.</w:t>
      </w:r>
    </w:p>
    <w:p w14:paraId="3DE554EA" w14:textId="77777777" w:rsidR="00883DFC" w:rsidRPr="006A08B4" w:rsidRDefault="00883DFC" w:rsidP="00883DFC">
      <w:pPr>
        <w:rPr>
          <w:sz w:val="20"/>
          <w:szCs w:val="20"/>
        </w:rPr>
      </w:pPr>
    </w:p>
    <w:p w14:paraId="21F75B84" w14:textId="77777777" w:rsidR="00883DFC" w:rsidRPr="006A08B4" w:rsidRDefault="00883DFC" w:rsidP="00883DFC">
      <w:pPr>
        <w:pStyle w:val="Naslov5"/>
        <w:numPr>
          <w:ilvl w:val="4"/>
          <w:numId w:val="0"/>
        </w:numPr>
        <w:tabs>
          <w:tab w:val="left" w:pos="708"/>
          <w:tab w:val="num" w:pos="1008"/>
        </w:tabs>
        <w:suppressAutoHyphens/>
        <w:ind w:left="-713" w:hanging="1008"/>
        <w:jc w:val="left"/>
        <w:rPr>
          <w:rFonts w:ascii="Arial" w:hAnsi="Arial" w:cs="Arial"/>
          <w:i w:val="0"/>
          <w:iCs w:val="0"/>
          <w:sz w:val="20"/>
          <w:szCs w:val="20"/>
        </w:rPr>
      </w:pPr>
      <w:r w:rsidRPr="006A08B4">
        <w:rPr>
          <w:rFonts w:ascii="Arial" w:hAnsi="Arial" w:cs="Arial"/>
          <w:i w:val="0"/>
          <w:iCs w:val="0"/>
          <w:sz w:val="20"/>
          <w:szCs w:val="20"/>
        </w:rPr>
        <w:t xml:space="preserve">             </w:t>
      </w:r>
      <w:r w:rsidRPr="006A08B4">
        <w:rPr>
          <w:rFonts w:ascii="Arial" w:hAnsi="Arial" w:cs="Arial"/>
          <w:i w:val="0"/>
          <w:iCs w:val="0"/>
          <w:sz w:val="20"/>
          <w:szCs w:val="20"/>
          <w:lang w:val="sl-SI"/>
        </w:rPr>
        <w:t xml:space="preserve">               </w:t>
      </w:r>
      <w:r w:rsidRPr="006A08B4">
        <w:rPr>
          <w:rFonts w:ascii="Arial" w:hAnsi="Arial" w:cs="Arial"/>
          <w:i w:val="0"/>
          <w:iCs w:val="0"/>
          <w:sz w:val="20"/>
          <w:szCs w:val="20"/>
        </w:rPr>
        <w:t>VIII. GARANCIJE</w:t>
      </w:r>
      <w:r w:rsidRPr="006A08B4">
        <w:rPr>
          <w:rFonts w:ascii="Arial" w:hAnsi="Arial" w:cs="Arial"/>
          <w:i w:val="0"/>
          <w:sz w:val="20"/>
          <w:szCs w:val="20"/>
        </w:rPr>
        <w:t xml:space="preserve"> IN FINANČNA ZAVAROVANJA </w:t>
      </w:r>
    </w:p>
    <w:p w14:paraId="297EADDF" w14:textId="77777777" w:rsidR="00883DFC" w:rsidRPr="006A08B4" w:rsidRDefault="00883DFC" w:rsidP="00883DFC">
      <w:pPr>
        <w:rPr>
          <w:sz w:val="20"/>
          <w:szCs w:val="20"/>
        </w:rPr>
      </w:pPr>
    </w:p>
    <w:p w14:paraId="7BE11275" w14:textId="77777777" w:rsidR="00883DFC" w:rsidRPr="006A08B4" w:rsidRDefault="00883DFC" w:rsidP="00883DFC">
      <w:pPr>
        <w:pStyle w:val="Odstavekseznama"/>
        <w:ind w:left="0"/>
        <w:contextualSpacing/>
        <w:jc w:val="center"/>
        <w:rPr>
          <w:rFonts w:ascii="Arial" w:hAnsi="Arial" w:cs="Arial"/>
          <w:i w:val="0"/>
          <w:iCs/>
          <w:sz w:val="20"/>
        </w:rPr>
      </w:pPr>
      <w:r w:rsidRPr="006A08B4">
        <w:rPr>
          <w:rFonts w:ascii="Arial" w:hAnsi="Arial" w:cs="Arial"/>
          <w:i w:val="0"/>
          <w:iCs/>
          <w:sz w:val="20"/>
        </w:rPr>
        <w:t>10.člen</w:t>
      </w:r>
    </w:p>
    <w:p w14:paraId="048E1987" w14:textId="77777777" w:rsidR="00883DFC" w:rsidRPr="006A08B4" w:rsidRDefault="00883DFC" w:rsidP="00883DFC">
      <w:pPr>
        <w:rPr>
          <w:iCs/>
          <w:sz w:val="20"/>
          <w:szCs w:val="20"/>
        </w:rPr>
      </w:pPr>
    </w:p>
    <w:p w14:paraId="5A760FCE" w14:textId="0A923AEA" w:rsidR="00883DFC" w:rsidRPr="006A08B4" w:rsidRDefault="00883DFC" w:rsidP="00883DFC">
      <w:pPr>
        <w:jc w:val="both"/>
        <w:rPr>
          <w:iCs/>
          <w:sz w:val="20"/>
          <w:szCs w:val="20"/>
        </w:rPr>
      </w:pPr>
      <w:r w:rsidRPr="006A08B4">
        <w:rPr>
          <w:iCs/>
          <w:sz w:val="20"/>
          <w:szCs w:val="20"/>
        </w:rPr>
        <w:t xml:space="preserve">Za vso opremo, ki je predmet te pogodbe, daje </w:t>
      </w:r>
      <w:r w:rsidRPr="00632A0C">
        <w:rPr>
          <w:iCs/>
          <w:sz w:val="20"/>
          <w:szCs w:val="20"/>
        </w:rPr>
        <w:t xml:space="preserve">izvajalec </w:t>
      </w:r>
      <w:r w:rsidR="00E60366" w:rsidRPr="00632A0C">
        <w:rPr>
          <w:iCs/>
          <w:sz w:val="20"/>
          <w:szCs w:val="20"/>
        </w:rPr>
        <w:t>………………</w:t>
      </w:r>
      <w:r w:rsidRPr="00632A0C">
        <w:rPr>
          <w:iCs/>
          <w:sz w:val="20"/>
          <w:szCs w:val="20"/>
        </w:rPr>
        <w:t xml:space="preserve"> letno garancijo. Garancijski rok teče od dneva uspešne končne primopredaje opreme.</w:t>
      </w:r>
      <w:r w:rsidRPr="006A08B4">
        <w:rPr>
          <w:iCs/>
          <w:sz w:val="20"/>
          <w:szCs w:val="20"/>
        </w:rPr>
        <w:t xml:space="preserve"> </w:t>
      </w:r>
    </w:p>
    <w:p w14:paraId="7E4941C6" w14:textId="77777777" w:rsidR="00883DFC" w:rsidRPr="006A08B4" w:rsidRDefault="00883DFC" w:rsidP="00883DFC">
      <w:pPr>
        <w:rPr>
          <w:iCs/>
          <w:sz w:val="20"/>
          <w:szCs w:val="20"/>
        </w:rPr>
      </w:pPr>
    </w:p>
    <w:p w14:paraId="5B6D575E" w14:textId="77777777" w:rsidR="00883DFC" w:rsidRPr="006A08B4" w:rsidRDefault="00883DFC" w:rsidP="00883DFC">
      <w:pPr>
        <w:jc w:val="both"/>
        <w:rPr>
          <w:sz w:val="20"/>
          <w:szCs w:val="20"/>
        </w:rPr>
      </w:pPr>
      <w:r w:rsidRPr="006A08B4">
        <w:rPr>
          <w:sz w:val="20"/>
          <w:szCs w:val="20"/>
        </w:rPr>
        <w:t>V primeru z zapisnikom ugotovljene napake ob dobavi in montaži opreme začne teči garancijski rok z dnem, ko je napaka odpravljena, kar pogodbeni stranki ugotovita z zapisnikom. V primeru nezmožnosti odprave napak začne teči garancijski rok z dnem zapisniškega prevzema nove opreme in montaže le-te.</w:t>
      </w:r>
    </w:p>
    <w:p w14:paraId="0CBD9688" w14:textId="77777777" w:rsidR="00883DFC" w:rsidRPr="00632A0C"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04489AA" w14:textId="7BA75C9A" w:rsidR="00883DFC" w:rsidRPr="00632A0C" w:rsidRDefault="00883DFC" w:rsidP="00883DFC">
      <w:pPr>
        <w:numPr>
          <w:ilvl w:val="12"/>
          <w:numId w:val="0"/>
        </w:numPr>
        <w:jc w:val="both"/>
        <w:rPr>
          <w:sz w:val="20"/>
          <w:szCs w:val="20"/>
        </w:rPr>
      </w:pPr>
      <w:r w:rsidRPr="00632A0C">
        <w:rPr>
          <w:sz w:val="20"/>
          <w:szCs w:val="20"/>
        </w:rPr>
        <w:t xml:space="preserve">Izvajalec v času garancijskega roka zagotavlja servisiranje za opremo iz 2. člena te pogodbe. Servisiranje se praviloma opravlja na lokaciji objekta </w:t>
      </w:r>
      <w:r w:rsidR="00E60366" w:rsidRPr="00632A0C">
        <w:rPr>
          <w:sz w:val="20"/>
          <w:szCs w:val="20"/>
        </w:rPr>
        <w:t xml:space="preserve">Srednja šola tehniških strok Šiška, </w:t>
      </w:r>
      <w:proofErr w:type="spellStart"/>
      <w:r w:rsidR="00E60366" w:rsidRPr="00632A0C">
        <w:rPr>
          <w:sz w:val="20"/>
          <w:szCs w:val="20"/>
        </w:rPr>
        <w:t>Litostrojska</w:t>
      </w:r>
      <w:proofErr w:type="spellEnd"/>
      <w:r w:rsidR="00E60366" w:rsidRPr="00632A0C">
        <w:rPr>
          <w:sz w:val="20"/>
          <w:szCs w:val="20"/>
        </w:rPr>
        <w:t xml:space="preserve"> cesta 51, 1000 Ljubljana</w:t>
      </w:r>
      <w:r w:rsidRPr="00632A0C">
        <w:rPr>
          <w:sz w:val="20"/>
          <w:szCs w:val="20"/>
        </w:rPr>
        <w:t xml:space="preserve">.  </w:t>
      </w:r>
    </w:p>
    <w:p w14:paraId="406229AE" w14:textId="77777777" w:rsidR="00883DFC" w:rsidRPr="006A08B4" w:rsidRDefault="00883DFC" w:rsidP="00883DFC">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10E5D9C5" w14:textId="77777777" w:rsidR="00883DFC" w:rsidRPr="006A08B4" w:rsidRDefault="00883DFC" w:rsidP="00883DFC">
      <w:pPr>
        <w:pStyle w:val="Telobesedila"/>
        <w:widowControl/>
        <w:jc w:val="center"/>
        <w:rPr>
          <w:sz w:val="20"/>
          <w:szCs w:val="20"/>
        </w:rPr>
      </w:pPr>
      <w:r w:rsidRPr="006A08B4">
        <w:rPr>
          <w:sz w:val="20"/>
          <w:szCs w:val="20"/>
          <w:lang w:val="sl-SI"/>
        </w:rPr>
        <w:t>11.</w:t>
      </w:r>
      <w:r w:rsidRPr="006A08B4">
        <w:rPr>
          <w:sz w:val="20"/>
          <w:szCs w:val="20"/>
        </w:rPr>
        <w:t>člen</w:t>
      </w:r>
    </w:p>
    <w:p w14:paraId="5CE02113" w14:textId="77777777" w:rsidR="00883DFC" w:rsidRPr="006A08B4" w:rsidRDefault="00883DFC" w:rsidP="00883DFC">
      <w:pPr>
        <w:pStyle w:val="Telobesedila"/>
        <w:rPr>
          <w:sz w:val="20"/>
          <w:szCs w:val="20"/>
        </w:rPr>
      </w:pPr>
    </w:p>
    <w:p w14:paraId="1D61ACD2" w14:textId="77777777" w:rsidR="00883DFC" w:rsidRPr="006A08B4" w:rsidRDefault="00883DFC" w:rsidP="00883DFC">
      <w:pPr>
        <w:pStyle w:val="Telobesedila"/>
        <w:rPr>
          <w:sz w:val="20"/>
          <w:szCs w:val="20"/>
        </w:rPr>
      </w:pPr>
      <w:r w:rsidRPr="006A08B4">
        <w:rPr>
          <w:sz w:val="20"/>
          <w:szCs w:val="20"/>
        </w:rPr>
        <w:t>Za skrite napake, ki se pokažejo v garancijski dobi, je naročnik dolžan obvestiti izvajalca brez odlašanja (prijava napake).</w:t>
      </w:r>
    </w:p>
    <w:p w14:paraId="472FC2BD" w14:textId="77777777" w:rsidR="00883DFC" w:rsidRPr="006A08B4" w:rsidRDefault="00883DFC" w:rsidP="00883DFC">
      <w:pPr>
        <w:pStyle w:val="Telobesedila"/>
        <w:rPr>
          <w:sz w:val="20"/>
          <w:szCs w:val="20"/>
        </w:rPr>
      </w:pPr>
    </w:p>
    <w:p w14:paraId="0E4EAD52" w14:textId="77777777" w:rsidR="00883DFC" w:rsidRPr="006A08B4" w:rsidRDefault="00883DFC" w:rsidP="00883DFC">
      <w:pPr>
        <w:jc w:val="both"/>
        <w:rPr>
          <w:sz w:val="20"/>
          <w:szCs w:val="20"/>
        </w:rPr>
      </w:pPr>
      <w:r w:rsidRPr="006A08B4">
        <w:rPr>
          <w:sz w:val="20"/>
          <w:szCs w:val="20"/>
        </w:rPr>
        <w:t>Odzivni čas izvajalca v garancijskem roku mora biti največ 24 (štiriindvajset) ur po prijavi napake med delavnikom. Odzivni čas izvajalca je čas od prijave napake do njegovega prihoda.</w:t>
      </w:r>
    </w:p>
    <w:p w14:paraId="7B5BE266" w14:textId="77777777" w:rsidR="00883DFC" w:rsidRPr="006A08B4" w:rsidRDefault="00883DFC" w:rsidP="00883DFC">
      <w:pPr>
        <w:jc w:val="both"/>
        <w:rPr>
          <w:sz w:val="20"/>
          <w:szCs w:val="20"/>
        </w:rPr>
      </w:pPr>
    </w:p>
    <w:p w14:paraId="0F096B6D" w14:textId="77777777" w:rsidR="00883DFC" w:rsidRPr="006A08B4" w:rsidRDefault="00883DFC" w:rsidP="00883DFC">
      <w:pPr>
        <w:jc w:val="both"/>
        <w:rPr>
          <w:sz w:val="20"/>
          <w:szCs w:val="20"/>
        </w:rPr>
      </w:pPr>
      <w:r w:rsidRPr="006A08B4">
        <w:rPr>
          <w:sz w:val="20"/>
          <w:szCs w:val="20"/>
        </w:rPr>
        <w:t xml:space="preserve">Rok za odpravo napake v garancijskem roku stranki sporazumno določita, vendar ne sme biti daljši od 30 (trideset) dni od prijave napake,  ki mora biti zapisniško ugotovljena. </w:t>
      </w:r>
    </w:p>
    <w:p w14:paraId="776AFE8C" w14:textId="77777777" w:rsidR="00883DFC" w:rsidRPr="006A08B4" w:rsidRDefault="00883DFC" w:rsidP="00883DFC">
      <w:pPr>
        <w:jc w:val="both"/>
        <w:rPr>
          <w:sz w:val="20"/>
          <w:szCs w:val="20"/>
        </w:rPr>
      </w:pPr>
    </w:p>
    <w:p w14:paraId="5EB44BC6" w14:textId="77777777" w:rsidR="00883DFC" w:rsidRPr="006A08B4" w:rsidRDefault="00883DFC" w:rsidP="00883DFC">
      <w:pPr>
        <w:jc w:val="both"/>
        <w:rPr>
          <w:sz w:val="20"/>
          <w:szCs w:val="20"/>
        </w:rPr>
      </w:pPr>
      <w:r w:rsidRPr="006A08B4">
        <w:rPr>
          <w:sz w:val="20"/>
          <w:szCs w:val="20"/>
        </w:rPr>
        <w:t>Ne glede na določbo prejšnjega odstavka mora izvajalec v nujnih primerih napako odpraviti takoj, ko je le-to mogoče.</w:t>
      </w:r>
    </w:p>
    <w:p w14:paraId="45CBE224" w14:textId="77777777" w:rsidR="00883DFC" w:rsidRPr="006A08B4" w:rsidRDefault="00883DFC" w:rsidP="00883DFC">
      <w:pPr>
        <w:jc w:val="both"/>
        <w:rPr>
          <w:sz w:val="20"/>
          <w:szCs w:val="20"/>
        </w:rPr>
      </w:pPr>
    </w:p>
    <w:p w14:paraId="39AF588B" w14:textId="77777777" w:rsidR="00883DFC" w:rsidRPr="006A08B4" w:rsidRDefault="00883DFC" w:rsidP="00883DFC">
      <w:pPr>
        <w:jc w:val="both"/>
        <w:rPr>
          <w:sz w:val="20"/>
          <w:szCs w:val="20"/>
        </w:rPr>
      </w:pPr>
      <w:r w:rsidRPr="006A08B4">
        <w:rPr>
          <w:sz w:val="20"/>
          <w:szCs w:val="20"/>
        </w:rPr>
        <w:t xml:space="preserve">Če v času, določenim skladno s prejšnjim odstavkom, ne bo možno odpraviti napake, kar pogodbeni stranki ugotovita z zapisnikom, mora izvajalec naročniku brezplačno nadomestiti okvarjeno opremo z opremo, ki mora biti najmanj enake kvalitete kot nadomeščena oprema, za uporabo v času odprave napake. V primeru, da se bo enaka napaka pojavila na isti opremi v času garancijskega roka dvakrat zapovrstjo, naročnik lahko zahteva zamenjavo le-te z ekvivalentno novo opremo. </w:t>
      </w:r>
    </w:p>
    <w:p w14:paraId="16E4A1B1" w14:textId="77777777" w:rsidR="00883DFC" w:rsidRPr="006A08B4" w:rsidRDefault="00883DFC" w:rsidP="00883DFC">
      <w:pPr>
        <w:pStyle w:val="Telobesedila"/>
        <w:rPr>
          <w:sz w:val="20"/>
          <w:szCs w:val="20"/>
        </w:rPr>
      </w:pPr>
    </w:p>
    <w:p w14:paraId="5C1BCAEE" w14:textId="77777777" w:rsidR="00883DFC" w:rsidRPr="006A08B4" w:rsidRDefault="00883DFC" w:rsidP="00883DFC">
      <w:pPr>
        <w:pStyle w:val="Telobesedila"/>
        <w:rPr>
          <w:sz w:val="20"/>
          <w:szCs w:val="20"/>
        </w:rPr>
      </w:pPr>
      <w:r w:rsidRPr="006A08B4">
        <w:rPr>
          <w:sz w:val="20"/>
          <w:szCs w:val="20"/>
        </w:rPr>
        <w:t>Če izvajalec k odpravi napak ne pristopi in jih ne odpravi v dogovorjenem roku, jih po načelu dobrega gospodarja odpravi naročnik na stroške izvajalca in se poplača iz finančnega zavarovanja za odpravo napak v garancijskem roku.</w:t>
      </w:r>
    </w:p>
    <w:p w14:paraId="3144FF2D" w14:textId="77777777" w:rsidR="00883DFC" w:rsidRPr="006A08B4" w:rsidRDefault="00883DFC" w:rsidP="00883DFC">
      <w:pPr>
        <w:jc w:val="center"/>
        <w:rPr>
          <w:iCs/>
          <w:sz w:val="20"/>
          <w:szCs w:val="20"/>
        </w:rPr>
      </w:pPr>
    </w:p>
    <w:p w14:paraId="3EFE3EB5" w14:textId="77777777" w:rsidR="00883DFC" w:rsidRPr="006A08B4" w:rsidRDefault="00883DFC" w:rsidP="00883DFC">
      <w:pPr>
        <w:pStyle w:val="Odstavekseznama"/>
        <w:ind w:left="0"/>
        <w:contextualSpacing/>
        <w:jc w:val="center"/>
        <w:rPr>
          <w:rFonts w:ascii="Arial" w:hAnsi="Arial" w:cs="Arial"/>
          <w:i w:val="0"/>
          <w:iCs/>
          <w:sz w:val="20"/>
        </w:rPr>
      </w:pPr>
      <w:r w:rsidRPr="006A08B4">
        <w:rPr>
          <w:rFonts w:ascii="Arial" w:hAnsi="Arial" w:cs="Arial"/>
          <w:i w:val="0"/>
          <w:iCs/>
          <w:sz w:val="20"/>
        </w:rPr>
        <w:t>12.člen</w:t>
      </w:r>
    </w:p>
    <w:p w14:paraId="3AB88C08" w14:textId="77777777" w:rsidR="00883DFC" w:rsidRPr="006A08B4" w:rsidRDefault="00883DFC" w:rsidP="00883DFC">
      <w:pPr>
        <w:jc w:val="both"/>
        <w:rPr>
          <w:iCs/>
          <w:sz w:val="20"/>
          <w:szCs w:val="20"/>
        </w:rPr>
      </w:pPr>
    </w:p>
    <w:p w14:paraId="614A78E1" w14:textId="77777777" w:rsidR="00632A0C" w:rsidRPr="00DE2E06" w:rsidRDefault="00632A0C" w:rsidP="00632A0C">
      <w:pPr>
        <w:autoSpaceDE w:val="0"/>
        <w:autoSpaceDN w:val="0"/>
        <w:adjustRightInd w:val="0"/>
        <w:jc w:val="both"/>
        <w:rPr>
          <w:b/>
          <w:sz w:val="20"/>
          <w:szCs w:val="20"/>
        </w:rPr>
      </w:pPr>
      <w:r w:rsidRPr="00DE2E06">
        <w:rPr>
          <w:sz w:val="20"/>
          <w:szCs w:val="20"/>
        </w:rPr>
        <w:t>Izvajalec se zavezuje naročniku v roku 15 (petnajstih) dni od sklenitve pogodbe, kot pogoj za veljavnost te pogodbe, izročiti kot zavarovanje za dobro izvedbo pogodbenih obveznosti tri (3) bianco menice z menično izjavo, plačljivo na prvi poziv, z oznako »brez protesta«, v višini 10 % pogodbene vrednosti z vključenim davkom na dodano vrednost z veljavnostjo 60 dni po prenehanju veljavnosti te pogodbe.</w:t>
      </w:r>
    </w:p>
    <w:p w14:paraId="010C417C" w14:textId="77777777" w:rsidR="00632A0C" w:rsidRPr="00DE2E06" w:rsidRDefault="00632A0C" w:rsidP="00632A0C">
      <w:pPr>
        <w:jc w:val="both"/>
        <w:rPr>
          <w:sz w:val="20"/>
          <w:szCs w:val="20"/>
        </w:rPr>
      </w:pPr>
    </w:p>
    <w:p w14:paraId="4E38DB2F" w14:textId="77777777" w:rsidR="00632A0C" w:rsidRPr="00DE2E06" w:rsidRDefault="00632A0C" w:rsidP="00632A0C">
      <w:pPr>
        <w:jc w:val="both"/>
        <w:rPr>
          <w:sz w:val="20"/>
          <w:szCs w:val="20"/>
        </w:rPr>
      </w:pPr>
      <w:r w:rsidRPr="00DE2E06">
        <w:rPr>
          <w:sz w:val="20"/>
          <w:szCs w:val="20"/>
        </w:rPr>
        <w:lastRenderedPageBreak/>
        <w:t>V kolikor izvajalec v določenem roku ne predloži finančnega zavarovanja za dobro izvedbo pogodbenih obveznosti, bo naročnik unovčil finančno zavarovanje za resnost ponudbe.</w:t>
      </w:r>
    </w:p>
    <w:p w14:paraId="763D6932" w14:textId="77777777" w:rsidR="00632A0C" w:rsidRPr="00DE2E06" w:rsidRDefault="00632A0C" w:rsidP="00632A0C">
      <w:pPr>
        <w:rPr>
          <w:iCs/>
          <w:sz w:val="20"/>
          <w:szCs w:val="20"/>
        </w:rPr>
      </w:pPr>
    </w:p>
    <w:p w14:paraId="2CF9A7A4" w14:textId="77777777" w:rsidR="00632A0C" w:rsidRPr="00DE2E06" w:rsidRDefault="00632A0C" w:rsidP="00632A0C">
      <w:pPr>
        <w:pStyle w:val="Telobesedila"/>
        <w:widowControl/>
        <w:jc w:val="center"/>
        <w:rPr>
          <w:sz w:val="20"/>
          <w:szCs w:val="20"/>
        </w:rPr>
      </w:pPr>
      <w:r w:rsidRPr="00DE2E06">
        <w:rPr>
          <w:sz w:val="20"/>
          <w:szCs w:val="20"/>
          <w:lang w:val="sl-SI"/>
        </w:rPr>
        <w:t>13.</w:t>
      </w:r>
      <w:r w:rsidRPr="00DE2E06">
        <w:rPr>
          <w:sz w:val="20"/>
          <w:szCs w:val="20"/>
        </w:rPr>
        <w:t>člen</w:t>
      </w:r>
    </w:p>
    <w:p w14:paraId="00A0F774" w14:textId="77777777" w:rsidR="00632A0C" w:rsidRPr="00DE2E06" w:rsidRDefault="00632A0C" w:rsidP="00632A0C">
      <w:pPr>
        <w:pStyle w:val="Telobesedila"/>
        <w:rPr>
          <w:sz w:val="20"/>
          <w:szCs w:val="20"/>
        </w:rPr>
      </w:pPr>
    </w:p>
    <w:p w14:paraId="3A41CB72" w14:textId="77777777" w:rsidR="00632A0C" w:rsidRPr="00DE2E06" w:rsidRDefault="00632A0C" w:rsidP="00632A0C">
      <w:pPr>
        <w:pStyle w:val="Telobesedila"/>
        <w:rPr>
          <w:sz w:val="20"/>
          <w:szCs w:val="20"/>
          <w:lang w:val="sl-SI"/>
        </w:rPr>
      </w:pPr>
      <w:r w:rsidRPr="00DE2E06">
        <w:rPr>
          <w:sz w:val="20"/>
          <w:szCs w:val="20"/>
        </w:rPr>
        <w:t xml:space="preserve">Izvajalec mora po opravljeni končni primopredaji </w:t>
      </w:r>
      <w:r w:rsidRPr="00DE2E06">
        <w:rPr>
          <w:sz w:val="20"/>
          <w:szCs w:val="20"/>
          <w:lang w:val="sl-SI"/>
        </w:rPr>
        <w:t xml:space="preserve">najkasneje v roku petih (5) dni </w:t>
      </w:r>
      <w:r w:rsidRPr="00DE2E06">
        <w:rPr>
          <w:sz w:val="20"/>
          <w:szCs w:val="20"/>
        </w:rPr>
        <w:t>izročiti naročniku</w:t>
      </w:r>
      <w:r w:rsidRPr="00DE2E06">
        <w:rPr>
          <w:sz w:val="20"/>
          <w:szCs w:val="20"/>
          <w:lang w:val="sl-SI"/>
        </w:rPr>
        <w:t xml:space="preserve"> </w:t>
      </w:r>
      <w:r w:rsidRPr="00DE2E06">
        <w:rPr>
          <w:sz w:val="20"/>
          <w:szCs w:val="20"/>
        </w:rPr>
        <w:t>tri (3) bianco menice z menično izjavo, plačljivo na prvi poziv, z oznako »brez protesta« v višini pet odstotkov (5%) od skupne pogodbene vrednosti z DDV</w:t>
      </w:r>
      <w:r w:rsidRPr="00DE2E06">
        <w:rPr>
          <w:sz w:val="20"/>
          <w:szCs w:val="20"/>
          <w:lang w:val="sl-SI"/>
        </w:rPr>
        <w:t>.</w:t>
      </w:r>
    </w:p>
    <w:p w14:paraId="0926B800" w14:textId="77777777" w:rsidR="00632A0C" w:rsidRPr="00DE2E06" w:rsidRDefault="00632A0C" w:rsidP="00632A0C">
      <w:pPr>
        <w:pStyle w:val="Telobesedila"/>
        <w:rPr>
          <w:sz w:val="20"/>
          <w:szCs w:val="20"/>
        </w:rPr>
      </w:pPr>
    </w:p>
    <w:p w14:paraId="2D6D7FF0" w14:textId="77777777" w:rsidR="00632A0C" w:rsidRPr="00DE2E06" w:rsidRDefault="00632A0C" w:rsidP="00632A0C">
      <w:pPr>
        <w:pStyle w:val="Telobesedila"/>
        <w:rPr>
          <w:sz w:val="20"/>
          <w:szCs w:val="20"/>
        </w:rPr>
      </w:pPr>
      <w:r w:rsidRPr="00DE2E06">
        <w:rPr>
          <w:sz w:val="20"/>
          <w:szCs w:val="20"/>
        </w:rPr>
        <w:t>Garancija služi kot jamstvo za vestno izpolnjevanje izvajalčevih obveznosti do naročnika v času garancijskega roka. V kolikor se garancijski rok podaljša, se mora hkrati podaljšati za enak čas tudi rok trajanja garancije.</w:t>
      </w:r>
    </w:p>
    <w:p w14:paraId="5CD1ECE8" w14:textId="77777777" w:rsidR="00632A0C" w:rsidRPr="00DE2E06" w:rsidRDefault="00632A0C" w:rsidP="00632A0C">
      <w:pPr>
        <w:pStyle w:val="Telobesedila"/>
        <w:rPr>
          <w:sz w:val="20"/>
          <w:szCs w:val="20"/>
        </w:rPr>
      </w:pPr>
    </w:p>
    <w:p w14:paraId="7C7A6E7F" w14:textId="77777777" w:rsidR="00632A0C" w:rsidRPr="00DE2E06" w:rsidRDefault="00632A0C" w:rsidP="00632A0C">
      <w:pPr>
        <w:pStyle w:val="Telobesedila"/>
        <w:rPr>
          <w:sz w:val="20"/>
          <w:szCs w:val="20"/>
        </w:rPr>
      </w:pPr>
      <w:r w:rsidRPr="00DE2E06">
        <w:rPr>
          <w:sz w:val="20"/>
          <w:szCs w:val="20"/>
        </w:rPr>
        <w:t xml:space="preserve">Brez predložene </w:t>
      </w:r>
      <w:r w:rsidRPr="00DE2E06">
        <w:rPr>
          <w:sz w:val="20"/>
          <w:szCs w:val="20"/>
          <w:lang w:val="sl-SI"/>
        </w:rPr>
        <w:t>zavarovanja</w:t>
      </w:r>
      <w:r w:rsidRPr="00DE2E06">
        <w:rPr>
          <w:sz w:val="20"/>
          <w:szCs w:val="20"/>
        </w:rPr>
        <w:t xml:space="preserve"> končna primopredaja ni opravljena.</w:t>
      </w:r>
    </w:p>
    <w:p w14:paraId="07BB6566" w14:textId="77777777" w:rsidR="00632A0C" w:rsidRDefault="00632A0C" w:rsidP="00883DFC">
      <w:pPr>
        <w:jc w:val="both"/>
        <w:rPr>
          <w:sz w:val="20"/>
          <w:szCs w:val="20"/>
        </w:rPr>
      </w:pPr>
    </w:p>
    <w:p w14:paraId="6C44EF66" w14:textId="77777777" w:rsidR="00883DFC" w:rsidRPr="006A08B4" w:rsidRDefault="00883DFC" w:rsidP="00883DFC">
      <w:pPr>
        <w:pStyle w:val="Naslov5"/>
        <w:numPr>
          <w:ilvl w:val="4"/>
          <w:numId w:val="0"/>
        </w:numPr>
        <w:tabs>
          <w:tab w:val="left" w:pos="708"/>
          <w:tab w:val="num" w:pos="1008"/>
        </w:tabs>
        <w:suppressAutoHyphens/>
        <w:ind w:left="1008" w:hanging="1008"/>
        <w:rPr>
          <w:rFonts w:ascii="Arial" w:hAnsi="Arial" w:cs="Arial"/>
          <w:b w:val="0"/>
          <w:i w:val="0"/>
          <w:iCs w:val="0"/>
          <w:sz w:val="20"/>
          <w:szCs w:val="20"/>
        </w:rPr>
      </w:pPr>
    </w:p>
    <w:p w14:paraId="2BA11E5B" w14:textId="77777777" w:rsidR="00883DFC" w:rsidRPr="006A08B4" w:rsidRDefault="00883DFC" w:rsidP="00883DFC">
      <w:pPr>
        <w:pStyle w:val="Naslov5"/>
        <w:numPr>
          <w:ilvl w:val="4"/>
          <w:numId w:val="0"/>
        </w:numPr>
        <w:tabs>
          <w:tab w:val="left" w:pos="708"/>
          <w:tab w:val="num" w:pos="1008"/>
        </w:tabs>
        <w:suppressAutoHyphens/>
        <w:ind w:left="1008" w:hanging="1008"/>
        <w:jc w:val="left"/>
        <w:rPr>
          <w:rFonts w:ascii="Arial" w:hAnsi="Arial" w:cs="Arial"/>
          <w:i w:val="0"/>
          <w:iCs w:val="0"/>
          <w:sz w:val="20"/>
          <w:szCs w:val="20"/>
        </w:rPr>
      </w:pPr>
      <w:r w:rsidRPr="006A08B4">
        <w:rPr>
          <w:rFonts w:ascii="Arial" w:hAnsi="Arial" w:cs="Arial"/>
          <w:i w:val="0"/>
          <w:iCs w:val="0"/>
          <w:sz w:val="20"/>
          <w:szCs w:val="20"/>
        </w:rPr>
        <w:t>IX. NADZOR IN POOBLAŠČENI PREDSTAVNIKI</w:t>
      </w:r>
    </w:p>
    <w:p w14:paraId="5F165E1A" w14:textId="77777777" w:rsidR="00883DFC" w:rsidRPr="006A08B4" w:rsidRDefault="00883DFC" w:rsidP="00883DFC">
      <w:pPr>
        <w:jc w:val="both"/>
        <w:rPr>
          <w:iCs/>
          <w:sz w:val="20"/>
          <w:szCs w:val="20"/>
        </w:rPr>
      </w:pPr>
    </w:p>
    <w:p w14:paraId="7824EB80" w14:textId="77777777" w:rsidR="00883DFC" w:rsidRPr="006A08B4" w:rsidRDefault="00883DFC" w:rsidP="00883DFC">
      <w:pPr>
        <w:pStyle w:val="Odstavekseznama"/>
        <w:ind w:left="0"/>
        <w:contextualSpacing/>
        <w:jc w:val="center"/>
        <w:rPr>
          <w:rFonts w:ascii="Arial" w:hAnsi="Arial" w:cs="Arial"/>
          <w:i w:val="0"/>
          <w:iCs/>
          <w:sz w:val="20"/>
        </w:rPr>
      </w:pPr>
      <w:r w:rsidRPr="006A08B4">
        <w:rPr>
          <w:rFonts w:ascii="Arial" w:hAnsi="Arial" w:cs="Arial"/>
          <w:i w:val="0"/>
          <w:iCs/>
          <w:sz w:val="20"/>
        </w:rPr>
        <w:t>14.člen</w:t>
      </w:r>
    </w:p>
    <w:p w14:paraId="3B6B8875" w14:textId="77777777" w:rsidR="00883DFC" w:rsidRPr="006A08B4" w:rsidRDefault="00883DFC" w:rsidP="00883DFC">
      <w:pPr>
        <w:jc w:val="both"/>
        <w:rPr>
          <w:iCs/>
          <w:sz w:val="20"/>
          <w:szCs w:val="20"/>
        </w:rPr>
      </w:pPr>
    </w:p>
    <w:p w14:paraId="275ECD31" w14:textId="77777777" w:rsidR="00883DFC" w:rsidRPr="00632A0C" w:rsidRDefault="00883DFC" w:rsidP="00883DFC">
      <w:pPr>
        <w:jc w:val="both"/>
        <w:rPr>
          <w:iCs/>
          <w:sz w:val="20"/>
          <w:szCs w:val="20"/>
        </w:rPr>
      </w:pPr>
      <w:r w:rsidRPr="00632A0C">
        <w:rPr>
          <w:iCs/>
          <w:sz w:val="20"/>
          <w:szCs w:val="20"/>
        </w:rPr>
        <w:t>Izvajalec je dolžan omogočiti naročniku stalni nadzor nad dobavo in montažo opreme ter nad količino in kakovostjo dobavljene opreme po tej pogodbi.</w:t>
      </w:r>
    </w:p>
    <w:p w14:paraId="5F86011A" w14:textId="77777777" w:rsidR="00A14CFA" w:rsidRPr="00632A0C" w:rsidRDefault="00A14CFA" w:rsidP="00883DFC">
      <w:pPr>
        <w:jc w:val="both"/>
        <w:rPr>
          <w:iCs/>
          <w:sz w:val="20"/>
          <w:szCs w:val="20"/>
        </w:rPr>
      </w:pPr>
    </w:p>
    <w:p w14:paraId="7AF29EB9" w14:textId="77777777" w:rsidR="00883DFC" w:rsidRPr="00632A0C" w:rsidRDefault="00883DFC" w:rsidP="00883DFC">
      <w:pPr>
        <w:jc w:val="both"/>
        <w:rPr>
          <w:iCs/>
          <w:sz w:val="20"/>
          <w:szCs w:val="20"/>
        </w:rPr>
      </w:pPr>
      <w:r w:rsidRPr="00632A0C">
        <w:rPr>
          <w:iCs/>
          <w:sz w:val="20"/>
          <w:szCs w:val="20"/>
        </w:rPr>
        <w:t>Pooblaščeni predstavnik naročnika za izvajanje te pogodbe je:</w:t>
      </w:r>
    </w:p>
    <w:p w14:paraId="48C01BD0" w14:textId="77777777" w:rsidR="00883DFC" w:rsidRPr="00632A0C" w:rsidRDefault="00883DFC" w:rsidP="00A54D57">
      <w:pPr>
        <w:numPr>
          <w:ilvl w:val="0"/>
          <w:numId w:val="14"/>
        </w:numPr>
        <w:ind w:right="70"/>
        <w:rPr>
          <w:sz w:val="20"/>
          <w:szCs w:val="20"/>
        </w:rPr>
      </w:pPr>
      <w:r w:rsidRPr="00632A0C">
        <w:rPr>
          <w:sz w:val="20"/>
          <w:szCs w:val="20"/>
        </w:rPr>
        <w:t xml:space="preserve">………………..………………., tel. ………………………, </w:t>
      </w:r>
      <w:proofErr w:type="spellStart"/>
      <w:r w:rsidRPr="00632A0C">
        <w:rPr>
          <w:sz w:val="20"/>
          <w:szCs w:val="20"/>
        </w:rPr>
        <w:t>fax</w:t>
      </w:r>
      <w:proofErr w:type="spellEnd"/>
      <w:r w:rsidRPr="00632A0C">
        <w:rPr>
          <w:sz w:val="20"/>
          <w:szCs w:val="20"/>
        </w:rPr>
        <w:t>: ……………………., e-mail: ……………………………………, ki je skrbnik te pogodbe,</w:t>
      </w:r>
      <w:r w:rsidRPr="00632A0C">
        <w:rPr>
          <w:sz w:val="20"/>
          <w:szCs w:val="20"/>
        </w:rPr>
        <w:br/>
      </w:r>
      <w:r w:rsidRPr="00632A0C">
        <w:rPr>
          <w:iCs/>
          <w:sz w:val="20"/>
          <w:szCs w:val="20"/>
        </w:rPr>
        <w:t xml:space="preserve">in </w:t>
      </w:r>
    </w:p>
    <w:p w14:paraId="0CF7D71A" w14:textId="77777777" w:rsidR="00883DFC" w:rsidRPr="00632A0C" w:rsidRDefault="00883DFC" w:rsidP="00A54D57">
      <w:pPr>
        <w:numPr>
          <w:ilvl w:val="0"/>
          <w:numId w:val="14"/>
        </w:numPr>
        <w:jc w:val="both"/>
        <w:rPr>
          <w:iCs/>
          <w:sz w:val="20"/>
          <w:szCs w:val="20"/>
        </w:rPr>
      </w:pPr>
      <w:r w:rsidRPr="00632A0C">
        <w:rPr>
          <w:sz w:val="20"/>
          <w:szCs w:val="20"/>
        </w:rPr>
        <w:t xml:space="preserve">………………..………………., tel. ………………………, </w:t>
      </w:r>
      <w:proofErr w:type="spellStart"/>
      <w:r w:rsidRPr="00632A0C">
        <w:rPr>
          <w:sz w:val="20"/>
          <w:szCs w:val="20"/>
        </w:rPr>
        <w:t>fax</w:t>
      </w:r>
      <w:proofErr w:type="spellEnd"/>
      <w:r w:rsidRPr="00632A0C">
        <w:rPr>
          <w:sz w:val="20"/>
          <w:szCs w:val="20"/>
        </w:rPr>
        <w:t xml:space="preserve">: ……………………., e-mail: ……………………………………, </w:t>
      </w:r>
      <w:r w:rsidRPr="00632A0C">
        <w:rPr>
          <w:iCs/>
          <w:sz w:val="20"/>
          <w:szCs w:val="20"/>
        </w:rPr>
        <w:t>kot nadzor.</w:t>
      </w:r>
    </w:p>
    <w:p w14:paraId="1B03C070" w14:textId="77777777" w:rsidR="00883DFC" w:rsidRPr="00632A0C" w:rsidRDefault="00883DFC" w:rsidP="00883DFC">
      <w:pPr>
        <w:jc w:val="both"/>
        <w:rPr>
          <w:iCs/>
          <w:sz w:val="20"/>
          <w:szCs w:val="20"/>
        </w:rPr>
      </w:pPr>
    </w:p>
    <w:p w14:paraId="109520EA" w14:textId="2C377CE1" w:rsidR="00883DFC" w:rsidRPr="00632A0C" w:rsidRDefault="00883DFC" w:rsidP="00883DFC">
      <w:pPr>
        <w:jc w:val="both"/>
        <w:rPr>
          <w:sz w:val="20"/>
          <w:szCs w:val="20"/>
        </w:rPr>
      </w:pPr>
      <w:r w:rsidRPr="00632A0C">
        <w:rPr>
          <w:iCs/>
          <w:sz w:val="20"/>
          <w:szCs w:val="20"/>
        </w:rPr>
        <w:t xml:space="preserve">Pooblaščeni predstavnik izvajalca je </w:t>
      </w:r>
      <w:r w:rsidR="00E60366" w:rsidRPr="00632A0C">
        <w:rPr>
          <w:sz w:val="20"/>
          <w:szCs w:val="20"/>
        </w:rPr>
        <w:t>……………………..</w:t>
      </w:r>
      <w:r w:rsidRPr="00632A0C">
        <w:rPr>
          <w:sz w:val="20"/>
          <w:szCs w:val="20"/>
        </w:rPr>
        <w:t xml:space="preserve">, tel. </w:t>
      </w:r>
      <w:r w:rsidR="00E60366" w:rsidRPr="00632A0C">
        <w:rPr>
          <w:sz w:val="20"/>
          <w:szCs w:val="20"/>
        </w:rPr>
        <w:t>………………………..</w:t>
      </w:r>
      <w:r w:rsidRPr="00632A0C">
        <w:rPr>
          <w:sz w:val="20"/>
          <w:szCs w:val="20"/>
        </w:rPr>
        <w:t xml:space="preserve">, </w:t>
      </w:r>
      <w:r w:rsidR="00E60366" w:rsidRPr="00632A0C">
        <w:rPr>
          <w:sz w:val="20"/>
          <w:szCs w:val="20"/>
        </w:rPr>
        <w:t>.</w:t>
      </w:r>
      <w:r w:rsidRPr="00632A0C">
        <w:rPr>
          <w:sz w:val="20"/>
          <w:szCs w:val="20"/>
        </w:rPr>
        <w:t xml:space="preserve">, e-mail: </w:t>
      </w:r>
      <w:r w:rsidR="00E60366" w:rsidRPr="00632A0C">
        <w:rPr>
          <w:sz w:val="20"/>
          <w:szCs w:val="20"/>
        </w:rPr>
        <w:t>………………………………</w:t>
      </w:r>
    </w:p>
    <w:p w14:paraId="67BE9FD3" w14:textId="77777777" w:rsidR="00E60366" w:rsidRPr="00632A0C" w:rsidRDefault="00E60366" w:rsidP="00883DFC">
      <w:pPr>
        <w:jc w:val="both"/>
        <w:rPr>
          <w:iCs/>
          <w:sz w:val="20"/>
          <w:szCs w:val="20"/>
        </w:rPr>
      </w:pPr>
    </w:p>
    <w:p w14:paraId="441C7112" w14:textId="77777777" w:rsidR="00883DFC" w:rsidRPr="006A08B4" w:rsidRDefault="00883DFC" w:rsidP="00883DFC">
      <w:pPr>
        <w:jc w:val="both"/>
        <w:rPr>
          <w:sz w:val="20"/>
          <w:szCs w:val="20"/>
        </w:rPr>
      </w:pPr>
      <w:r w:rsidRPr="00632A0C">
        <w:rPr>
          <w:sz w:val="20"/>
          <w:szCs w:val="20"/>
        </w:rPr>
        <w:t>Izvajalec mora na zahtevo naročnika zamenjati pooblaščenega predstavnika, če delo opravlja nestrokovno ali v nasprotju</w:t>
      </w:r>
      <w:r w:rsidRPr="006A08B4">
        <w:rPr>
          <w:sz w:val="20"/>
          <w:szCs w:val="20"/>
        </w:rPr>
        <w:t xml:space="preserve"> z interesi naročnika.</w:t>
      </w:r>
    </w:p>
    <w:p w14:paraId="122AA4FF" w14:textId="77777777" w:rsidR="00883DFC" w:rsidRPr="006A08B4" w:rsidRDefault="00883DFC" w:rsidP="00883DFC">
      <w:pPr>
        <w:jc w:val="both"/>
        <w:rPr>
          <w:sz w:val="20"/>
          <w:szCs w:val="20"/>
        </w:rPr>
      </w:pPr>
    </w:p>
    <w:p w14:paraId="09087BDE" w14:textId="77777777" w:rsidR="00883DFC" w:rsidRPr="006A08B4" w:rsidRDefault="00883DFC" w:rsidP="00883DFC">
      <w:pPr>
        <w:ind w:right="70"/>
        <w:jc w:val="both"/>
        <w:rPr>
          <w:sz w:val="20"/>
          <w:szCs w:val="20"/>
        </w:rPr>
      </w:pPr>
      <w:r w:rsidRPr="006A08B4">
        <w:rPr>
          <w:sz w:val="20"/>
          <w:szCs w:val="20"/>
        </w:rPr>
        <w:t>Pogodbeni stranki se o morebitni zamenjavi svojih pooblaščenih predstavnikov pisno obvestita.</w:t>
      </w:r>
    </w:p>
    <w:p w14:paraId="2584B417" w14:textId="77777777" w:rsidR="00883DFC" w:rsidRPr="006A08B4" w:rsidRDefault="00883DFC" w:rsidP="00883DFC">
      <w:pPr>
        <w:pStyle w:val="Telobesedila"/>
        <w:rPr>
          <w:b/>
          <w:sz w:val="20"/>
          <w:szCs w:val="20"/>
        </w:rPr>
      </w:pPr>
    </w:p>
    <w:p w14:paraId="6EFD91EC" w14:textId="77777777" w:rsidR="00883DFC" w:rsidRPr="006A08B4" w:rsidRDefault="00883DFC" w:rsidP="00883DFC">
      <w:pPr>
        <w:pStyle w:val="Telobesedila"/>
        <w:rPr>
          <w:b/>
          <w:sz w:val="20"/>
          <w:szCs w:val="20"/>
        </w:rPr>
      </w:pPr>
      <w:r w:rsidRPr="006A08B4">
        <w:rPr>
          <w:b/>
          <w:sz w:val="20"/>
          <w:szCs w:val="20"/>
        </w:rPr>
        <w:t>X. JAMSTVA IZVAJALCA</w:t>
      </w:r>
    </w:p>
    <w:p w14:paraId="10D3F416" w14:textId="77777777" w:rsidR="00883DFC" w:rsidRPr="006A08B4" w:rsidRDefault="00883DFC" w:rsidP="00883DFC">
      <w:pPr>
        <w:pStyle w:val="Telobesedila"/>
        <w:rPr>
          <w:sz w:val="20"/>
          <w:szCs w:val="20"/>
        </w:rPr>
      </w:pPr>
    </w:p>
    <w:p w14:paraId="2E47B274" w14:textId="77777777" w:rsidR="00883DFC" w:rsidRPr="006A08B4" w:rsidRDefault="00883DFC" w:rsidP="00883DFC">
      <w:pPr>
        <w:pStyle w:val="Telobesedila-zamik"/>
        <w:tabs>
          <w:tab w:val="left" w:pos="4536"/>
        </w:tabs>
        <w:ind w:left="4111"/>
        <w:rPr>
          <w:sz w:val="20"/>
          <w:szCs w:val="20"/>
        </w:rPr>
      </w:pPr>
      <w:r w:rsidRPr="006A08B4">
        <w:rPr>
          <w:sz w:val="20"/>
          <w:szCs w:val="20"/>
        </w:rPr>
        <w:t>1</w:t>
      </w:r>
      <w:r w:rsidRPr="006A08B4">
        <w:rPr>
          <w:sz w:val="20"/>
          <w:szCs w:val="20"/>
          <w:lang w:val="sl-SI"/>
        </w:rPr>
        <w:t>5</w:t>
      </w:r>
      <w:r w:rsidRPr="006A08B4">
        <w:rPr>
          <w:sz w:val="20"/>
          <w:szCs w:val="20"/>
        </w:rPr>
        <w:t>. člen</w:t>
      </w:r>
    </w:p>
    <w:p w14:paraId="0F95EA67" w14:textId="77777777" w:rsidR="00883DFC" w:rsidRPr="006A08B4" w:rsidRDefault="00883DFC" w:rsidP="00883DFC">
      <w:pPr>
        <w:pStyle w:val="Telobesedila-zamik"/>
        <w:rPr>
          <w:sz w:val="20"/>
          <w:szCs w:val="20"/>
        </w:rPr>
      </w:pPr>
    </w:p>
    <w:p w14:paraId="054E383B" w14:textId="77777777" w:rsidR="00883DFC" w:rsidRPr="006A08B4" w:rsidRDefault="00883DFC" w:rsidP="00883DFC">
      <w:pPr>
        <w:pStyle w:val="Telobesedila-zamik"/>
        <w:rPr>
          <w:sz w:val="20"/>
          <w:szCs w:val="20"/>
        </w:rPr>
      </w:pPr>
      <w:r w:rsidRPr="006A08B4">
        <w:rPr>
          <w:sz w:val="20"/>
          <w:szCs w:val="20"/>
        </w:rPr>
        <w:t>Izvajalec naročniku jamči, da:</w:t>
      </w:r>
    </w:p>
    <w:p w14:paraId="24CFD580" w14:textId="1706448F" w:rsidR="00883DFC" w:rsidRPr="006A08B4" w:rsidRDefault="00883DFC" w:rsidP="00A54D57">
      <w:pPr>
        <w:pStyle w:val="Telobesedila-zamik"/>
        <w:numPr>
          <w:ilvl w:val="0"/>
          <w:numId w:val="12"/>
        </w:numPr>
        <w:rPr>
          <w:sz w:val="20"/>
          <w:szCs w:val="20"/>
        </w:rPr>
      </w:pPr>
      <w:r w:rsidRPr="006A08B4">
        <w:rPr>
          <w:sz w:val="20"/>
          <w:szCs w:val="20"/>
        </w:rPr>
        <w:t>je dobavljena in montirana oprema nova</w:t>
      </w:r>
      <w:r w:rsidR="00E60366" w:rsidRPr="006A08B4">
        <w:rPr>
          <w:sz w:val="20"/>
          <w:szCs w:val="20"/>
          <w:lang w:val="sl-SI"/>
        </w:rPr>
        <w:t xml:space="preserve"> (razen opreme , ki je tehnično obnovljena)</w:t>
      </w:r>
      <w:r w:rsidRPr="006A08B4">
        <w:rPr>
          <w:sz w:val="20"/>
          <w:szCs w:val="20"/>
        </w:rPr>
        <w:t>,</w:t>
      </w:r>
    </w:p>
    <w:p w14:paraId="543E4D77" w14:textId="77777777" w:rsidR="00883DFC" w:rsidRPr="006A08B4" w:rsidRDefault="00883DFC" w:rsidP="00A54D57">
      <w:pPr>
        <w:pStyle w:val="Telobesedila-zamik"/>
        <w:numPr>
          <w:ilvl w:val="0"/>
          <w:numId w:val="12"/>
        </w:numPr>
        <w:rPr>
          <w:sz w:val="20"/>
          <w:szCs w:val="20"/>
        </w:rPr>
      </w:pPr>
      <w:r w:rsidRPr="006A08B4">
        <w:rPr>
          <w:sz w:val="20"/>
          <w:szCs w:val="20"/>
        </w:rPr>
        <w:t>je oprema brezhibna in nima stvarnih napak,</w:t>
      </w:r>
    </w:p>
    <w:p w14:paraId="752EB062" w14:textId="77777777" w:rsidR="00883DFC" w:rsidRPr="006A08B4" w:rsidRDefault="00883DFC" w:rsidP="00A54D57">
      <w:pPr>
        <w:pStyle w:val="Telobesedila-zamik"/>
        <w:numPr>
          <w:ilvl w:val="0"/>
          <w:numId w:val="12"/>
        </w:numPr>
        <w:rPr>
          <w:sz w:val="20"/>
          <w:szCs w:val="20"/>
        </w:rPr>
      </w:pPr>
      <w:r w:rsidRPr="006A08B4">
        <w:rPr>
          <w:sz w:val="20"/>
          <w:szCs w:val="20"/>
        </w:rPr>
        <w:t>nima pravnih napak,</w:t>
      </w:r>
    </w:p>
    <w:p w14:paraId="1B319DDC" w14:textId="77777777" w:rsidR="00883DFC" w:rsidRPr="006A08B4" w:rsidRDefault="00883DFC" w:rsidP="00A54D57">
      <w:pPr>
        <w:pStyle w:val="Telobesedila-zamik"/>
        <w:numPr>
          <w:ilvl w:val="0"/>
          <w:numId w:val="12"/>
        </w:numPr>
        <w:rPr>
          <w:sz w:val="20"/>
          <w:szCs w:val="20"/>
        </w:rPr>
      </w:pPr>
      <w:r w:rsidRPr="006A08B4">
        <w:rPr>
          <w:sz w:val="20"/>
          <w:szCs w:val="20"/>
        </w:rPr>
        <w:t>popolnoma ustreza vsem tehničnim opisom, karakteristikam in specifikacijam, ki jih je naročnik zahteval v razpisni dokumentaciji, ki je priloga te pogodbe,</w:t>
      </w:r>
    </w:p>
    <w:p w14:paraId="5981B6F2" w14:textId="77777777" w:rsidR="00883DFC" w:rsidRPr="006A08B4" w:rsidRDefault="00883DFC" w:rsidP="00A54D57">
      <w:pPr>
        <w:pStyle w:val="Telobesedila-zamik"/>
        <w:numPr>
          <w:ilvl w:val="0"/>
          <w:numId w:val="12"/>
        </w:numPr>
        <w:rPr>
          <w:sz w:val="20"/>
          <w:szCs w:val="20"/>
        </w:rPr>
      </w:pPr>
      <w:r w:rsidRPr="006A08B4">
        <w:rPr>
          <w:sz w:val="20"/>
          <w:szCs w:val="20"/>
        </w:rPr>
        <w:t>bo naročnik prenesel vse pravice, ki so vezane na opremo, izvajalec pa bo izvrševal vse obveznosti, ki so vezane na opremo;</w:t>
      </w:r>
    </w:p>
    <w:p w14:paraId="60543A54" w14:textId="77777777" w:rsidR="00883DFC" w:rsidRPr="006A08B4" w:rsidRDefault="00883DFC" w:rsidP="00A54D57">
      <w:pPr>
        <w:pStyle w:val="Telobesedila-zamik"/>
        <w:numPr>
          <w:ilvl w:val="0"/>
          <w:numId w:val="12"/>
        </w:numPr>
        <w:rPr>
          <w:sz w:val="20"/>
          <w:szCs w:val="20"/>
        </w:rPr>
      </w:pPr>
      <w:r w:rsidRPr="006A08B4">
        <w:rPr>
          <w:sz w:val="20"/>
          <w:szCs w:val="20"/>
        </w:rPr>
        <w:t xml:space="preserve">bo naročniku predložil navodila za uporabo in vzdrževanje dobavljene in montirane opreme v slovenskem jeziku. </w:t>
      </w:r>
    </w:p>
    <w:p w14:paraId="1A4E8F3F" w14:textId="77777777" w:rsidR="00883DFC" w:rsidRPr="006A08B4" w:rsidRDefault="00883DFC" w:rsidP="00883DFC">
      <w:pPr>
        <w:pStyle w:val="Telobesedila"/>
        <w:rPr>
          <w:sz w:val="20"/>
          <w:szCs w:val="20"/>
        </w:rPr>
      </w:pPr>
    </w:p>
    <w:p w14:paraId="52DA187C" w14:textId="77777777" w:rsidR="00883DFC" w:rsidRPr="006A08B4" w:rsidRDefault="00883DFC" w:rsidP="00883DFC">
      <w:pPr>
        <w:pStyle w:val="Telobesedila"/>
        <w:rPr>
          <w:b/>
          <w:sz w:val="20"/>
          <w:szCs w:val="20"/>
        </w:rPr>
      </w:pPr>
      <w:r w:rsidRPr="006A08B4">
        <w:rPr>
          <w:b/>
          <w:sz w:val="20"/>
          <w:szCs w:val="20"/>
        </w:rPr>
        <w:t>XI. ODSTOP OD POGODBE</w:t>
      </w:r>
    </w:p>
    <w:p w14:paraId="13EA3A85" w14:textId="77777777" w:rsidR="00883DFC" w:rsidRPr="006A08B4" w:rsidRDefault="00883DFC" w:rsidP="00883DFC">
      <w:pPr>
        <w:pStyle w:val="Telobesedila"/>
        <w:rPr>
          <w:sz w:val="20"/>
          <w:szCs w:val="20"/>
        </w:rPr>
      </w:pPr>
    </w:p>
    <w:p w14:paraId="1BD3C241" w14:textId="77777777" w:rsidR="00883DFC" w:rsidRPr="006A08B4" w:rsidRDefault="00883DFC" w:rsidP="00883DFC">
      <w:pPr>
        <w:pStyle w:val="Telobesedila"/>
        <w:widowControl/>
        <w:jc w:val="center"/>
        <w:rPr>
          <w:sz w:val="20"/>
          <w:szCs w:val="20"/>
        </w:rPr>
      </w:pPr>
      <w:r w:rsidRPr="006A08B4">
        <w:rPr>
          <w:sz w:val="20"/>
          <w:szCs w:val="20"/>
          <w:lang w:val="sl-SI"/>
        </w:rPr>
        <w:t>16.</w:t>
      </w:r>
      <w:r w:rsidRPr="006A08B4">
        <w:rPr>
          <w:sz w:val="20"/>
          <w:szCs w:val="20"/>
        </w:rPr>
        <w:t>člen</w:t>
      </w:r>
    </w:p>
    <w:p w14:paraId="25D00B76" w14:textId="77777777" w:rsidR="00883DFC" w:rsidRPr="006A08B4" w:rsidRDefault="00883DFC" w:rsidP="00883DFC">
      <w:pPr>
        <w:pStyle w:val="Telobesedila"/>
        <w:rPr>
          <w:sz w:val="20"/>
          <w:szCs w:val="20"/>
        </w:rPr>
      </w:pPr>
    </w:p>
    <w:p w14:paraId="39546B29" w14:textId="77777777" w:rsidR="00883DFC" w:rsidRPr="006A08B4" w:rsidRDefault="00883DFC" w:rsidP="00883DFC">
      <w:pPr>
        <w:pStyle w:val="Telobesedila"/>
        <w:rPr>
          <w:sz w:val="20"/>
          <w:szCs w:val="20"/>
        </w:rPr>
      </w:pPr>
      <w:r w:rsidRPr="006A08B4">
        <w:rPr>
          <w:sz w:val="20"/>
          <w:szCs w:val="20"/>
        </w:rPr>
        <w:t>Naročnik, lahko odstopi od pogodbe, če:</w:t>
      </w:r>
    </w:p>
    <w:p w14:paraId="769FCDB2" w14:textId="23447F3E" w:rsidR="00883DFC" w:rsidRPr="006A08B4" w:rsidRDefault="00883DFC" w:rsidP="00883DFC">
      <w:pPr>
        <w:pStyle w:val="Telobesedila"/>
        <w:rPr>
          <w:sz w:val="20"/>
          <w:szCs w:val="20"/>
        </w:rPr>
      </w:pPr>
      <w:r w:rsidRPr="006A08B4">
        <w:rPr>
          <w:sz w:val="20"/>
          <w:szCs w:val="20"/>
        </w:rPr>
        <w:t>- se v dobavnem roku pri kateremkoli kosu nabavljene opreme pokažejo</w:t>
      </w:r>
      <w:r w:rsidR="00632A0C">
        <w:rPr>
          <w:sz w:val="20"/>
          <w:szCs w:val="20"/>
          <w:lang w:val="sl-SI"/>
        </w:rPr>
        <w:t>,</w:t>
      </w:r>
      <w:r w:rsidR="00E60366" w:rsidRPr="006A08B4">
        <w:rPr>
          <w:sz w:val="20"/>
          <w:szCs w:val="20"/>
          <w:lang w:val="sl-SI"/>
        </w:rPr>
        <w:t xml:space="preserve"> </w:t>
      </w:r>
      <w:r w:rsidRPr="006A08B4">
        <w:rPr>
          <w:sz w:val="20"/>
          <w:szCs w:val="20"/>
        </w:rPr>
        <w:t>odstopanja ali napake</w:t>
      </w:r>
      <w:r w:rsidR="00632A0C" w:rsidRPr="00632A0C">
        <w:rPr>
          <w:sz w:val="20"/>
          <w:szCs w:val="20"/>
        </w:rPr>
        <w:t xml:space="preserve"> </w:t>
      </w:r>
      <w:r w:rsidR="00632A0C">
        <w:rPr>
          <w:sz w:val="20"/>
          <w:szCs w:val="20"/>
        </w:rPr>
        <w:t>naveden v tej pogodbi</w:t>
      </w:r>
      <w:r w:rsidRPr="006A08B4">
        <w:rPr>
          <w:sz w:val="20"/>
          <w:szCs w:val="20"/>
        </w:rPr>
        <w:t>;</w:t>
      </w:r>
    </w:p>
    <w:p w14:paraId="6BA322A4" w14:textId="77777777" w:rsidR="00883DFC" w:rsidRPr="006A08B4" w:rsidRDefault="00883DFC" w:rsidP="00883DFC">
      <w:pPr>
        <w:pStyle w:val="Telobesedila"/>
        <w:rPr>
          <w:sz w:val="20"/>
          <w:szCs w:val="20"/>
        </w:rPr>
      </w:pPr>
      <w:r w:rsidRPr="006A08B4">
        <w:rPr>
          <w:sz w:val="20"/>
          <w:szCs w:val="20"/>
        </w:rPr>
        <w:lastRenderedPageBreak/>
        <w:t>- izvajalec ne bo izpolnjeval pogodbenih obveznosti na način, kot je določeno v tej pogodbi</w:t>
      </w:r>
      <w:r w:rsidRPr="006A08B4">
        <w:rPr>
          <w:i/>
          <w:sz w:val="20"/>
          <w:szCs w:val="20"/>
        </w:rPr>
        <w:t>,</w:t>
      </w:r>
    </w:p>
    <w:p w14:paraId="6C74ECE1" w14:textId="77777777" w:rsidR="00883DFC" w:rsidRPr="006A08B4" w:rsidRDefault="00883DFC" w:rsidP="00883DFC">
      <w:pPr>
        <w:pStyle w:val="Telobesedila"/>
        <w:rPr>
          <w:sz w:val="20"/>
          <w:szCs w:val="20"/>
        </w:rPr>
      </w:pPr>
      <w:r w:rsidRPr="006A08B4">
        <w:rPr>
          <w:sz w:val="20"/>
          <w:szCs w:val="20"/>
        </w:rPr>
        <w:t>- če izvajalec drugače krši določila te pogodbe.</w:t>
      </w:r>
    </w:p>
    <w:p w14:paraId="5CB064F4" w14:textId="77777777" w:rsidR="00883DFC" w:rsidRPr="006A08B4" w:rsidRDefault="00883DFC" w:rsidP="00883DFC">
      <w:pPr>
        <w:jc w:val="both"/>
        <w:rPr>
          <w:sz w:val="20"/>
          <w:szCs w:val="20"/>
        </w:rPr>
      </w:pPr>
      <w:r w:rsidRPr="006A08B4">
        <w:rPr>
          <w:sz w:val="20"/>
          <w:szCs w:val="20"/>
        </w:rPr>
        <w:t>V primerih, navedenih v prejšnjem odstavku, je izvajalec dolžan naročniku povrniti vso škodo.</w:t>
      </w:r>
    </w:p>
    <w:p w14:paraId="761DD029" w14:textId="77777777" w:rsidR="00883DFC" w:rsidRPr="006A08B4" w:rsidRDefault="00883DFC" w:rsidP="00883DFC">
      <w:pPr>
        <w:pStyle w:val="Telobesedila"/>
        <w:rPr>
          <w:sz w:val="20"/>
          <w:szCs w:val="20"/>
        </w:rPr>
      </w:pPr>
    </w:p>
    <w:p w14:paraId="70C7A7D5" w14:textId="77777777" w:rsidR="00883DFC" w:rsidRPr="006A08B4" w:rsidRDefault="00883DFC" w:rsidP="00883DFC">
      <w:pPr>
        <w:pStyle w:val="Telobesedila"/>
        <w:rPr>
          <w:b/>
          <w:sz w:val="20"/>
          <w:szCs w:val="20"/>
        </w:rPr>
      </w:pPr>
      <w:r w:rsidRPr="006A08B4">
        <w:rPr>
          <w:b/>
          <w:sz w:val="20"/>
          <w:szCs w:val="20"/>
        </w:rPr>
        <w:t>XII. SPREMEMBA POGODBE</w:t>
      </w:r>
    </w:p>
    <w:p w14:paraId="367E88CC" w14:textId="77777777" w:rsidR="00883DFC" w:rsidRPr="006A08B4" w:rsidRDefault="00883DFC" w:rsidP="00883DFC">
      <w:pPr>
        <w:pStyle w:val="Telobesedila"/>
        <w:jc w:val="center"/>
        <w:rPr>
          <w:sz w:val="20"/>
          <w:szCs w:val="20"/>
        </w:rPr>
      </w:pPr>
    </w:p>
    <w:p w14:paraId="2F52BBAC" w14:textId="77777777" w:rsidR="00883DFC" w:rsidRPr="006A08B4" w:rsidRDefault="00883DFC" w:rsidP="00883DFC">
      <w:pPr>
        <w:pStyle w:val="Telobesedila"/>
        <w:widowControl/>
        <w:jc w:val="center"/>
        <w:rPr>
          <w:sz w:val="20"/>
          <w:szCs w:val="20"/>
        </w:rPr>
      </w:pPr>
      <w:r w:rsidRPr="006A08B4">
        <w:rPr>
          <w:sz w:val="20"/>
          <w:szCs w:val="20"/>
          <w:lang w:val="sl-SI"/>
        </w:rPr>
        <w:t>17.</w:t>
      </w:r>
      <w:r w:rsidRPr="006A08B4">
        <w:rPr>
          <w:sz w:val="20"/>
          <w:szCs w:val="20"/>
        </w:rPr>
        <w:t>člen</w:t>
      </w:r>
    </w:p>
    <w:p w14:paraId="13F68CDB" w14:textId="77777777" w:rsidR="00883DFC" w:rsidRPr="006A08B4" w:rsidRDefault="00883DFC" w:rsidP="00883DFC">
      <w:pPr>
        <w:pStyle w:val="Telobesedila"/>
        <w:rPr>
          <w:sz w:val="20"/>
          <w:szCs w:val="20"/>
        </w:rPr>
      </w:pPr>
    </w:p>
    <w:p w14:paraId="74865917" w14:textId="77777777" w:rsidR="00883DFC" w:rsidRDefault="00883DFC" w:rsidP="00883DFC">
      <w:pPr>
        <w:pStyle w:val="Telobesedila"/>
        <w:rPr>
          <w:sz w:val="20"/>
          <w:szCs w:val="20"/>
          <w:lang w:val="sl-SI"/>
        </w:rPr>
      </w:pPr>
      <w:r w:rsidRPr="006A08B4">
        <w:rPr>
          <w:sz w:val="20"/>
          <w:szCs w:val="20"/>
        </w:rPr>
        <w:t>Vse morebitne spremembe in dopolnitve te pogodbe se dogovorijo le v obliki pisnih aneksov k tej pogodbi.</w:t>
      </w:r>
    </w:p>
    <w:p w14:paraId="32E51AA3" w14:textId="77777777" w:rsidR="00A14CFA" w:rsidRPr="00A14CFA" w:rsidRDefault="00A14CFA" w:rsidP="00883DFC">
      <w:pPr>
        <w:pStyle w:val="Telobesedila"/>
        <w:rPr>
          <w:sz w:val="20"/>
          <w:szCs w:val="20"/>
          <w:lang w:val="sl-SI"/>
        </w:rPr>
      </w:pPr>
    </w:p>
    <w:p w14:paraId="6114B5A6" w14:textId="77777777" w:rsidR="00883DFC" w:rsidRPr="006A08B4" w:rsidRDefault="00883DFC" w:rsidP="00883DFC">
      <w:pPr>
        <w:pStyle w:val="Telobesedila"/>
        <w:rPr>
          <w:sz w:val="20"/>
          <w:szCs w:val="20"/>
        </w:rPr>
      </w:pPr>
    </w:p>
    <w:p w14:paraId="72898987" w14:textId="77777777" w:rsidR="00883DFC" w:rsidRPr="006A08B4" w:rsidRDefault="00883DFC" w:rsidP="00883DFC">
      <w:pPr>
        <w:pStyle w:val="Telobesedila"/>
        <w:rPr>
          <w:b/>
          <w:sz w:val="20"/>
          <w:szCs w:val="20"/>
        </w:rPr>
      </w:pPr>
      <w:r w:rsidRPr="006A08B4">
        <w:rPr>
          <w:b/>
          <w:sz w:val="20"/>
          <w:szCs w:val="20"/>
        </w:rPr>
        <w:t>XIII. REŠEVANJE SPOROV</w:t>
      </w:r>
    </w:p>
    <w:p w14:paraId="216DF349" w14:textId="77777777" w:rsidR="00883DFC" w:rsidRPr="006A08B4" w:rsidRDefault="00883DFC" w:rsidP="00883DFC">
      <w:pPr>
        <w:pStyle w:val="Telobesedila"/>
        <w:rPr>
          <w:sz w:val="20"/>
          <w:szCs w:val="20"/>
        </w:rPr>
      </w:pPr>
    </w:p>
    <w:p w14:paraId="121AF916" w14:textId="77777777" w:rsidR="00883DFC" w:rsidRPr="006A08B4" w:rsidRDefault="00883DFC" w:rsidP="00883DFC">
      <w:pPr>
        <w:pStyle w:val="Telobesedila"/>
        <w:widowControl/>
        <w:jc w:val="center"/>
        <w:rPr>
          <w:sz w:val="20"/>
          <w:szCs w:val="20"/>
        </w:rPr>
      </w:pPr>
      <w:r w:rsidRPr="006A08B4">
        <w:rPr>
          <w:sz w:val="20"/>
          <w:szCs w:val="20"/>
          <w:lang w:val="sl-SI"/>
        </w:rPr>
        <w:t>18.</w:t>
      </w:r>
      <w:r w:rsidRPr="006A08B4">
        <w:rPr>
          <w:sz w:val="20"/>
          <w:szCs w:val="20"/>
        </w:rPr>
        <w:t>člen</w:t>
      </w:r>
    </w:p>
    <w:p w14:paraId="2FD271FF" w14:textId="77777777" w:rsidR="00883DFC" w:rsidRPr="006A08B4" w:rsidRDefault="00883DFC" w:rsidP="00883DFC">
      <w:pPr>
        <w:pStyle w:val="Telobesedila"/>
        <w:rPr>
          <w:sz w:val="20"/>
          <w:szCs w:val="20"/>
        </w:rPr>
      </w:pPr>
    </w:p>
    <w:p w14:paraId="376C1589" w14:textId="7F038D98" w:rsidR="00883DFC" w:rsidRPr="006A08B4" w:rsidRDefault="00883DFC" w:rsidP="00883DFC">
      <w:pPr>
        <w:pStyle w:val="Telobesedila"/>
        <w:rPr>
          <w:sz w:val="20"/>
          <w:szCs w:val="20"/>
        </w:rPr>
      </w:pPr>
      <w:r w:rsidRPr="006A08B4">
        <w:rPr>
          <w:sz w:val="20"/>
          <w:szCs w:val="20"/>
        </w:rPr>
        <w:t>Vse morebitne spore v zvezi s to pogodbo bosta pogodb</w:t>
      </w:r>
      <w:r w:rsidR="00A14CFA">
        <w:rPr>
          <w:sz w:val="20"/>
          <w:szCs w:val="20"/>
        </w:rPr>
        <w:t>eni stranki reševali sporazumno</w:t>
      </w:r>
      <w:r w:rsidRPr="006A08B4">
        <w:rPr>
          <w:sz w:val="20"/>
          <w:szCs w:val="20"/>
        </w:rPr>
        <w:t>, če pa sporazum ne bo možen, je za reševanje pristojno sodišče v Ljubljani.</w:t>
      </w:r>
    </w:p>
    <w:p w14:paraId="5DDDE47C" w14:textId="77777777" w:rsidR="00E60366" w:rsidRPr="006A08B4" w:rsidRDefault="00E60366" w:rsidP="00883DFC">
      <w:pPr>
        <w:pStyle w:val="Telobesedila"/>
        <w:rPr>
          <w:sz w:val="20"/>
          <w:szCs w:val="20"/>
          <w:lang w:val="sl-SI"/>
        </w:rPr>
      </w:pPr>
    </w:p>
    <w:p w14:paraId="249358EB" w14:textId="77777777" w:rsidR="00E60366" w:rsidRPr="006A08B4" w:rsidRDefault="00E60366" w:rsidP="00883DFC">
      <w:pPr>
        <w:pStyle w:val="Telobesedila"/>
        <w:rPr>
          <w:sz w:val="20"/>
          <w:szCs w:val="20"/>
          <w:lang w:val="sl-SI"/>
        </w:rPr>
      </w:pPr>
    </w:p>
    <w:p w14:paraId="6258EB40" w14:textId="77777777" w:rsidR="00883DFC" w:rsidRPr="006A08B4" w:rsidRDefault="00883DFC" w:rsidP="00883DFC">
      <w:pPr>
        <w:pStyle w:val="Telobesedila"/>
        <w:jc w:val="left"/>
        <w:rPr>
          <w:b/>
          <w:sz w:val="20"/>
          <w:szCs w:val="20"/>
        </w:rPr>
      </w:pPr>
      <w:r w:rsidRPr="006A08B4">
        <w:rPr>
          <w:b/>
          <w:sz w:val="20"/>
          <w:szCs w:val="20"/>
        </w:rPr>
        <w:t xml:space="preserve">XIV. PROTIKORUPCIJSKA  KLAVZULA </w:t>
      </w:r>
    </w:p>
    <w:p w14:paraId="0845E97E" w14:textId="77777777" w:rsidR="00883DFC" w:rsidRPr="006A08B4" w:rsidRDefault="00883DFC" w:rsidP="00883DFC">
      <w:pPr>
        <w:pStyle w:val="Telobesedila"/>
        <w:rPr>
          <w:sz w:val="20"/>
          <w:szCs w:val="20"/>
        </w:rPr>
      </w:pPr>
    </w:p>
    <w:p w14:paraId="7D1B482F" w14:textId="77777777" w:rsidR="00883DFC" w:rsidRPr="006A08B4" w:rsidRDefault="00883DFC" w:rsidP="00883DFC">
      <w:pPr>
        <w:pStyle w:val="Telobesedila"/>
        <w:widowControl/>
        <w:jc w:val="center"/>
        <w:rPr>
          <w:sz w:val="20"/>
          <w:szCs w:val="20"/>
        </w:rPr>
      </w:pPr>
      <w:r w:rsidRPr="006A08B4">
        <w:rPr>
          <w:sz w:val="20"/>
          <w:szCs w:val="20"/>
          <w:lang w:val="sl-SI"/>
        </w:rPr>
        <w:t>19.</w:t>
      </w:r>
      <w:r w:rsidRPr="006A08B4">
        <w:rPr>
          <w:sz w:val="20"/>
          <w:szCs w:val="20"/>
        </w:rPr>
        <w:t>člen</w:t>
      </w:r>
    </w:p>
    <w:p w14:paraId="1AAD22DF" w14:textId="77777777" w:rsidR="00883DFC" w:rsidRPr="006A08B4" w:rsidRDefault="00883DFC" w:rsidP="00883DFC">
      <w:pPr>
        <w:pStyle w:val="Telobesedila"/>
        <w:rPr>
          <w:sz w:val="20"/>
          <w:szCs w:val="20"/>
        </w:rPr>
      </w:pPr>
    </w:p>
    <w:p w14:paraId="7F1F78C9" w14:textId="77777777" w:rsidR="00883DFC" w:rsidRPr="006A08B4" w:rsidRDefault="00883DFC" w:rsidP="00883DFC">
      <w:pPr>
        <w:autoSpaceDE w:val="0"/>
        <w:autoSpaceDN w:val="0"/>
        <w:jc w:val="both"/>
        <w:rPr>
          <w:sz w:val="20"/>
          <w:szCs w:val="20"/>
        </w:rPr>
      </w:pPr>
      <w:r w:rsidRPr="006A08B4">
        <w:rPr>
          <w:sz w:val="20"/>
          <w:szCs w:val="20"/>
        </w:rPr>
        <w:t xml:space="preserve">Za nično šteje pogodba, pri kateri kdo v imenu ali na račun druge pogodbene stranke, predstavniku ali posredniku organa ali organizacije iz javnega sektorja, funkcionarju ali javnemu uslužbencu obljubi, ponudi ali da kakšno nedovoljeno korist za: </w:t>
      </w:r>
    </w:p>
    <w:p w14:paraId="7569A490" w14:textId="77777777" w:rsidR="00883DFC" w:rsidRPr="006A08B4" w:rsidRDefault="00883DFC" w:rsidP="00883DFC">
      <w:pPr>
        <w:autoSpaceDE w:val="0"/>
        <w:autoSpaceDN w:val="0"/>
        <w:jc w:val="both"/>
        <w:rPr>
          <w:sz w:val="20"/>
          <w:szCs w:val="20"/>
        </w:rPr>
      </w:pPr>
      <w:r w:rsidRPr="006A08B4">
        <w:rPr>
          <w:sz w:val="20"/>
          <w:szCs w:val="20"/>
        </w:rPr>
        <w:t xml:space="preserve">–  pridobitev posla ali </w:t>
      </w:r>
    </w:p>
    <w:p w14:paraId="70DB17BA" w14:textId="77777777" w:rsidR="00883DFC" w:rsidRPr="006A08B4" w:rsidRDefault="00883DFC" w:rsidP="00883DFC">
      <w:pPr>
        <w:autoSpaceDE w:val="0"/>
        <w:autoSpaceDN w:val="0"/>
        <w:jc w:val="both"/>
        <w:rPr>
          <w:sz w:val="20"/>
          <w:szCs w:val="20"/>
        </w:rPr>
      </w:pPr>
      <w:r w:rsidRPr="006A08B4">
        <w:rPr>
          <w:sz w:val="20"/>
          <w:szCs w:val="20"/>
        </w:rPr>
        <w:t xml:space="preserve">–  za sklenitev posla pod ugodnejšimi pogoji ali </w:t>
      </w:r>
    </w:p>
    <w:p w14:paraId="202A3EAC" w14:textId="77777777" w:rsidR="00883DFC" w:rsidRPr="006A08B4" w:rsidRDefault="00883DFC" w:rsidP="00883DFC">
      <w:pPr>
        <w:autoSpaceDE w:val="0"/>
        <w:autoSpaceDN w:val="0"/>
        <w:jc w:val="both"/>
        <w:rPr>
          <w:sz w:val="20"/>
          <w:szCs w:val="20"/>
        </w:rPr>
      </w:pPr>
      <w:r w:rsidRPr="006A08B4">
        <w:rPr>
          <w:sz w:val="20"/>
          <w:szCs w:val="20"/>
        </w:rPr>
        <w:t xml:space="preserve">–  za opustitev dolžnega nadzora nad izvajanjem pogodbenih obveznosti ali </w:t>
      </w:r>
    </w:p>
    <w:p w14:paraId="0FB308F4" w14:textId="77777777" w:rsidR="00883DFC" w:rsidRPr="006A08B4" w:rsidRDefault="00883DFC" w:rsidP="00883DFC">
      <w:pPr>
        <w:autoSpaceDE w:val="0"/>
        <w:autoSpaceDN w:val="0"/>
        <w:jc w:val="both"/>
        <w:rPr>
          <w:sz w:val="20"/>
          <w:szCs w:val="20"/>
        </w:rPr>
      </w:pPr>
      <w:r w:rsidRPr="006A08B4">
        <w:rPr>
          <w:sz w:val="20"/>
          <w:szCs w:val="20"/>
        </w:rPr>
        <w:t>– za drugo ravnanje ali opustitev, s katerim je organu ali organizaciji iz javnega sektorja povzročena škoda ali je omogočena pridobitev nedovoljene koristi predstavniku ali posredniku organa ali organizacije iz javnega sektorja, funkcionarju ali javnemu uslužbencu, drugi pogodbeni stranki ali njenemu predstavniku, zastopniku, posredniku.</w:t>
      </w:r>
    </w:p>
    <w:p w14:paraId="626B4285" w14:textId="77777777" w:rsidR="00883DFC" w:rsidRPr="006A08B4" w:rsidRDefault="00883DFC" w:rsidP="00883DFC">
      <w:pPr>
        <w:autoSpaceDE w:val="0"/>
        <w:autoSpaceDN w:val="0"/>
        <w:jc w:val="both"/>
        <w:rPr>
          <w:sz w:val="20"/>
          <w:szCs w:val="20"/>
        </w:rPr>
      </w:pPr>
    </w:p>
    <w:p w14:paraId="47E3C5E7" w14:textId="77777777" w:rsidR="00883DFC" w:rsidRPr="006A08B4" w:rsidRDefault="00883DFC" w:rsidP="000B6F0D">
      <w:pPr>
        <w:jc w:val="both"/>
        <w:rPr>
          <w:sz w:val="20"/>
          <w:szCs w:val="20"/>
          <w:shd w:val="clear" w:color="auto" w:fill="FFFFFF"/>
        </w:rPr>
      </w:pPr>
      <w:r w:rsidRPr="006A08B4">
        <w:rPr>
          <w:sz w:val="20"/>
          <w:szCs w:val="20"/>
          <w:shd w:val="clear" w:color="auto" w:fill="FFFFFF"/>
        </w:rPr>
        <w:t>Organ ali organizacija javnega sektorja, ki je sklenila pogodbo, mora na podlagi svojih ugotovitev o domnevnem obstoju dejanskega stanja iz prvega odstavka tega člena ali obvestila komisije ali drugih organov, glede njegovega domnevnega nastanka, pričeti z ugotavljanjem pogojev ničnosti te pogodbe oziroma z drugimi ukrepi v skladu s predpisi Republike Slovenije.</w:t>
      </w:r>
    </w:p>
    <w:p w14:paraId="082C03BE" w14:textId="77777777" w:rsidR="00883DFC" w:rsidRPr="006A08B4" w:rsidRDefault="00883DFC" w:rsidP="00883DFC">
      <w:pPr>
        <w:numPr>
          <w:ilvl w:val="12"/>
          <w:numId w:val="0"/>
        </w:numPr>
        <w:tabs>
          <w:tab w:val="left" w:pos="567"/>
          <w:tab w:val="left" w:pos="4253"/>
          <w:tab w:val="left" w:pos="5529"/>
          <w:tab w:val="right" w:pos="8505"/>
        </w:tabs>
        <w:jc w:val="both"/>
        <w:rPr>
          <w:sz w:val="20"/>
          <w:szCs w:val="20"/>
        </w:rPr>
      </w:pPr>
    </w:p>
    <w:p w14:paraId="1B9834D1" w14:textId="77777777" w:rsidR="00883DFC" w:rsidRPr="006A08B4" w:rsidRDefault="00883DFC" w:rsidP="00883DFC">
      <w:pPr>
        <w:tabs>
          <w:tab w:val="left" w:pos="567"/>
        </w:tabs>
        <w:rPr>
          <w:b/>
          <w:sz w:val="20"/>
          <w:szCs w:val="20"/>
        </w:rPr>
      </w:pPr>
      <w:r w:rsidRPr="006A08B4">
        <w:rPr>
          <w:b/>
          <w:sz w:val="20"/>
          <w:szCs w:val="20"/>
        </w:rPr>
        <w:t>XV.VIŠJA SILA</w:t>
      </w:r>
    </w:p>
    <w:p w14:paraId="392EF085" w14:textId="77777777" w:rsidR="00883DFC" w:rsidRPr="006A08B4" w:rsidRDefault="00883DFC" w:rsidP="00883DFC">
      <w:pPr>
        <w:numPr>
          <w:ilvl w:val="12"/>
          <w:numId w:val="0"/>
        </w:numPr>
        <w:jc w:val="center"/>
        <w:rPr>
          <w:sz w:val="20"/>
          <w:szCs w:val="20"/>
          <w:lang w:val="de-DE"/>
        </w:rPr>
      </w:pPr>
      <w:r w:rsidRPr="006A08B4">
        <w:rPr>
          <w:sz w:val="20"/>
          <w:szCs w:val="20"/>
          <w:lang w:val="de-DE"/>
        </w:rPr>
        <w:t xml:space="preserve">20. </w:t>
      </w:r>
      <w:proofErr w:type="spellStart"/>
      <w:r w:rsidRPr="006A08B4">
        <w:rPr>
          <w:sz w:val="20"/>
          <w:szCs w:val="20"/>
          <w:lang w:val="de-DE"/>
        </w:rPr>
        <w:t>člen</w:t>
      </w:r>
      <w:proofErr w:type="spellEnd"/>
    </w:p>
    <w:p w14:paraId="58CDF9CD" w14:textId="77777777" w:rsidR="00883DFC" w:rsidRPr="006A08B4" w:rsidRDefault="00883DFC" w:rsidP="00883DFC">
      <w:pPr>
        <w:numPr>
          <w:ilvl w:val="12"/>
          <w:numId w:val="0"/>
        </w:numPr>
        <w:rPr>
          <w:b/>
          <w:sz w:val="20"/>
          <w:szCs w:val="20"/>
        </w:rPr>
      </w:pPr>
    </w:p>
    <w:p w14:paraId="70F5255B" w14:textId="77777777" w:rsidR="00883DFC" w:rsidRPr="006A08B4" w:rsidRDefault="00883DFC" w:rsidP="00883DFC">
      <w:pPr>
        <w:numPr>
          <w:ilvl w:val="12"/>
          <w:numId w:val="0"/>
        </w:numPr>
        <w:jc w:val="both"/>
        <w:rPr>
          <w:sz w:val="20"/>
          <w:szCs w:val="20"/>
        </w:rPr>
      </w:pPr>
      <w:r w:rsidRPr="006A08B4">
        <w:rPr>
          <w:sz w:val="20"/>
          <w:szCs w:val="20"/>
        </w:rPr>
        <w:t>Pod višjo silo se razumejo vse okoliščine izjemnega značaja, ki jih priznava sodna praksa in so se pojavile po uveljavitvi pogodbe. Če je izvajanje del delno ali v celoti moteno oziroma preprečeno, je izvajalec o tem dolžan takoj obvestiti naročnika. Prav tako je izvajalec dolžan obvestiti naročnika takoj, ko se razmere normalizirajo.</w:t>
      </w:r>
    </w:p>
    <w:p w14:paraId="07A705E1" w14:textId="77777777" w:rsidR="00883DFC" w:rsidRPr="006A08B4" w:rsidRDefault="00883DFC" w:rsidP="00883DFC">
      <w:pPr>
        <w:numPr>
          <w:ilvl w:val="12"/>
          <w:numId w:val="0"/>
        </w:numPr>
        <w:jc w:val="both"/>
        <w:rPr>
          <w:sz w:val="20"/>
          <w:szCs w:val="20"/>
        </w:rPr>
      </w:pPr>
    </w:p>
    <w:p w14:paraId="2D9938EB" w14:textId="77777777" w:rsidR="00883DFC" w:rsidRPr="006A08B4" w:rsidRDefault="00883DFC" w:rsidP="00883DFC">
      <w:pPr>
        <w:numPr>
          <w:ilvl w:val="12"/>
          <w:numId w:val="0"/>
        </w:numPr>
        <w:jc w:val="both"/>
        <w:rPr>
          <w:sz w:val="20"/>
          <w:szCs w:val="20"/>
        </w:rPr>
      </w:pPr>
      <w:r w:rsidRPr="006A08B4">
        <w:rPr>
          <w:sz w:val="20"/>
          <w:szCs w:val="20"/>
        </w:rPr>
        <w:t>Pomanjkanje delovne sile, delovnih sredstev in materiala potrebnega za vzdrževanje pri izvajalcu se ne šteje kot višja sila.</w:t>
      </w:r>
    </w:p>
    <w:p w14:paraId="6A296157" w14:textId="77777777" w:rsidR="00883DFC" w:rsidRPr="006A08B4" w:rsidRDefault="00883DFC" w:rsidP="00883DFC">
      <w:pPr>
        <w:numPr>
          <w:ilvl w:val="12"/>
          <w:numId w:val="0"/>
        </w:numPr>
        <w:jc w:val="both"/>
        <w:rPr>
          <w:sz w:val="20"/>
          <w:szCs w:val="20"/>
        </w:rPr>
      </w:pPr>
    </w:p>
    <w:p w14:paraId="50883BDE" w14:textId="77777777" w:rsidR="00883DFC" w:rsidRPr="006A08B4" w:rsidRDefault="00883DFC" w:rsidP="00883DFC">
      <w:pPr>
        <w:numPr>
          <w:ilvl w:val="12"/>
          <w:numId w:val="0"/>
        </w:numPr>
        <w:jc w:val="both"/>
        <w:rPr>
          <w:sz w:val="20"/>
          <w:szCs w:val="20"/>
        </w:rPr>
      </w:pPr>
      <w:r w:rsidRPr="006A08B4">
        <w:rPr>
          <w:sz w:val="20"/>
          <w:szCs w:val="20"/>
        </w:rPr>
        <w:t>Izvajalec ni odgovoren za delno ali celotno neizpolnjevanje pogodbenih obveznosti, če je le to posledica višje sile. Izvajalec je dolžan na zahtevo naročnika dokazati obstoj višje sile.</w:t>
      </w:r>
    </w:p>
    <w:p w14:paraId="156D97C1" w14:textId="77777777" w:rsidR="00883DFC" w:rsidRPr="006A08B4" w:rsidRDefault="00883DFC" w:rsidP="00883DFC">
      <w:pPr>
        <w:rPr>
          <w:sz w:val="20"/>
          <w:szCs w:val="20"/>
          <w:shd w:val="clear" w:color="auto" w:fill="FFFFFF"/>
        </w:rPr>
      </w:pPr>
    </w:p>
    <w:p w14:paraId="2863945E" w14:textId="77777777" w:rsidR="00883DFC" w:rsidRPr="006A08B4" w:rsidRDefault="00883DFC" w:rsidP="00883DFC">
      <w:pPr>
        <w:jc w:val="both"/>
        <w:rPr>
          <w:sz w:val="20"/>
          <w:szCs w:val="20"/>
        </w:rPr>
      </w:pPr>
    </w:p>
    <w:p w14:paraId="0F3F980B" w14:textId="77777777" w:rsidR="00883DFC" w:rsidRPr="006A08B4" w:rsidRDefault="00883DFC" w:rsidP="00883DFC">
      <w:pPr>
        <w:jc w:val="both"/>
        <w:rPr>
          <w:b/>
          <w:sz w:val="20"/>
          <w:szCs w:val="20"/>
        </w:rPr>
      </w:pPr>
      <w:r w:rsidRPr="006A08B4">
        <w:rPr>
          <w:b/>
          <w:sz w:val="20"/>
          <w:szCs w:val="20"/>
        </w:rPr>
        <w:t xml:space="preserve">XVI. VARSTVO PODATKOV </w:t>
      </w:r>
    </w:p>
    <w:p w14:paraId="15B892D3" w14:textId="77777777" w:rsidR="00883DFC" w:rsidRPr="006A08B4" w:rsidRDefault="00883DFC" w:rsidP="00883DFC">
      <w:pPr>
        <w:jc w:val="both"/>
        <w:rPr>
          <w:sz w:val="20"/>
          <w:szCs w:val="20"/>
        </w:rPr>
      </w:pPr>
    </w:p>
    <w:p w14:paraId="64E55E4D" w14:textId="77777777" w:rsidR="00883DFC" w:rsidRPr="006A08B4" w:rsidRDefault="00883DFC" w:rsidP="00883DFC">
      <w:pPr>
        <w:ind w:left="360" w:right="-286"/>
        <w:jc w:val="center"/>
        <w:rPr>
          <w:sz w:val="20"/>
          <w:szCs w:val="20"/>
        </w:rPr>
      </w:pPr>
      <w:r w:rsidRPr="006A08B4">
        <w:rPr>
          <w:sz w:val="20"/>
          <w:szCs w:val="20"/>
        </w:rPr>
        <w:t>21. člen</w:t>
      </w:r>
    </w:p>
    <w:p w14:paraId="4E5F8BE9" w14:textId="77777777" w:rsidR="00883DFC" w:rsidRPr="006A08B4" w:rsidRDefault="00883DFC" w:rsidP="00883DFC">
      <w:pPr>
        <w:jc w:val="both"/>
        <w:rPr>
          <w:sz w:val="20"/>
          <w:szCs w:val="20"/>
        </w:rPr>
      </w:pPr>
    </w:p>
    <w:p w14:paraId="42873E9D" w14:textId="77777777" w:rsidR="00883DFC" w:rsidRPr="006A08B4" w:rsidRDefault="00883DFC" w:rsidP="00883DFC">
      <w:pPr>
        <w:autoSpaceDE w:val="0"/>
        <w:autoSpaceDN w:val="0"/>
        <w:adjustRightInd w:val="0"/>
        <w:jc w:val="both"/>
        <w:rPr>
          <w:sz w:val="20"/>
          <w:szCs w:val="20"/>
        </w:rPr>
      </w:pPr>
      <w:proofErr w:type="spellStart"/>
      <w:r w:rsidRPr="006A08B4">
        <w:rPr>
          <w:sz w:val="20"/>
          <w:szCs w:val="20"/>
          <w:lang w:val="en-US"/>
        </w:rPr>
        <w:lastRenderedPageBreak/>
        <w:t>Podatki</w:t>
      </w:r>
      <w:proofErr w:type="spellEnd"/>
      <w:r w:rsidRPr="006A08B4">
        <w:rPr>
          <w:sz w:val="20"/>
          <w:szCs w:val="20"/>
          <w:lang w:val="en-US"/>
        </w:rPr>
        <w:t xml:space="preserve"> </w:t>
      </w:r>
      <w:proofErr w:type="spellStart"/>
      <w:r w:rsidRPr="006A08B4">
        <w:rPr>
          <w:sz w:val="20"/>
          <w:szCs w:val="20"/>
          <w:lang w:val="en-US"/>
        </w:rPr>
        <w:t>iz</w:t>
      </w:r>
      <w:proofErr w:type="spellEnd"/>
      <w:r w:rsidRPr="006A08B4">
        <w:rPr>
          <w:sz w:val="20"/>
          <w:szCs w:val="20"/>
          <w:lang w:val="en-US"/>
        </w:rPr>
        <w:t xml:space="preserve"> </w:t>
      </w:r>
      <w:proofErr w:type="spellStart"/>
      <w:proofErr w:type="gramStart"/>
      <w:r w:rsidRPr="006A08B4">
        <w:rPr>
          <w:sz w:val="20"/>
          <w:szCs w:val="20"/>
          <w:lang w:val="en-US"/>
        </w:rPr>
        <w:t>te</w:t>
      </w:r>
      <w:proofErr w:type="spellEnd"/>
      <w:proofErr w:type="gramEnd"/>
      <w:r w:rsidRPr="006A08B4">
        <w:rPr>
          <w:sz w:val="20"/>
          <w:szCs w:val="20"/>
          <w:lang w:val="en-US"/>
        </w:rPr>
        <w:t xml:space="preserve"> </w:t>
      </w:r>
      <w:proofErr w:type="spellStart"/>
      <w:r w:rsidRPr="006A08B4">
        <w:rPr>
          <w:sz w:val="20"/>
          <w:szCs w:val="20"/>
          <w:lang w:val="en-US"/>
        </w:rPr>
        <w:t>pogodbe</w:t>
      </w:r>
      <w:proofErr w:type="spellEnd"/>
      <w:r w:rsidRPr="006A08B4">
        <w:rPr>
          <w:sz w:val="20"/>
          <w:szCs w:val="20"/>
          <w:lang w:val="en-US"/>
        </w:rPr>
        <w:t xml:space="preserve">, </w:t>
      </w:r>
      <w:r w:rsidRPr="006A08B4">
        <w:rPr>
          <w:sz w:val="20"/>
          <w:szCs w:val="20"/>
        </w:rPr>
        <w:t>kot tudi dokumentacija, ki se nanaša na to pogodbo, se štejejo za poslovno skrivnost.</w:t>
      </w:r>
    </w:p>
    <w:p w14:paraId="5979E620" w14:textId="77777777" w:rsidR="00883DFC" w:rsidRPr="006A08B4" w:rsidRDefault="00883DFC" w:rsidP="00883DFC">
      <w:pPr>
        <w:jc w:val="both"/>
        <w:rPr>
          <w:sz w:val="20"/>
          <w:szCs w:val="20"/>
        </w:rPr>
      </w:pPr>
    </w:p>
    <w:p w14:paraId="347E3257" w14:textId="77777777" w:rsidR="00883DFC" w:rsidRPr="006A08B4" w:rsidRDefault="00883DFC" w:rsidP="00883DFC">
      <w:pPr>
        <w:jc w:val="both"/>
        <w:rPr>
          <w:sz w:val="20"/>
          <w:szCs w:val="20"/>
        </w:rPr>
      </w:pPr>
      <w:r w:rsidRPr="006A08B4">
        <w:rPr>
          <w:sz w:val="20"/>
          <w:szCs w:val="20"/>
        </w:rPr>
        <w:t xml:space="preserve">Pogodbeni stranki se obvezujeta, da bosta varovali kot poslovno skrivnost vse podatke, ki sta jih v skladu z veljavnimi predpisi določili kot poslovno skrivnost. </w:t>
      </w:r>
    </w:p>
    <w:p w14:paraId="685E0FD7" w14:textId="77777777" w:rsidR="00883DFC" w:rsidRPr="006A08B4" w:rsidRDefault="00883DFC" w:rsidP="00883DFC">
      <w:pPr>
        <w:autoSpaceDE w:val="0"/>
        <w:autoSpaceDN w:val="0"/>
        <w:adjustRightInd w:val="0"/>
        <w:jc w:val="both"/>
        <w:rPr>
          <w:sz w:val="20"/>
          <w:szCs w:val="20"/>
        </w:rPr>
      </w:pPr>
    </w:p>
    <w:p w14:paraId="7B929BF2" w14:textId="77777777" w:rsidR="00883DFC" w:rsidRPr="006A08B4" w:rsidRDefault="00883DFC" w:rsidP="00883DFC">
      <w:pPr>
        <w:autoSpaceDE w:val="0"/>
        <w:autoSpaceDN w:val="0"/>
        <w:adjustRightInd w:val="0"/>
        <w:jc w:val="both"/>
        <w:rPr>
          <w:sz w:val="20"/>
          <w:szCs w:val="20"/>
        </w:rPr>
      </w:pPr>
      <w:r w:rsidRPr="006A08B4">
        <w:rPr>
          <w:sz w:val="20"/>
          <w:szCs w:val="20"/>
        </w:rPr>
        <w:t xml:space="preserve">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51/06 – uradno prečiščeno besedilo, 117/06 – ZDavP-2, 23/14, 50/14, 19/15 – </w:t>
      </w:r>
      <w:proofErr w:type="spellStart"/>
      <w:r w:rsidRPr="006A08B4">
        <w:rPr>
          <w:sz w:val="20"/>
          <w:szCs w:val="20"/>
        </w:rPr>
        <w:t>odl</w:t>
      </w:r>
      <w:proofErr w:type="spellEnd"/>
      <w:r w:rsidRPr="006A08B4">
        <w:rPr>
          <w:sz w:val="20"/>
          <w:szCs w:val="20"/>
        </w:rPr>
        <w:t>. US in 102/15).</w:t>
      </w:r>
    </w:p>
    <w:p w14:paraId="427581E2" w14:textId="77777777" w:rsidR="00883DFC" w:rsidRPr="006A08B4" w:rsidRDefault="00883DFC" w:rsidP="00883DFC">
      <w:pPr>
        <w:jc w:val="both"/>
        <w:rPr>
          <w:sz w:val="20"/>
          <w:szCs w:val="20"/>
        </w:rPr>
      </w:pPr>
    </w:p>
    <w:p w14:paraId="31049564" w14:textId="77777777" w:rsidR="00883DFC" w:rsidRPr="006A08B4" w:rsidRDefault="00883DFC" w:rsidP="00883DFC">
      <w:pPr>
        <w:jc w:val="both"/>
        <w:rPr>
          <w:sz w:val="20"/>
          <w:szCs w:val="20"/>
        </w:rPr>
      </w:pPr>
      <w:r w:rsidRPr="006A08B4">
        <w:rPr>
          <w:sz w:val="20"/>
          <w:szCs w:val="20"/>
        </w:rPr>
        <w:t>V primeru kršitve določb o varovanju poslovne skrivnosti sta pogodbeni stranki odškodninsko odgovorni za vso posredno in neposredno škodo.</w:t>
      </w:r>
    </w:p>
    <w:p w14:paraId="17E3F273" w14:textId="77777777" w:rsidR="00883DFC" w:rsidRPr="006A08B4" w:rsidRDefault="00883DFC" w:rsidP="00883DFC">
      <w:pPr>
        <w:pStyle w:val="Telobesedila"/>
        <w:rPr>
          <w:sz w:val="20"/>
          <w:szCs w:val="20"/>
        </w:rPr>
      </w:pPr>
    </w:p>
    <w:p w14:paraId="1ED8E671" w14:textId="77777777" w:rsidR="00883DFC" w:rsidRPr="006A08B4" w:rsidRDefault="00883DFC" w:rsidP="00883DFC">
      <w:pPr>
        <w:autoSpaceDE w:val="0"/>
        <w:autoSpaceDN w:val="0"/>
        <w:adjustRightInd w:val="0"/>
        <w:rPr>
          <w:b/>
          <w:bCs/>
          <w:sz w:val="20"/>
          <w:szCs w:val="20"/>
          <w:lang w:val="en-US"/>
        </w:rPr>
      </w:pPr>
      <w:r w:rsidRPr="006A08B4">
        <w:rPr>
          <w:b/>
          <w:sz w:val="20"/>
          <w:szCs w:val="20"/>
          <w:lang w:val="de-DE"/>
        </w:rPr>
        <w:t>XVII.</w:t>
      </w:r>
      <w:r w:rsidRPr="006A08B4">
        <w:rPr>
          <w:b/>
          <w:bCs/>
          <w:sz w:val="20"/>
          <w:szCs w:val="20"/>
          <w:lang w:val="en-US"/>
        </w:rPr>
        <w:t>SOCIALNA KLAVZULA</w:t>
      </w:r>
    </w:p>
    <w:p w14:paraId="020D4D87" w14:textId="77777777" w:rsidR="00883DFC" w:rsidRPr="006A08B4" w:rsidRDefault="00883DFC" w:rsidP="00883DFC">
      <w:pPr>
        <w:autoSpaceDE w:val="0"/>
        <w:autoSpaceDN w:val="0"/>
        <w:adjustRightInd w:val="0"/>
        <w:jc w:val="center"/>
        <w:rPr>
          <w:bCs/>
          <w:sz w:val="20"/>
          <w:szCs w:val="20"/>
          <w:lang w:val="en-US"/>
        </w:rPr>
      </w:pPr>
      <w:r w:rsidRPr="006A08B4">
        <w:rPr>
          <w:bCs/>
          <w:sz w:val="20"/>
          <w:szCs w:val="20"/>
          <w:lang w:val="en-US"/>
        </w:rPr>
        <w:t xml:space="preserve">22. </w:t>
      </w:r>
      <w:proofErr w:type="spellStart"/>
      <w:proofErr w:type="gramStart"/>
      <w:r w:rsidRPr="006A08B4">
        <w:rPr>
          <w:bCs/>
          <w:sz w:val="20"/>
          <w:szCs w:val="20"/>
          <w:lang w:val="en-US"/>
        </w:rPr>
        <w:t>člen</w:t>
      </w:r>
      <w:proofErr w:type="spellEnd"/>
      <w:proofErr w:type="gramEnd"/>
    </w:p>
    <w:p w14:paraId="5363EAAA" w14:textId="77777777" w:rsidR="00883DFC" w:rsidRPr="006A08B4" w:rsidRDefault="00883DFC" w:rsidP="00883DFC">
      <w:pPr>
        <w:autoSpaceDE w:val="0"/>
        <w:autoSpaceDN w:val="0"/>
        <w:adjustRightInd w:val="0"/>
        <w:jc w:val="center"/>
        <w:rPr>
          <w:bCs/>
          <w:sz w:val="20"/>
          <w:szCs w:val="20"/>
          <w:lang w:val="en-US"/>
        </w:rPr>
      </w:pPr>
    </w:p>
    <w:p w14:paraId="3B2E658F" w14:textId="77777777" w:rsidR="00883DFC" w:rsidRPr="006A08B4" w:rsidRDefault="00883DFC" w:rsidP="00883DFC">
      <w:pPr>
        <w:autoSpaceDE w:val="0"/>
        <w:autoSpaceDN w:val="0"/>
        <w:adjustRightInd w:val="0"/>
        <w:jc w:val="both"/>
        <w:rPr>
          <w:bCs/>
          <w:sz w:val="20"/>
          <w:szCs w:val="20"/>
        </w:rPr>
      </w:pPr>
      <w:r w:rsidRPr="006A08B4">
        <w:rPr>
          <w:bCs/>
          <w:sz w:val="20"/>
          <w:szCs w:val="20"/>
        </w:rPr>
        <w:t xml:space="preserve">Pri izvajanju javnih naročil mora izvajalec izpolnjevati veljavne obveznosti na področju </w:t>
      </w:r>
      <w:proofErr w:type="spellStart"/>
      <w:r w:rsidRPr="006A08B4">
        <w:rPr>
          <w:bCs/>
          <w:sz w:val="20"/>
          <w:szCs w:val="20"/>
        </w:rPr>
        <w:t>okoljskega</w:t>
      </w:r>
      <w:proofErr w:type="spellEnd"/>
      <w:r w:rsidRPr="006A08B4">
        <w:rPr>
          <w:bCs/>
          <w:sz w:val="20"/>
          <w:szCs w:val="20"/>
        </w:rPr>
        <w:t xml:space="preserve">, socialnega in delovnega prava, ki so določene v pravu Evropske unije, predpisih, ki veljajo v Republiki Sloveniji, kolektivnih pogodbah ali predpisih mednarodnega </w:t>
      </w:r>
      <w:proofErr w:type="spellStart"/>
      <w:r w:rsidRPr="006A08B4">
        <w:rPr>
          <w:bCs/>
          <w:sz w:val="20"/>
          <w:szCs w:val="20"/>
        </w:rPr>
        <w:t>okoljskega</w:t>
      </w:r>
      <w:proofErr w:type="spellEnd"/>
      <w:r w:rsidRPr="006A08B4">
        <w:rPr>
          <w:bCs/>
          <w:sz w:val="20"/>
          <w:szCs w:val="20"/>
        </w:rPr>
        <w:t xml:space="preserve">, socialnega in delovnega prava. Seznam mednarodnih socialnih in </w:t>
      </w:r>
      <w:proofErr w:type="spellStart"/>
      <w:r w:rsidRPr="006A08B4">
        <w:rPr>
          <w:bCs/>
          <w:sz w:val="20"/>
          <w:szCs w:val="20"/>
        </w:rPr>
        <w:t>okoljskih</w:t>
      </w:r>
      <w:proofErr w:type="spellEnd"/>
      <w:r w:rsidRPr="006A08B4">
        <w:rPr>
          <w:bCs/>
          <w:sz w:val="20"/>
          <w:szCs w:val="20"/>
        </w:rPr>
        <w:t xml:space="preserve"> konvencij določata Priloga X Direktive 2014/24/EU in Priloga XIV Direktive 2014/25/EU.</w:t>
      </w:r>
    </w:p>
    <w:p w14:paraId="7DFAFBB5" w14:textId="77777777" w:rsidR="00883DFC" w:rsidRPr="006A08B4" w:rsidRDefault="00883DFC" w:rsidP="00883DFC">
      <w:pPr>
        <w:pStyle w:val="Telobesedila"/>
        <w:rPr>
          <w:sz w:val="20"/>
          <w:szCs w:val="20"/>
        </w:rPr>
      </w:pPr>
    </w:p>
    <w:p w14:paraId="20974A03" w14:textId="77777777" w:rsidR="00883DFC" w:rsidRPr="006A08B4" w:rsidRDefault="00883DFC" w:rsidP="00883DFC">
      <w:pPr>
        <w:pStyle w:val="Telobesedila"/>
        <w:rPr>
          <w:b/>
          <w:sz w:val="20"/>
          <w:szCs w:val="20"/>
        </w:rPr>
      </w:pPr>
      <w:r w:rsidRPr="006A08B4">
        <w:rPr>
          <w:b/>
          <w:sz w:val="20"/>
          <w:szCs w:val="20"/>
        </w:rPr>
        <w:t>XV</w:t>
      </w:r>
      <w:r w:rsidRPr="006A08B4">
        <w:rPr>
          <w:b/>
          <w:sz w:val="20"/>
          <w:szCs w:val="20"/>
          <w:lang w:val="sl-SI"/>
        </w:rPr>
        <w:t>II</w:t>
      </w:r>
      <w:r w:rsidRPr="006A08B4">
        <w:rPr>
          <w:b/>
          <w:sz w:val="20"/>
          <w:szCs w:val="20"/>
        </w:rPr>
        <w:t>I. KONČNE DOLOČBE</w:t>
      </w:r>
    </w:p>
    <w:p w14:paraId="66FF2749" w14:textId="77777777" w:rsidR="00883DFC" w:rsidRPr="006A08B4" w:rsidRDefault="00883DFC" w:rsidP="00883DFC">
      <w:pPr>
        <w:pStyle w:val="Telobesedila"/>
        <w:rPr>
          <w:sz w:val="20"/>
          <w:szCs w:val="20"/>
        </w:rPr>
      </w:pPr>
    </w:p>
    <w:p w14:paraId="6592FF52" w14:textId="77777777" w:rsidR="00883DFC" w:rsidRPr="006A08B4" w:rsidRDefault="00883DFC" w:rsidP="00883DFC">
      <w:pPr>
        <w:pStyle w:val="Telobesedila"/>
        <w:widowControl/>
        <w:jc w:val="center"/>
        <w:rPr>
          <w:sz w:val="20"/>
          <w:szCs w:val="20"/>
        </w:rPr>
      </w:pPr>
      <w:r w:rsidRPr="006A08B4">
        <w:rPr>
          <w:sz w:val="20"/>
          <w:szCs w:val="20"/>
        </w:rPr>
        <w:t>2</w:t>
      </w:r>
      <w:r w:rsidRPr="006A08B4">
        <w:rPr>
          <w:sz w:val="20"/>
          <w:szCs w:val="20"/>
          <w:lang w:val="sl-SI"/>
        </w:rPr>
        <w:t>3</w:t>
      </w:r>
      <w:r w:rsidRPr="006A08B4">
        <w:rPr>
          <w:sz w:val="20"/>
          <w:szCs w:val="20"/>
        </w:rPr>
        <w:t>.člen</w:t>
      </w:r>
    </w:p>
    <w:p w14:paraId="5359EAE4" w14:textId="77777777" w:rsidR="00883DFC" w:rsidRPr="006A08B4" w:rsidRDefault="00883DFC" w:rsidP="00883DFC">
      <w:pPr>
        <w:pStyle w:val="Telobesedila"/>
        <w:rPr>
          <w:sz w:val="20"/>
          <w:szCs w:val="20"/>
        </w:rPr>
      </w:pPr>
    </w:p>
    <w:p w14:paraId="3B952191" w14:textId="77777777" w:rsidR="00883DFC" w:rsidRPr="006A08B4" w:rsidRDefault="00883DFC" w:rsidP="00883DFC">
      <w:pPr>
        <w:pStyle w:val="Telobesedila"/>
        <w:rPr>
          <w:sz w:val="20"/>
          <w:szCs w:val="20"/>
        </w:rPr>
      </w:pPr>
      <w:r w:rsidRPr="006A08B4">
        <w:rPr>
          <w:sz w:val="20"/>
          <w:szCs w:val="20"/>
        </w:rPr>
        <w:t xml:space="preserve">Pogodba je sklenjena, ko jo podpišeta obe pogodbeni stranki in začne veljati z dnem predložitve finančnega zavarovanja za dobro izvedbo pogodbenih obveznosti, pod pogojem, da je predloženo v skladu z določili te pogodbe. </w:t>
      </w:r>
    </w:p>
    <w:p w14:paraId="6335915D" w14:textId="77777777" w:rsidR="00883DFC" w:rsidRPr="006A08B4" w:rsidRDefault="00883DFC" w:rsidP="00883DFC">
      <w:pPr>
        <w:pStyle w:val="Telobesedila"/>
        <w:rPr>
          <w:sz w:val="20"/>
          <w:szCs w:val="20"/>
        </w:rPr>
      </w:pPr>
    </w:p>
    <w:p w14:paraId="191686E3" w14:textId="77777777" w:rsidR="00883DFC" w:rsidRPr="006A08B4" w:rsidRDefault="00883DFC" w:rsidP="00883DFC">
      <w:pPr>
        <w:pStyle w:val="Telobesedila"/>
        <w:widowControl/>
        <w:ind w:left="720"/>
        <w:jc w:val="center"/>
        <w:rPr>
          <w:sz w:val="20"/>
          <w:szCs w:val="20"/>
        </w:rPr>
      </w:pPr>
      <w:r w:rsidRPr="006A08B4">
        <w:rPr>
          <w:sz w:val="20"/>
          <w:szCs w:val="20"/>
          <w:lang w:val="sl-SI"/>
        </w:rPr>
        <w:t>24.</w:t>
      </w:r>
      <w:r w:rsidRPr="006A08B4">
        <w:rPr>
          <w:sz w:val="20"/>
          <w:szCs w:val="20"/>
        </w:rPr>
        <w:t>člen</w:t>
      </w:r>
    </w:p>
    <w:p w14:paraId="10416DBD" w14:textId="77777777" w:rsidR="00883DFC" w:rsidRPr="006A08B4" w:rsidRDefault="00883DFC" w:rsidP="00883DFC">
      <w:pPr>
        <w:pStyle w:val="Telobesedila"/>
        <w:rPr>
          <w:sz w:val="20"/>
          <w:szCs w:val="20"/>
        </w:rPr>
      </w:pPr>
    </w:p>
    <w:p w14:paraId="391B92C6" w14:textId="77777777" w:rsidR="00883DFC" w:rsidRPr="006A08B4" w:rsidRDefault="00883DFC" w:rsidP="00883DFC">
      <w:pPr>
        <w:pStyle w:val="Telobesedila"/>
        <w:rPr>
          <w:sz w:val="20"/>
          <w:szCs w:val="20"/>
        </w:rPr>
      </w:pPr>
      <w:r w:rsidRPr="006A08B4">
        <w:rPr>
          <w:sz w:val="20"/>
          <w:szCs w:val="20"/>
        </w:rPr>
        <w:t>Ta pogodba je sklenjena v 4 (štirih) enakih izvodih, od katerih vsaka pogodbena stranka prejme 2 (dva) izvoda.</w:t>
      </w:r>
    </w:p>
    <w:p w14:paraId="71DA88B9" w14:textId="77777777" w:rsidR="00883DFC" w:rsidRPr="006A08B4" w:rsidRDefault="00883DFC" w:rsidP="00883DFC">
      <w:pPr>
        <w:pStyle w:val="Telobesedila"/>
        <w:rPr>
          <w:sz w:val="20"/>
          <w:szCs w:val="20"/>
        </w:rPr>
      </w:pPr>
    </w:p>
    <w:p w14:paraId="67BC1665" w14:textId="77777777" w:rsidR="00883DFC" w:rsidRPr="006A08B4" w:rsidRDefault="00883DFC" w:rsidP="00883DFC">
      <w:pPr>
        <w:pStyle w:val="Telobesedila"/>
        <w:rPr>
          <w:sz w:val="20"/>
          <w:szCs w:val="20"/>
        </w:rPr>
      </w:pPr>
    </w:p>
    <w:p w14:paraId="35B3FDD4" w14:textId="77777777" w:rsidR="00883DFC" w:rsidRPr="006A08B4" w:rsidRDefault="00883DFC" w:rsidP="00883DFC">
      <w:pPr>
        <w:pStyle w:val="Telobesedila"/>
        <w:rPr>
          <w:sz w:val="20"/>
          <w:szCs w:val="20"/>
        </w:rPr>
      </w:pPr>
      <w:r w:rsidRPr="006A08B4">
        <w:rPr>
          <w:sz w:val="20"/>
          <w:szCs w:val="20"/>
        </w:rPr>
        <w:t>Sestavni deli pogodbe so:</w:t>
      </w:r>
    </w:p>
    <w:p w14:paraId="551D7F63" w14:textId="77777777" w:rsidR="00883DFC" w:rsidRPr="006A08B4" w:rsidRDefault="00883DFC" w:rsidP="00883DFC">
      <w:pPr>
        <w:pStyle w:val="Telobesedila"/>
        <w:rPr>
          <w:sz w:val="20"/>
          <w:szCs w:val="20"/>
        </w:rPr>
      </w:pPr>
    </w:p>
    <w:p w14:paraId="67ACDCD8" w14:textId="61A61585" w:rsidR="00883DFC" w:rsidRPr="006A08B4" w:rsidRDefault="00883DFC" w:rsidP="00A54D57">
      <w:pPr>
        <w:pStyle w:val="Telobesedila"/>
        <w:widowControl/>
        <w:numPr>
          <w:ilvl w:val="0"/>
          <w:numId w:val="13"/>
        </w:numPr>
        <w:jc w:val="left"/>
        <w:rPr>
          <w:sz w:val="20"/>
          <w:szCs w:val="20"/>
        </w:rPr>
      </w:pPr>
      <w:r w:rsidRPr="006A08B4">
        <w:rPr>
          <w:sz w:val="20"/>
          <w:szCs w:val="20"/>
        </w:rPr>
        <w:t xml:space="preserve">Priloga 1: Razpisna </w:t>
      </w:r>
      <w:r w:rsidRPr="00632A0C">
        <w:rPr>
          <w:sz w:val="20"/>
          <w:szCs w:val="20"/>
        </w:rPr>
        <w:t xml:space="preserve">dokumentacija </w:t>
      </w:r>
      <w:r w:rsidR="001671DE" w:rsidRPr="00632A0C">
        <w:rPr>
          <w:sz w:val="20"/>
          <w:szCs w:val="20"/>
          <w:lang w:val="sl-SI"/>
        </w:rPr>
        <w:t>april</w:t>
      </w:r>
      <w:r w:rsidRPr="00632A0C">
        <w:rPr>
          <w:sz w:val="20"/>
          <w:szCs w:val="20"/>
          <w:lang w:val="sl-SI"/>
        </w:rPr>
        <w:t xml:space="preserve"> </w:t>
      </w:r>
      <w:r w:rsidR="000B6F0D" w:rsidRPr="00632A0C">
        <w:rPr>
          <w:sz w:val="20"/>
          <w:szCs w:val="20"/>
          <w:lang w:val="sl-SI"/>
        </w:rPr>
        <w:t>2024</w:t>
      </w:r>
      <w:r w:rsidRPr="00632A0C">
        <w:rPr>
          <w:sz w:val="20"/>
          <w:szCs w:val="20"/>
        </w:rPr>
        <w:t>,</w:t>
      </w:r>
    </w:p>
    <w:p w14:paraId="6DA1292D" w14:textId="124EFA57" w:rsidR="00883DFC" w:rsidRPr="006A08B4" w:rsidRDefault="00883DFC" w:rsidP="00A54D57">
      <w:pPr>
        <w:pStyle w:val="Telobesedila"/>
        <w:widowControl/>
        <w:numPr>
          <w:ilvl w:val="0"/>
          <w:numId w:val="13"/>
        </w:numPr>
        <w:jc w:val="left"/>
        <w:rPr>
          <w:sz w:val="20"/>
          <w:szCs w:val="20"/>
        </w:rPr>
      </w:pPr>
      <w:r w:rsidRPr="006A08B4">
        <w:rPr>
          <w:sz w:val="20"/>
          <w:szCs w:val="20"/>
        </w:rPr>
        <w:t xml:space="preserve">Priloga 2: Ponudba izvajalca št. </w:t>
      </w:r>
      <w:r w:rsidR="000B6F0D" w:rsidRPr="006A08B4">
        <w:rPr>
          <w:sz w:val="20"/>
          <w:szCs w:val="20"/>
          <w:lang w:val="sl-SI"/>
        </w:rPr>
        <w:t>…………</w:t>
      </w:r>
      <w:r w:rsidRPr="006A08B4">
        <w:rPr>
          <w:sz w:val="20"/>
          <w:szCs w:val="20"/>
        </w:rPr>
        <w:t xml:space="preserve"> z dne </w:t>
      </w:r>
      <w:r w:rsidR="000B6F0D" w:rsidRPr="006A08B4">
        <w:rPr>
          <w:sz w:val="20"/>
          <w:szCs w:val="20"/>
          <w:lang w:val="sl-SI"/>
        </w:rPr>
        <w:t>……….</w:t>
      </w:r>
      <w:r w:rsidRPr="006A08B4">
        <w:rPr>
          <w:sz w:val="20"/>
          <w:szCs w:val="20"/>
        </w:rPr>
        <w:t xml:space="preserve">, </w:t>
      </w:r>
    </w:p>
    <w:p w14:paraId="5630E631" w14:textId="71C30DC3" w:rsidR="00883DFC" w:rsidRPr="006A08B4" w:rsidRDefault="00883DFC" w:rsidP="00A54D57">
      <w:pPr>
        <w:pStyle w:val="Telobesedila"/>
        <w:widowControl/>
        <w:numPr>
          <w:ilvl w:val="0"/>
          <w:numId w:val="13"/>
        </w:numPr>
        <w:jc w:val="left"/>
        <w:rPr>
          <w:sz w:val="20"/>
          <w:szCs w:val="20"/>
        </w:rPr>
      </w:pPr>
      <w:r w:rsidRPr="006A08B4">
        <w:rPr>
          <w:sz w:val="20"/>
          <w:szCs w:val="20"/>
          <w:lang w:val="sl-SI"/>
        </w:rPr>
        <w:t xml:space="preserve">Priloga </w:t>
      </w:r>
      <w:r w:rsidR="000B6F0D" w:rsidRPr="006A08B4">
        <w:rPr>
          <w:sz w:val="20"/>
          <w:szCs w:val="20"/>
          <w:lang w:val="sl-SI"/>
        </w:rPr>
        <w:t>4</w:t>
      </w:r>
      <w:r w:rsidRPr="006A08B4">
        <w:rPr>
          <w:sz w:val="20"/>
          <w:szCs w:val="20"/>
          <w:lang w:val="sl-SI"/>
        </w:rPr>
        <w:t>: Izjava o udeležbi fizičnih in pravnih oseb v lastništvu ponudnika in Izjava o udeležbi fizičnih in pravnih oseb v lastništvu podizvajalca,</w:t>
      </w:r>
    </w:p>
    <w:p w14:paraId="2CFBD513" w14:textId="501BE79F" w:rsidR="00883DFC" w:rsidRPr="006A08B4" w:rsidRDefault="00883DFC" w:rsidP="00A54D57">
      <w:pPr>
        <w:pStyle w:val="Telobesedila"/>
        <w:numPr>
          <w:ilvl w:val="0"/>
          <w:numId w:val="13"/>
        </w:numPr>
        <w:jc w:val="left"/>
        <w:rPr>
          <w:sz w:val="20"/>
          <w:szCs w:val="20"/>
        </w:rPr>
      </w:pPr>
      <w:r w:rsidRPr="006A08B4">
        <w:rPr>
          <w:sz w:val="20"/>
          <w:szCs w:val="20"/>
          <w:lang w:val="sl-SI"/>
        </w:rPr>
        <w:t xml:space="preserve">Priloga </w:t>
      </w:r>
      <w:r w:rsidR="000B6F0D" w:rsidRPr="006A08B4">
        <w:rPr>
          <w:sz w:val="20"/>
          <w:szCs w:val="20"/>
          <w:lang w:val="sl-SI"/>
        </w:rPr>
        <w:t>5</w:t>
      </w:r>
      <w:r w:rsidRPr="006A08B4">
        <w:rPr>
          <w:sz w:val="20"/>
          <w:szCs w:val="20"/>
          <w:lang w:val="sl-SI"/>
        </w:rPr>
        <w:t>: Z</w:t>
      </w:r>
      <w:proofErr w:type="spellStart"/>
      <w:r w:rsidRPr="006A08B4">
        <w:rPr>
          <w:sz w:val="20"/>
          <w:szCs w:val="20"/>
        </w:rPr>
        <w:t>avarovanje</w:t>
      </w:r>
      <w:proofErr w:type="spellEnd"/>
      <w:r w:rsidRPr="006A08B4">
        <w:rPr>
          <w:sz w:val="20"/>
          <w:szCs w:val="20"/>
        </w:rPr>
        <w:t xml:space="preserve"> za dobro izvedbo pogodbenih obveznosti</w:t>
      </w:r>
      <w:r w:rsidR="006A08B4">
        <w:rPr>
          <w:sz w:val="20"/>
          <w:szCs w:val="20"/>
          <w:lang w:val="sl-SI"/>
        </w:rPr>
        <w:t xml:space="preserve"> </w:t>
      </w:r>
    </w:p>
    <w:p w14:paraId="5429FA44" w14:textId="599193F4" w:rsidR="00883DFC" w:rsidRPr="006A08B4" w:rsidRDefault="00883DFC" w:rsidP="00A54D57">
      <w:pPr>
        <w:pStyle w:val="Telobesedila"/>
        <w:numPr>
          <w:ilvl w:val="0"/>
          <w:numId w:val="13"/>
        </w:numPr>
        <w:jc w:val="left"/>
        <w:rPr>
          <w:sz w:val="20"/>
          <w:szCs w:val="20"/>
        </w:rPr>
      </w:pPr>
      <w:r w:rsidRPr="006A08B4">
        <w:rPr>
          <w:sz w:val="20"/>
          <w:szCs w:val="20"/>
          <w:lang w:val="sl-SI"/>
        </w:rPr>
        <w:t xml:space="preserve">Priloga </w:t>
      </w:r>
      <w:r w:rsidR="000B6F0D" w:rsidRPr="006A08B4">
        <w:rPr>
          <w:sz w:val="20"/>
          <w:szCs w:val="20"/>
          <w:lang w:val="sl-SI"/>
        </w:rPr>
        <w:t>6</w:t>
      </w:r>
      <w:r w:rsidR="006A08B4">
        <w:rPr>
          <w:sz w:val="20"/>
          <w:szCs w:val="20"/>
          <w:lang w:val="sl-SI"/>
        </w:rPr>
        <w:t>:</w:t>
      </w:r>
      <w:r w:rsidRPr="006A08B4">
        <w:rPr>
          <w:sz w:val="20"/>
          <w:szCs w:val="20"/>
          <w:lang w:val="sl-SI"/>
        </w:rPr>
        <w:t xml:space="preserve"> </w:t>
      </w:r>
      <w:r w:rsidRPr="006A08B4">
        <w:rPr>
          <w:rFonts w:cs="Arial"/>
          <w:sz w:val="20"/>
          <w:szCs w:val="20"/>
        </w:rPr>
        <w:t>fotokopija zavarovalne police izvajalca, in sicer za odgovornost delavcev in odškodninsko odgovornost izvajalca na objektu.</w:t>
      </w:r>
    </w:p>
    <w:p w14:paraId="6972DDAA" w14:textId="77777777" w:rsidR="00883DFC" w:rsidRPr="006A08B4" w:rsidRDefault="00883DFC" w:rsidP="00883DFC">
      <w:pPr>
        <w:ind w:right="7"/>
        <w:jc w:val="both"/>
        <w:rPr>
          <w:bCs/>
          <w:sz w:val="20"/>
          <w:szCs w:val="20"/>
        </w:rPr>
      </w:pPr>
    </w:p>
    <w:p w14:paraId="76AEB03A" w14:textId="77777777" w:rsidR="00883DFC" w:rsidRPr="006A08B4" w:rsidRDefault="00883DFC" w:rsidP="00883DFC">
      <w:pPr>
        <w:ind w:right="7"/>
        <w:jc w:val="both"/>
        <w:rPr>
          <w:bCs/>
          <w:sz w:val="20"/>
          <w:szCs w:val="20"/>
        </w:rPr>
      </w:pPr>
    </w:p>
    <w:p w14:paraId="26AB895F" w14:textId="77777777" w:rsidR="00883DFC" w:rsidRPr="006A08B4" w:rsidRDefault="00883DFC" w:rsidP="00883DFC">
      <w:pPr>
        <w:ind w:right="7"/>
        <w:jc w:val="both"/>
        <w:rPr>
          <w:bCs/>
          <w:sz w:val="20"/>
          <w:szCs w:val="20"/>
        </w:rPr>
      </w:pPr>
    </w:p>
    <w:p w14:paraId="1DC1D55C" w14:textId="4EA76A91" w:rsidR="00883DFC" w:rsidRPr="006A08B4" w:rsidRDefault="00883DFC" w:rsidP="00883DFC">
      <w:pPr>
        <w:ind w:right="7"/>
        <w:jc w:val="both"/>
        <w:rPr>
          <w:bCs/>
          <w:sz w:val="20"/>
          <w:szCs w:val="20"/>
        </w:rPr>
      </w:pPr>
      <w:r w:rsidRPr="006A08B4">
        <w:rPr>
          <w:bCs/>
          <w:sz w:val="20"/>
          <w:szCs w:val="20"/>
        </w:rPr>
        <w:t>Številka: …………………..</w:t>
      </w:r>
      <w:r w:rsidRPr="006A08B4">
        <w:rPr>
          <w:bCs/>
          <w:sz w:val="20"/>
          <w:szCs w:val="20"/>
        </w:rPr>
        <w:tab/>
      </w:r>
      <w:r w:rsidRPr="006A08B4">
        <w:rPr>
          <w:bCs/>
          <w:sz w:val="20"/>
          <w:szCs w:val="20"/>
        </w:rPr>
        <w:tab/>
      </w:r>
      <w:r w:rsidR="006A08B4">
        <w:rPr>
          <w:bCs/>
          <w:sz w:val="20"/>
          <w:szCs w:val="20"/>
        </w:rPr>
        <w:tab/>
      </w:r>
      <w:r w:rsidR="006A08B4">
        <w:rPr>
          <w:bCs/>
          <w:sz w:val="20"/>
          <w:szCs w:val="20"/>
        </w:rPr>
        <w:tab/>
      </w:r>
      <w:r w:rsidRPr="006A08B4">
        <w:rPr>
          <w:bCs/>
          <w:sz w:val="20"/>
          <w:szCs w:val="20"/>
        </w:rPr>
        <w:t>Številka: …………………..</w:t>
      </w:r>
    </w:p>
    <w:p w14:paraId="3022E7B7" w14:textId="77777777" w:rsidR="00883DFC" w:rsidRPr="006A08B4" w:rsidRDefault="00883DFC" w:rsidP="00883DFC">
      <w:pPr>
        <w:ind w:right="7"/>
        <w:jc w:val="both"/>
        <w:rPr>
          <w:bCs/>
          <w:sz w:val="20"/>
          <w:szCs w:val="20"/>
        </w:rPr>
      </w:pPr>
    </w:p>
    <w:p w14:paraId="46202149" w14:textId="60152C35" w:rsidR="00883DFC" w:rsidRPr="006A08B4" w:rsidRDefault="000B6F0D" w:rsidP="00883DFC">
      <w:pPr>
        <w:ind w:right="7"/>
        <w:rPr>
          <w:bCs/>
          <w:sz w:val="20"/>
          <w:szCs w:val="20"/>
        </w:rPr>
      </w:pPr>
      <w:r w:rsidRPr="006A08B4">
        <w:rPr>
          <w:bCs/>
          <w:sz w:val="20"/>
          <w:szCs w:val="20"/>
        </w:rPr>
        <w:t xml:space="preserve">……………., dne …………….                      </w:t>
      </w:r>
      <w:r w:rsidR="00883DFC" w:rsidRPr="006A08B4">
        <w:rPr>
          <w:bCs/>
          <w:sz w:val="20"/>
          <w:szCs w:val="20"/>
        </w:rPr>
        <w:t xml:space="preserve">  </w:t>
      </w:r>
      <w:r w:rsidR="00883DFC" w:rsidRPr="006A08B4">
        <w:rPr>
          <w:bCs/>
          <w:sz w:val="20"/>
          <w:szCs w:val="20"/>
        </w:rPr>
        <w:tab/>
      </w:r>
      <w:r w:rsidR="00883DFC" w:rsidRPr="006A08B4">
        <w:rPr>
          <w:bCs/>
          <w:sz w:val="20"/>
          <w:szCs w:val="20"/>
        </w:rPr>
        <w:tab/>
        <w:t xml:space="preserve"> Ljubljana, dne ……………</w:t>
      </w:r>
    </w:p>
    <w:p w14:paraId="59A9C423" w14:textId="77777777" w:rsidR="00883DFC" w:rsidRPr="006A08B4" w:rsidRDefault="00883DFC" w:rsidP="00883DFC">
      <w:pPr>
        <w:numPr>
          <w:ilvl w:val="12"/>
          <w:numId w:val="0"/>
        </w:numPr>
        <w:tabs>
          <w:tab w:val="left" w:pos="567"/>
          <w:tab w:val="left" w:pos="4253"/>
          <w:tab w:val="left" w:pos="5529"/>
          <w:tab w:val="right" w:pos="8505"/>
        </w:tabs>
        <w:jc w:val="both"/>
        <w:rPr>
          <w:sz w:val="20"/>
          <w:szCs w:val="20"/>
        </w:rPr>
      </w:pPr>
    </w:p>
    <w:p w14:paraId="4D4087AD" w14:textId="77777777" w:rsidR="00883DFC" w:rsidRPr="006A08B4" w:rsidRDefault="00883DFC" w:rsidP="00883DFC">
      <w:pPr>
        <w:jc w:val="both"/>
        <w:rPr>
          <w:sz w:val="20"/>
          <w:szCs w:val="20"/>
        </w:rPr>
      </w:pPr>
    </w:p>
    <w:p w14:paraId="3FA1E7F1" w14:textId="77777777" w:rsidR="00883DFC" w:rsidRPr="006A08B4" w:rsidRDefault="00883DFC" w:rsidP="00883DFC">
      <w:pPr>
        <w:jc w:val="both"/>
        <w:rPr>
          <w:sz w:val="20"/>
          <w:szCs w:val="20"/>
        </w:rPr>
      </w:pPr>
    </w:p>
    <w:tbl>
      <w:tblPr>
        <w:tblW w:w="14298" w:type="dxa"/>
        <w:tblLayout w:type="fixed"/>
        <w:tblCellMar>
          <w:left w:w="70" w:type="dxa"/>
          <w:right w:w="70" w:type="dxa"/>
        </w:tblCellMar>
        <w:tblLook w:val="0000" w:firstRow="0" w:lastRow="0" w:firstColumn="0" w:lastColumn="0" w:noHBand="0" w:noVBand="0"/>
      </w:tblPr>
      <w:tblGrid>
        <w:gridCol w:w="4766"/>
        <w:gridCol w:w="4766"/>
        <w:gridCol w:w="4766"/>
      </w:tblGrid>
      <w:tr w:rsidR="000B6F0D" w:rsidRPr="006A08B4" w14:paraId="5E97155A" w14:textId="77777777" w:rsidTr="000B6F0D">
        <w:trPr>
          <w:trHeight w:val="2474"/>
        </w:trPr>
        <w:tc>
          <w:tcPr>
            <w:tcW w:w="4766" w:type="dxa"/>
            <w:shd w:val="clear" w:color="auto" w:fill="auto"/>
          </w:tcPr>
          <w:p w14:paraId="414BD833" w14:textId="77777777" w:rsidR="000B6F0D" w:rsidRPr="006A08B4" w:rsidRDefault="000B6F0D" w:rsidP="00CA1FBA">
            <w:pPr>
              <w:jc w:val="both"/>
              <w:rPr>
                <w:b/>
                <w:sz w:val="20"/>
                <w:szCs w:val="20"/>
              </w:rPr>
            </w:pPr>
            <w:r w:rsidRPr="006A08B4">
              <w:rPr>
                <w:b/>
                <w:sz w:val="20"/>
                <w:szCs w:val="20"/>
              </w:rPr>
              <w:lastRenderedPageBreak/>
              <w:t>IZVAJALEC:</w:t>
            </w:r>
          </w:p>
          <w:p w14:paraId="15B1F997" w14:textId="77777777" w:rsidR="000B6F0D" w:rsidRPr="006A08B4" w:rsidRDefault="000B6F0D" w:rsidP="00CA1FBA">
            <w:pPr>
              <w:jc w:val="both"/>
              <w:rPr>
                <w:rFonts w:cs="Arial"/>
                <w:b/>
                <w:sz w:val="20"/>
                <w:szCs w:val="20"/>
              </w:rPr>
            </w:pPr>
          </w:p>
          <w:p w14:paraId="67C0E042" w14:textId="680C8DCB" w:rsidR="000B6F0D" w:rsidRPr="006A08B4" w:rsidRDefault="000B6F0D" w:rsidP="00CA1FBA">
            <w:pPr>
              <w:jc w:val="both"/>
              <w:rPr>
                <w:rFonts w:cs="Arial"/>
                <w:b/>
                <w:sz w:val="20"/>
                <w:szCs w:val="20"/>
              </w:rPr>
            </w:pPr>
            <w:r w:rsidRPr="006A08B4">
              <w:rPr>
                <w:rFonts w:cs="Arial"/>
                <w:b/>
                <w:sz w:val="20"/>
                <w:szCs w:val="20"/>
              </w:rPr>
              <w:t xml:space="preserve">………………………………… </w:t>
            </w:r>
          </w:p>
          <w:p w14:paraId="506BF428" w14:textId="13C03124" w:rsidR="000B6F0D" w:rsidRPr="006A08B4" w:rsidRDefault="000B6F0D" w:rsidP="00CA1FBA">
            <w:pPr>
              <w:jc w:val="both"/>
              <w:rPr>
                <w:rFonts w:cs="Arial"/>
                <w:b/>
                <w:sz w:val="20"/>
                <w:szCs w:val="20"/>
              </w:rPr>
            </w:pPr>
            <w:r w:rsidRPr="006A08B4">
              <w:rPr>
                <w:rFonts w:cs="Arial"/>
                <w:b/>
                <w:sz w:val="20"/>
                <w:szCs w:val="20"/>
              </w:rPr>
              <w:t>………………………………..</w:t>
            </w:r>
          </w:p>
          <w:p w14:paraId="1F1E2EE1" w14:textId="14A79F81" w:rsidR="000B6F0D" w:rsidRPr="006A08B4" w:rsidRDefault="000B6F0D" w:rsidP="00CA1FBA">
            <w:pPr>
              <w:jc w:val="both"/>
              <w:rPr>
                <w:rFonts w:cs="Arial"/>
                <w:sz w:val="20"/>
                <w:szCs w:val="20"/>
              </w:rPr>
            </w:pPr>
            <w:r w:rsidRPr="006A08B4">
              <w:rPr>
                <w:rFonts w:cs="Arial"/>
                <w:b/>
                <w:sz w:val="20"/>
                <w:szCs w:val="20"/>
              </w:rPr>
              <w:t>……………………………</w:t>
            </w:r>
            <w:r w:rsidRPr="006A08B4">
              <w:rPr>
                <w:rFonts w:cs="Arial"/>
                <w:sz w:val="20"/>
                <w:szCs w:val="20"/>
              </w:rPr>
              <w:t>……</w:t>
            </w:r>
          </w:p>
          <w:p w14:paraId="7D9ED441" w14:textId="078A5C1C" w:rsidR="000B6F0D" w:rsidRPr="006A08B4" w:rsidRDefault="000B6F0D" w:rsidP="00CA1FBA">
            <w:pPr>
              <w:jc w:val="both"/>
              <w:rPr>
                <w:rFonts w:cs="Arial"/>
                <w:sz w:val="20"/>
                <w:szCs w:val="20"/>
              </w:rPr>
            </w:pPr>
            <w:r w:rsidRPr="006A08B4">
              <w:rPr>
                <w:rFonts w:cs="Arial"/>
                <w:sz w:val="20"/>
                <w:szCs w:val="20"/>
              </w:rPr>
              <w:t>(</w:t>
            </w:r>
            <w:r w:rsidR="006A08B4">
              <w:rPr>
                <w:rFonts w:cs="Arial"/>
                <w:sz w:val="20"/>
                <w:szCs w:val="20"/>
              </w:rPr>
              <w:t>………………</w:t>
            </w:r>
            <w:r w:rsidRPr="006A08B4">
              <w:rPr>
                <w:rFonts w:cs="Arial"/>
                <w:sz w:val="20"/>
                <w:szCs w:val="20"/>
              </w:rPr>
              <w:t>)</w:t>
            </w:r>
          </w:p>
          <w:p w14:paraId="63F927F5" w14:textId="77777777" w:rsidR="000B6F0D" w:rsidRPr="006A08B4" w:rsidRDefault="000B6F0D" w:rsidP="00CA1FBA">
            <w:pPr>
              <w:jc w:val="both"/>
              <w:rPr>
                <w:sz w:val="20"/>
                <w:szCs w:val="20"/>
              </w:rPr>
            </w:pPr>
          </w:p>
          <w:p w14:paraId="687EC103" w14:textId="77777777" w:rsidR="000B6F0D" w:rsidRPr="006A08B4" w:rsidRDefault="000B6F0D" w:rsidP="00CA1FBA">
            <w:pPr>
              <w:jc w:val="both"/>
              <w:rPr>
                <w:sz w:val="20"/>
                <w:szCs w:val="20"/>
              </w:rPr>
            </w:pPr>
          </w:p>
          <w:p w14:paraId="61BF7637" w14:textId="77777777" w:rsidR="000B6F0D" w:rsidRPr="006A08B4" w:rsidRDefault="000B6F0D" w:rsidP="00CA1FBA">
            <w:pPr>
              <w:jc w:val="both"/>
              <w:rPr>
                <w:sz w:val="20"/>
                <w:szCs w:val="20"/>
              </w:rPr>
            </w:pPr>
            <w:r w:rsidRPr="006A08B4">
              <w:rPr>
                <w:sz w:val="20"/>
                <w:szCs w:val="20"/>
              </w:rPr>
              <w:t>_________________________</w:t>
            </w:r>
          </w:p>
          <w:p w14:paraId="09270BED" w14:textId="77777777" w:rsidR="000B6F0D" w:rsidRPr="006A08B4" w:rsidRDefault="000B6F0D" w:rsidP="00CA1FBA">
            <w:pPr>
              <w:jc w:val="both"/>
              <w:rPr>
                <w:sz w:val="20"/>
                <w:szCs w:val="20"/>
              </w:rPr>
            </w:pPr>
          </w:p>
          <w:p w14:paraId="3A0144CF" w14:textId="1D533BD4" w:rsidR="000B6F0D" w:rsidRPr="006A08B4" w:rsidRDefault="000B6F0D" w:rsidP="00CA1FBA">
            <w:pPr>
              <w:jc w:val="both"/>
              <w:rPr>
                <w:sz w:val="20"/>
                <w:szCs w:val="20"/>
              </w:rPr>
            </w:pPr>
            <w:r w:rsidRPr="006A08B4">
              <w:rPr>
                <w:sz w:val="20"/>
                <w:szCs w:val="20"/>
              </w:rPr>
              <w:t>žig</w:t>
            </w:r>
          </w:p>
          <w:p w14:paraId="5DB99E80" w14:textId="77777777" w:rsidR="000B6F0D" w:rsidRPr="006A08B4" w:rsidRDefault="000B6F0D" w:rsidP="00CA1FBA">
            <w:pPr>
              <w:jc w:val="both"/>
              <w:rPr>
                <w:sz w:val="20"/>
                <w:szCs w:val="20"/>
              </w:rPr>
            </w:pPr>
          </w:p>
          <w:p w14:paraId="35028485" w14:textId="77777777" w:rsidR="000B6F0D" w:rsidRPr="006A08B4" w:rsidRDefault="000B6F0D" w:rsidP="00CA1FBA">
            <w:pPr>
              <w:jc w:val="both"/>
              <w:rPr>
                <w:sz w:val="20"/>
                <w:szCs w:val="20"/>
              </w:rPr>
            </w:pPr>
          </w:p>
          <w:p w14:paraId="3CA2AAFF" w14:textId="2481A993" w:rsidR="000B6F0D" w:rsidRPr="006A08B4" w:rsidRDefault="000B6F0D" w:rsidP="00CA1FBA">
            <w:pPr>
              <w:jc w:val="both"/>
              <w:rPr>
                <w:b/>
                <w:sz w:val="20"/>
                <w:szCs w:val="20"/>
              </w:rPr>
            </w:pPr>
          </w:p>
        </w:tc>
        <w:tc>
          <w:tcPr>
            <w:tcW w:w="4766" w:type="dxa"/>
          </w:tcPr>
          <w:p w14:paraId="251D579B" w14:textId="77777777" w:rsidR="000B6F0D" w:rsidRPr="006A08B4" w:rsidRDefault="000B6F0D" w:rsidP="00B80067">
            <w:pPr>
              <w:spacing w:line="260" w:lineRule="atLeast"/>
              <w:jc w:val="right"/>
              <w:rPr>
                <w:rFonts w:cs="Arial"/>
                <w:b/>
                <w:sz w:val="20"/>
                <w:szCs w:val="20"/>
              </w:rPr>
            </w:pPr>
            <w:r w:rsidRPr="006A08B4">
              <w:rPr>
                <w:rFonts w:cs="Arial"/>
                <w:b/>
                <w:sz w:val="20"/>
                <w:szCs w:val="20"/>
              </w:rPr>
              <w:t>NAROČNIK:</w:t>
            </w:r>
          </w:p>
          <w:p w14:paraId="71B6A135" w14:textId="77777777" w:rsidR="000B6F0D" w:rsidRPr="006A08B4" w:rsidRDefault="000B6F0D" w:rsidP="00B80067">
            <w:pPr>
              <w:spacing w:line="260" w:lineRule="atLeast"/>
              <w:jc w:val="right"/>
              <w:rPr>
                <w:rFonts w:cs="Arial"/>
                <w:b/>
                <w:sz w:val="20"/>
                <w:szCs w:val="20"/>
              </w:rPr>
            </w:pPr>
            <w:r w:rsidRPr="006A08B4">
              <w:rPr>
                <w:rFonts w:cs="Arial"/>
                <w:b/>
                <w:sz w:val="20"/>
                <w:szCs w:val="20"/>
              </w:rPr>
              <w:t xml:space="preserve">SREDNJA ŠOLA TEHNIŠKIH STROK ŠIŠKA, Ljubljana </w:t>
            </w:r>
          </w:p>
          <w:p w14:paraId="06536E89" w14:textId="77777777" w:rsidR="000B6F0D" w:rsidRPr="006A08B4" w:rsidRDefault="000B6F0D" w:rsidP="00B80067">
            <w:pPr>
              <w:spacing w:line="260" w:lineRule="atLeast"/>
              <w:jc w:val="right"/>
              <w:rPr>
                <w:rFonts w:cs="Arial"/>
                <w:sz w:val="20"/>
                <w:szCs w:val="20"/>
              </w:rPr>
            </w:pPr>
          </w:p>
          <w:p w14:paraId="49C4300C" w14:textId="77777777" w:rsidR="000B6F0D" w:rsidRPr="006A08B4" w:rsidRDefault="000B6F0D" w:rsidP="00B80067">
            <w:pPr>
              <w:spacing w:line="260" w:lineRule="atLeast"/>
              <w:jc w:val="right"/>
              <w:rPr>
                <w:rFonts w:cs="Arial"/>
                <w:sz w:val="20"/>
                <w:szCs w:val="20"/>
              </w:rPr>
            </w:pPr>
            <w:r w:rsidRPr="006A08B4">
              <w:rPr>
                <w:rFonts w:cs="Arial"/>
                <w:sz w:val="20"/>
                <w:szCs w:val="20"/>
              </w:rPr>
              <w:t>Darinka Martinčič Zalokar</w:t>
            </w:r>
          </w:p>
          <w:p w14:paraId="067411A2" w14:textId="77777777" w:rsidR="000B6F0D" w:rsidRPr="006A08B4" w:rsidRDefault="000B6F0D" w:rsidP="00B80067">
            <w:pPr>
              <w:spacing w:line="260" w:lineRule="atLeast"/>
              <w:jc w:val="right"/>
              <w:rPr>
                <w:rFonts w:cs="Arial"/>
                <w:sz w:val="20"/>
                <w:szCs w:val="20"/>
              </w:rPr>
            </w:pPr>
            <w:r w:rsidRPr="006A08B4">
              <w:rPr>
                <w:rFonts w:cs="Arial"/>
                <w:sz w:val="20"/>
                <w:szCs w:val="20"/>
              </w:rPr>
              <w:t>(ravnateljica)</w:t>
            </w:r>
          </w:p>
          <w:p w14:paraId="2DD51C17" w14:textId="77777777" w:rsidR="000B6F0D" w:rsidRPr="006A08B4" w:rsidRDefault="000B6F0D" w:rsidP="00B80067">
            <w:pPr>
              <w:spacing w:line="260" w:lineRule="atLeast"/>
              <w:jc w:val="both"/>
              <w:rPr>
                <w:rFonts w:cs="Arial"/>
                <w:sz w:val="20"/>
                <w:szCs w:val="20"/>
              </w:rPr>
            </w:pPr>
          </w:p>
          <w:p w14:paraId="63A36696" w14:textId="77777777" w:rsidR="000B6F0D" w:rsidRPr="006A08B4" w:rsidRDefault="000B6F0D" w:rsidP="00B80067">
            <w:pPr>
              <w:spacing w:line="260" w:lineRule="atLeast"/>
              <w:jc w:val="right"/>
              <w:rPr>
                <w:rFonts w:cs="Arial"/>
                <w:sz w:val="20"/>
                <w:szCs w:val="20"/>
              </w:rPr>
            </w:pPr>
            <w:r w:rsidRPr="006A08B4">
              <w:rPr>
                <w:rFonts w:cs="Arial"/>
                <w:sz w:val="20"/>
                <w:szCs w:val="20"/>
              </w:rPr>
              <w:t>_________________</w:t>
            </w:r>
          </w:p>
          <w:p w14:paraId="0EA3663B" w14:textId="77777777" w:rsidR="000B6F0D" w:rsidRPr="006A08B4" w:rsidRDefault="000B6F0D" w:rsidP="00B80067">
            <w:pPr>
              <w:spacing w:line="260" w:lineRule="atLeast"/>
              <w:jc w:val="both"/>
              <w:rPr>
                <w:rFonts w:cs="Arial"/>
                <w:sz w:val="20"/>
                <w:szCs w:val="20"/>
              </w:rPr>
            </w:pPr>
          </w:p>
          <w:p w14:paraId="42A63594" w14:textId="2D95A1D4" w:rsidR="000B6F0D" w:rsidRPr="006A08B4" w:rsidRDefault="000B6F0D" w:rsidP="00CA1FBA">
            <w:pPr>
              <w:jc w:val="right"/>
              <w:rPr>
                <w:rFonts w:cs="Arial"/>
                <w:b/>
                <w:sz w:val="20"/>
                <w:szCs w:val="20"/>
              </w:rPr>
            </w:pPr>
            <w:r w:rsidRPr="006A08B4">
              <w:rPr>
                <w:rFonts w:cs="Arial"/>
                <w:sz w:val="20"/>
                <w:szCs w:val="20"/>
              </w:rPr>
              <w:t>žig</w:t>
            </w:r>
          </w:p>
        </w:tc>
        <w:tc>
          <w:tcPr>
            <w:tcW w:w="4766" w:type="dxa"/>
            <w:shd w:val="clear" w:color="auto" w:fill="auto"/>
          </w:tcPr>
          <w:p w14:paraId="4786D9D2" w14:textId="6ED37E6E" w:rsidR="000B6F0D" w:rsidRPr="006A08B4" w:rsidRDefault="000B6F0D" w:rsidP="00CA1FBA">
            <w:pPr>
              <w:jc w:val="right"/>
              <w:rPr>
                <w:rFonts w:cs="Arial"/>
                <w:b/>
                <w:sz w:val="20"/>
                <w:szCs w:val="20"/>
              </w:rPr>
            </w:pPr>
            <w:r w:rsidRPr="006A08B4">
              <w:rPr>
                <w:rFonts w:cs="Arial"/>
                <w:b/>
                <w:sz w:val="20"/>
                <w:szCs w:val="20"/>
              </w:rPr>
              <w:t>NAROČNIK:</w:t>
            </w:r>
          </w:p>
          <w:p w14:paraId="1B5F1752" w14:textId="77777777" w:rsidR="000B6F0D" w:rsidRPr="006A08B4" w:rsidRDefault="000B6F0D" w:rsidP="00CA1FBA">
            <w:pPr>
              <w:jc w:val="right"/>
              <w:rPr>
                <w:rFonts w:cs="Arial"/>
                <w:b/>
                <w:sz w:val="20"/>
                <w:szCs w:val="20"/>
              </w:rPr>
            </w:pPr>
          </w:p>
          <w:p w14:paraId="2A0E69F3" w14:textId="77777777" w:rsidR="000B6F0D" w:rsidRPr="006A08B4" w:rsidRDefault="000B6F0D" w:rsidP="00CA1FBA">
            <w:pPr>
              <w:jc w:val="right"/>
              <w:rPr>
                <w:rFonts w:cs="Arial"/>
                <w:b/>
                <w:sz w:val="20"/>
                <w:szCs w:val="20"/>
              </w:rPr>
            </w:pPr>
            <w:r w:rsidRPr="006A08B4">
              <w:rPr>
                <w:rFonts w:cs="Arial"/>
                <w:b/>
                <w:sz w:val="20"/>
                <w:szCs w:val="20"/>
              </w:rPr>
              <w:t xml:space="preserve"> OSNOVNA ŠOLA ZADOBROVA, </w:t>
            </w:r>
          </w:p>
          <w:p w14:paraId="06035BDC" w14:textId="77777777" w:rsidR="000B6F0D" w:rsidRPr="006A08B4" w:rsidRDefault="000B6F0D" w:rsidP="00CA1FBA">
            <w:pPr>
              <w:jc w:val="right"/>
              <w:rPr>
                <w:rFonts w:cs="Arial"/>
                <w:b/>
                <w:sz w:val="20"/>
                <w:szCs w:val="20"/>
              </w:rPr>
            </w:pPr>
            <w:r w:rsidRPr="006A08B4">
              <w:rPr>
                <w:rFonts w:cs="Arial"/>
                <w:b/>
                <w:sz w:val="20"/>
                <w:szCs w:val="20"/>
              </w:rPr>
              <w:t xml:space="preserve">Ljubljana-Polje </w:t>
            </w:r>
          </w:p>
          <w:p w14:paraId="49E7AC76" w14:textId="77777777" w:rsidR="000B6F0D" w:rsidRPr="006A08B4" w:rsidRDefault="000B6F0D" w:rsidP="00CA1FBA">
            <w:pPr>
              <w:jc w:val="right"/>
              <w:rPr>
                <w:rFonts w:cs="Arial"/>
                <w:b/>
                <w:sz w:val="20"/>
                <w:szCs w:val="20"/>
              </w:rPr>
            </w:pPr>
            <w:r w:rsidRPr="006A08B4">
              <w:rPr>
                <w:rFonts w:cs="Arial"/>
                <w:b/>
                <w:sz w:val="20"/>
                <w:szCs w:val="20"/>
              </w:rPr>
              <w:t xml:space="preserve">                                     Vlado Znoj </w:t>
            </w:r>
          </w:p>
          <w:p w14:paraId="57D004C8" w14:textId="77777777" w:rsidR="000B6F0D" w:rsidRPr="006A08B4" w:rsidRDefault="000B6F0D" w:rsidP="00CA1FBA">
            <w:pPr>
              <w:jc w:val="right"/>
              <w:rPr>
                <w:rFonts w:cs="Arial"/>
                <w:sz w:val="20"/>
                <w:szCs w:val="20"/>
              </w:rPr>
            </w:pPr>
            <w:r w:rsidRPr="006A08B4">
              <w:rPr>
                <w:rFonts w:cs="Arial"/>
                <w:sz w:val="20"/>
                <w:szCs w:val="20"/>
              </w:rPr>
              <w:t xml:space="preserve">                                           (ravnatelj)</w:t>
            </w:r>
          </w:p>
          <w:p w14:paraId="6254454B" w14:textId="77777777" w:rsidR="000B6F0D" w:rsidRPr="006A08B4" w:rsidRDefault="000B6F0D" w:rsidP="00CA1FBA">
            <w:pPr>
              <w:jc w:val="right"/>
              <w:rPr>
                <w:rFonts w:cs="Arial"/>
                <w:sz w:val="20"/>
                <w:szCs w:val="20"/>
              </w:rPr>
            </w:pPr>
          </w:p>
          <w:p w14:paraId="55F349E0" w14:textId="77777777" w:rsidR="000B6F0D" w:rsidRPr="006A08B4" w:rsidRDefault="000B6F0D" w:rsidP="00CA1FBA">
            <w:pPr>
              <w:jc w:val="right"/>
              <w:rPr>
                <w:rFonts w:cs="Arial"/>
                <w:sz w:val="20"/>
                <w:szCs w:val="20"/>
              </w:rPr>
            </w:pPr>
          </w:p>
          <w:p w14:paraId="71660B56" w14:textId="77777777" w:rsidR="000B6F0D" w:rsidRPr="006A08B4" w:rsidRDefault="000B6F0D" w:rsidP="00CA1FBA">
            <w:pPr>
              <w:jc w:val="right"/>
              <w:rPr>
                <w:rFonts w:cs="Arial"/>
                <w:sz w:val="20"/>
                <w:szCs w:val="20"/>
              </w:rPr>
            </w:pPr>
          </w:p>
          <w:p w14:paraId="72CDD0D5" w14:textId="77777777" w:rsidR="000B6F0D" w:rsidRPr="006A08B4" w:rsidRDefault="000B6F0D" w:rsidP="00CA1FBA">
            <w:pPr>
              <w:jc w:val="right"/>
              <w:rPr>
                <w:sz w:val="20"/>
                <w:szCs w:val="20"/>
              </w:rPr>
            </w:pPr>
            <w:r w:rsidRPr="006A08B4">
              <w:rPr>
                <w:sz w:val="20"/>
                <w:szCs w:val="20"/>
              </w:rPr>
              <w:t>_________________________</w:t>
            </w:r>
          </w:p>
          <w:p w14:paraId="5CD17F7A" w14:textId="77777777" w:rsidR="000B6F0D" w:rsidRPr="006A08B4" w:rsidRDefault="000B6F0D" w:rsidP="00CA1FBA">
            <w:pPr>
              <w:jc w:val="right"/>
              <w:rPr>
                <w:rFonts w:cs="Arial"/>
                <w:sz w:val="20"/>
                <w:szCs w:val="20"/>
              </w:rPr>
            </w:pPr>
          </w:p>
          <w:p w14:paraId="6C144E26" w14:textId="77777777" w:rsidR="000B6F0D" w:rsidRPr="006A08B4" w:rsidRDefault="000B6F0D" w:rsidP="00CA1FBA">
            <w:pPr>
              <w:rPr>
                <w:rFonts w:cs="Arial"/>
                <w:sz w:val="20"/>
                <w:szCs w:val="20"/>
              </w:rPr>
            </w:pPr>
          </w:p>
          <w:p w14:paraId="6206F80C" w14:textId="77777777" w:rsidR="000B6F0D" w:rsidRPr="006A08B4" w:rsidRDefault="000B6F0D" w:rsidP="00CA1FBA">
            <w:pPr>
              <w:rPr>
                <w:rFonts w:cs="Arial"/>
                <w:sz w:val="20"/>
                <w:szCs w:val="20"/>
              </w:rPr>
            </w:pPr>
          </w:p>
          <w:p w14:paraId="4066C218" w14:textId="77777777" w:rsidR="000B6F0D" w:rsidRPr="006A08B4" w:rsidRDefault="000B6F0D" w:rsidP="00CA1FBA">
            <w:pPr>
              <w:rPr>
                <w:rFonts w:cs="Arial"/>
                <w:sz w:val="20"/>
                <w:szCs w:val="20"/>
              </w:rPr>
            </w:pPr>
          </w:p>
          <w:p w14:paraId="4130F579" w14:textId="77777777" w:rsidR="000B6F0D" w:rsidRPr="006A08B4" w:rsidRDefault="000B6F0D" w:rsidP="00CA1FBA">
            <w:pPr>
              <w:jc w:val="right"/>
              <w:rPr>
                <w:rFonts w:cs="Arial"/>
                <w:b/>
                <w:sz w:val="20"/>
                <w:szCs w:val="20"/>
              </w:rPr>
            </w:pPr>
            <w:r w:rsidRPr="006A08B4">
              <w:rPr>
                <w:rFonts w:cs="Arial"/>
                <w:sz w:val="20"/>
                <w:szCs w:val="20"/>
              </w:rPr>
              <w:t>žig</w:t>
            </w:r>
          </w:p>
          <w:p w14:paraId="0E460C3C" w14:textId="77777777" w:rsidR="000B6F0D" w:rsidRPr="006A08B4" w:rsidRDefault="000B6F0D" w:rsidP="00CA1FBA">
            <w:pPr>
              <w:rPr>
                <w:rFonts w:cs="Arial"/>
                <w:sz w:val="20"/>
                <w:szCs w:val="20"/>
              </w:rPr>
            </w:pPr>
          </w:p>
          <w:p w14:paraId="30501524" w14:textId="77777777" w:rsidR="000B6F0D" w:rsidRPr="006A08B4" w:rsidRDefault="000B6F0D" w:rsidP="00CA1FBA">
            <w:pPr>
              <w:rPr>
                <w:rFonts w:cs="Arial"/>
                <w:sz w:val="20"/>
                <w:szCs w:val="20"/>
              </w:rPr>
            </w:pPr>
          </w:p>
          <w:p w14:paraId="0B47DA87" w14:textId="77777777" w:rsidR="000B6F0D" w:rsidRPr="006A08B4" w:rsidRDefault="000B6F0D" w:rsidP="00CA1FBA">
            <w:pPr>
              <w:rPr>
                <w:rFonts w:cs="Arial"/>
                <w:sz w:val="20"/>
                <w:szCs w:val="20"/>
              </w:rPr>
            </w:pPr>
          </w:p>
        </w:tc>
      </w:tr>
    </w:tbl>
    <w:p w14:paraId="651B1342" w14:textId="77777777" w:rsidR="00883DFC" w:rsidRPr="006A08B4" w:rsidRDefault="00883DFC" w:rsidP="00883DFC">
      <w:pPr>
        <w:jc w:val="both"/>
        <w:rPr>
          <w:rFonts w:cs="Arial"/>
          <w:b/>
          <w:sz w:val="20"/>
          <w:szCs w:val="20"/>
        </w:rPr>
      </w:pPr>
    </w:p>
    <w:p w14:paraId="59BC692D" w14:textId="77777777" w:rsidR="00883DFC" w:rsidRPr="006A08B4" w:rsidRDefault="00883DFC" w:rsidP="008A7D7B">
      <w:pPr>
        <w:pStyle w:val="BodyText21"/>
        <w:numPr>
          <w:ilvl w:val="12"/>
          <w:numId w:val="0"/>
        </w:numPr>
        <w:jc w:val="center"/>
        <w:rPr>
          <w:rFonts w:ascii="Arial" w:hAnsi="Arial" w:cs="Arial"/>
          <w:sz w:val="20"/>
          <w:highlight w:val="yellow"/>
        </w:rPr>
      </w:pPr>
    </w:p>
    <w:p w14:paraId="2C1BD6D0" w14:textId="77777777" w:rsidR="00883DFC" w:rsidRPr="006A08B4" w:rsidRDefault="00883DFC" w:rsidP="008A7D7B">
      <w:pPr>
        <w:pStyle w:val="BodyText21"/>
        <w:numPr>
          <w:ilvl w:val="12"/>
          <w:numId w:val="0"/>
        </w:numPr>
        <w:jc w:val="center"/>
        <w:rPr>
          <w:rFonts w:ascii="Arial" w:hAnsi="Arial" w:cs="Arial"/>
          <w:sz w:val="20"/>
          <w:highlight w:val="yellow"/>
        </w:rPr>
      </w:pPr>
    </w:p>
    <w:p w14:paraId="163FD11F" w14:textId="77777777" w:rsidR="00925C29" w:rsidRPr="00A24A2F" w:rsidRDefault="00925C29" w:rsidP="00DC659D">
      <w:pPr>
        <w:jc w:val="right"/>
        <w:rPr>
          <w:rFonts w:cs="Arial"/>
          <w:b/>
          <w:sz w:val="20"/>
          <w:szCs w:val="20"/>
          <w:u w:val="single"/>
        </w:rPr>
      </w:pPr>
    </w:p>
    <w:sectPr w:rsidR="00925C29" w:rsidRPr="00A24A2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4662B" w14:textId="77777777" w:rsidR="00A82E51" w:rsidRDefault="00A82E51" w:rsidP="00DC659D">
      <w:r>
        <w:separator/>
      </w:r>
    </w:p>
  </w:endnote>
  <w:endnote w:type="continuationSeparator" w:id="0">
    <w:p w14:paraId="7E839650" w14:textId="77777777" w:rsidR="00A82E51" w:rsidRDefault="00A82E51"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Content>
      <w:p w14:paraId="572380AF" w14:textId="77777777" w:rsidR="00A82E51" w:rsidRDefault="00A82E51">
        <w:pPr>
          <w:pStyle w:val="Noga"/>
          <w:jc w:val="right"/>
        </w:pPr>
        <w:r>
          <w:fldChar w:fldCharType="begin"/>
        </w:r>
        <w:r>
          <w:instrText>PAGE   \* MERGEFORMAT</w:instrText>
        </w:r>
        <w:r>
          <w:fldChar w:fldCharType="separate"/>
        </w:r>
        <w:r w:rsidR="003E001C" w:rsidRPr="003E001C">
          <w:rPr>
            <w:noProof/>
            <w:lang w:val="sl-SI"/>
          </w:rPr>
          <w:t>1</w:t>
        </w:r>
        <w:r>
          <w:fldChar w:fldCharType="end"/>
        </w:r>
      </w:p>
    </w:sdtContent>
  </w:sdt>
  <w:p w14:paraId="080C9B0F" w14:textId="77777777" w:rsidR="00A82E51" w:rsidRDefault="00A82E5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41EDA" w14:textId="77777777" w:rsidR="00A82E51" w:rsidRDefault="00A82E51" w:rsidP="00DC659D">
      <w:r>
        <w:separator/>
      </w:r>
    </w:p>
  </w:footnote>
  <w:footnote w:type="continuationSeparator" w:id="0">
    <w:p w14:paraId="2C0E2E44" w14:textId="77777777" w:rsidR="00A82E51" w:rsidRDefault="00A82E51" w:rsidP="00DC659D">
      <w:r>
        <w:continuationSeparator/>
      </w:r>
    </w:p>
  </w:footnote>
  <w:footnote w:id="1">
    <w:p w14:paraId="1A5CE15B" w14:textId="77777777" w:rsidR="00A82E51" w:rsidRDefault="00A82E51"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A82E51" w:rsidRDefault="00A82E51" w:rsidP="00DC659D">
      <w:pPr>
        <w:pStyle w:val="Sprotnaopomba-besedilo"/>
      </w:pPr>
    </w:p>
  </w:footnote>
  <w:footnote w:id="2">
    <w:p w14:paraId="0212AE57" w14:textId="77777777" w:rsidR="00A82E51" w:rsidRDefault="00A82E51"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A82E51" w:rsidRDefault="00A82E51" w:rsidP="00DC659D">
      <w:pPr>
        <w:pStyle w:val="Sprotnaopomba-besedilo"/>
      </w:pPr>
    </w:p>
  </w:footnote>
  <w:footnote w:id="3">
    <w:p w14:paraId="02534169" w14:textId="77777777" w:rsidR="00A82E51" w:rsidRDefault="00A82E51"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0C8B6671" w14:textId="77777777" w:rsidR="00A82E51" w:rsidRDefault="00A82E51"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 w:id="5">
    <w:p w14:paraId="4B864C4E" w14:textId="600A652B" w:rsidR="00A82E51" w:rsidRDefault="00A82E51" w:rsidP="00AD486A">
      <w:pPr>
        <w:rPr>
          <w:rFonts w:ascii="Century Gothic" w:hAnsi="Century Gothic"/>
        </w:rPr>
      </w:pPr>
      <w:r w:rsidRPr="009A0FEC">
        <w:rPr>
          <w:rStyle w:val="Sprotnaopomba-sklic"/>
        </w:rPr>
        <w:footnoteRef/>
      </w:r>
      <w:r w:rsidRPr="009A0FEC">
        <w:t xml:space="preserve"> </w:t>
      </w:r>
      <w:r w:rsidRPr="009A0FEC">
        <w:rPr>
          <w:rFonts w:cs="Arial"/>
          <w:sz w:val="18"/>
          <w:szCs w:val="18"/>
        </w:rPr>
        <w:t>V primeru, da posamezni kader ni zaposlen pri ponudniku ali partnerju, mora biti kader ali gospodarski subjekt, pri katerem je kader zaposlen, nominiran kot podizvajalec.</w:t>
      </w:r>
      <w:r>
        <w:rPr>
          <w:rFonts w:ascii="Century Gothic" w:hAnsi="Century Gothic"/>
        </w:rPr>
        <w:t xml:space="preserve"> </w:t>
      </w:r>
    </w:p>
    <w:p w14:paraId="3DCFB62B" w14:textId="79BC6547" w:rsidR="00A82E51" w:rsidRDefault="00A82E51">
      <w:pPr>
        <w:pStyle w:val="Sprotnaopomba-besedil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22" w15:restartNumberingAfterBreak="0">
    <w:nsid w:val="0070683B"/>
    <w:multiLevelType w:val="hybridMultilevel"/>
    <w:tmpl w:val="EA94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06FE7FDE"/>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5" w15:restartNumberingAfterBreak="0">
    <w:nsid w:val="122E34F4"/>
    <w:multiLevelType w:val="multilevel"/>
    <w:tmpl w:val="9D5078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31133A7"/>
    <w:multiLevelType w:val="hybridMultilevel"/>
    <w:tmpl w:val="EA94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8F65558"/>
    <w:multiLevelType w:val="multilevel"/>
    <w:tmpl w:val="9D5078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AA854FD"/>
    <w:multiLevelType w:val="hybridMultilevel"/>
    <w:tmpl w:val="EA94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3A2BC6"/>
    <w:multiLevelType w:val="multilevel"/>
    <w:tmpl w:val="E084D94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FCD3EB1"/>
    <w:multiLevelType w:val="hybridMultilevel"/>
    <w:tmpl w:val="EA94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33" w15:restartNumberingAfterBreak="0">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315C52B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5"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374170A9"/>
    <w:multiLevelType w:val="multilevel"/>
    <w:tmpl w:val="6136E7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BFA56F8"/>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8" w15:restartNumberingAfterBreak="0">
    <w:nsid w:val="5C1431B7"/>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9"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24E1F1E"/>
    <w:multiLevelType w:val="multilevel"/>
    <w:tmpl w:val="019AD82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3E5098B"/>
    <w:multiLevelType w:val="hybridMultilevel"/>
    <w:tmpl w:val="954AA9C4"/>
    <w:lvl w:ilvl="0" w:tplc="10000001">
      <w:start w:val="1"/>
      <w:numFmt w:val="bullet"/>
      <w:lvlText w:val=""/>
      <w:lvlJc w:val="left"/>
      <w:pPr>
        <w:ind w:left="1069" w:hanging="360"/>
      </w:pPr>
      <w:rPr>
        <w:rFonts w:ascii="Symbol" w:hAnsi="Symbol" w:hint="default"/>
      </w:rPr>
    </w:lvl>
    <w:lvl w:ilvl="1" w:tplc="10000019">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42" w15:restartNumberingAfterBreak="0">
    <w:nsid w:val="65566866"/>
    <w:multiLevelType w:val="multilevel"/>
    <w:tmpl w:val="C66CCA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3" w15:restartNumberingAfterBreak="0">
    <w:nsid w:val="673414E9"/>
    <w:multiLevelType w:val="hybridMultilevel"/>
    <w:tmpl w:val="EA94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CD2A4D"/>
    <w:multiLevelType w:val="hybridMultilevel"/>
    <w:tmpl w:val="DF72C1E0"/>
    <w:lvl w:ilvl="0" w:tplc="670CC5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AC78F4"/>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7" w15:restartNumberingAfterBreak="0">
    <w:nsid w:val="783A24C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39"/>
  </w:num>
  <w:num w:numId="2">
    <w:abstractNumId w:val="7"/>
  </w:num>
  <w:num w:numId="3">
    <w:abstractNumId w:val="11"/>
  </w:num>
  <w:num w:numId="4">
    <w:abstractNumId w:val="15"/>
  </w:num>
  <w:num w:numId="5">
    <w:abstractNumId w:val="4"/>
  </w:num>
  <w:num w:numId="6">
    <w:abstractNumId w:val="12"/>
  </w:num>
  <w:num w:numId="7">
    <w:abstractNumId w:val="19"/>
  </w:num>
  <w:num w:numId="8">
    <w:abstractNumId w:val="44"/>
  </w:num>
  <w:num w:numId="9">
    <w:abstractNumId w:val="27"/>
  </w:num>
  <w:num w:numId="10">
    <w:abstractNumId w:val="0"/>
    <w:lvlOverride w:ilvl="0">
      <w:lvl w:ilvl="0">
        <w:start w:val="4"/>
        <w:numFmt w:val="bullet"/>
        <w:lvlText w:val="-"/>
        <w:legacy w:legacy="1" w:legacySpace="0" w:legacyIndent="360"/>
        <w:lvlJc w:val="left"/>
        <w:pPr>
          <w:ind w:left="360" w:hanging="360"/>
        </w:pPr>
      </w:lvl>
    </w:lvlOverride>
  </w:num>
  <w:num w:numId="11">
    <w:abstractNumId w:val="32"/>
  </w:num>
  <w:num w:numId="12">
    <w:abstractNumId w:val="35"/>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38"/>
  </w:num>
  <w:num w:numId="17">
    <w:abstractNumId w:val="34"/>
  </w:num>
  <w:num w:numId="18">
    <w:abstractNumId w:val="36"/>
  </w:num>
  <w:num w:numId="19">
    <w:abstractNumId w:val="37"/>
  </w:num>
  <w:num w:numId="20">
    <w:abstractNumId w:val="46"/>
  </w:num>
  <w:num w:numId="21">
    <w:abstractNumId w:val="42"/>
  </w:num>
  <w:num w:numId="22">
    <w:abstractNumId w:val="24"/>
  </w:num>
  <w:num w:numId="23">
    <w:abstractNumId w:val="47"/>
  </w:num>
  <w:num w:numId="24">
    <w:abstractNumId w:val="30"/>
  </w:num>
  <w:num w:numId="25">
    <w:abstractNumId w:val="45"/>
  </w:num>
  <w:num w:numId="26">
    <w:abstractNumId w:val="29"/>
  </w:num>
  <w:num w:numId="27">
    <w:abstractNumId w:val="31"/>
  </w:num>
  <w:num w:numId="28">
    <w:abstractNumId w:val="26"/>
  </w:num>
  <w:num w:numId="29">
    <w:abstractNumId w:val="23"/>
  </w:num>
  <w:num w:numId="30">
    <w:abstractNumId w:val="25"/>
  </w:num>
  <w:num w:numId="31">
    <w:abstractNumId w:val="22"/>
  </w:num>
  <w:num w:numId="32">
    <w:abstractNumId w:val="28"/>
  </w:num>
  <w:num w:numId="33">
    <w:abstractNumId w:val="40"/>
  </w:num>
  <w:num w:numId="34">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B45"/>
    <w:rsid w:val="000347A8"/>
    <w:rsid w:val="00034CC5"/>
    <w:rsid w:val="00044837"/>
    <w:rsid w:val="00047CE0"/>
    <w:rsid w:val="00052453"/>
    <w:rsid w:val="00053F53"/>
    <w:rsid w:val="00057DFA"/>
    <w:rsid w:val="0007122A"/>
    <w:rsid w:val="00074D7B"/>
    <w:rsid w:val="00090612"/>
    <w:rsid w:val="000B09A8"/>
    <w:rsid w:val="000B6F0D"/>
    <w:rsid w:val="000C1CA9"/>
    <w:rsid w:val="000D5EC7"/>
    <w:rsid w:val="000F23E4"/>
    <w:rsid w:val="001033CF"/>
    <w:rsid w:val="00103B05"/>
    <w:rsid w:val="001216C0"/>
    <w:rsid w:val="00130531"/>
    <w:rsid w:val="00130BA9"/>
    <w:rsid w:val="00133099"/>
    <w:rsid w:val="00137687"/>
    <w:rsid w:val="00141D32"/>
    <w:rsid w:val="00147DA3"/>
    <w:rsid w:val="00152124"/>
    <w:rsid w:val="00166869"/>
    <w:rsid w:val="001671DE"/>
    <w:rsid w:val="001901A7"/>
    <w:rsid w:val="00190453"/>
    <w:rsid w:val="001A413C"/>
    <w:rsid w:val="001A78E7"/>
    <w:rsid w:val="001B68F6"/>
    <w:rsid w:val="001C5BD9"/>
    <w:rsid w:val="001C65FC"/>
    <w:rsid w:val="001D522F"/>
    <w:rsid w:val="001D6B7D"/>
    <w:rsid w:val="001F0BEA"/>
    <w:rsid w:val="0020057B"/>
    <w:rsid w:val="00207A18"/>
    <w:rsid w:val="002123D3"/>
    <w:rsid w:val="00223A41"/>
    <w:rsid w:val="00224725"/>
    <w:rsid w:val="00224734"/>
    <w:rsid w:val="00226678"/>
    <w:rsid w:val="00235B98"/>
    <w:rsid w:val="00236A6E"/>
    <w:rsid w:val="002413EF"/>
    <w:rsid w:val="00243699"/>
    <w:rsid w:val="00247A43"/>
    <w:rsid w:val="002501C4"/>
    <w:rsid w:val="002605A9"/>
    <w:rsid w:val="00266BE3"/>
    <w:rsid w:val="002845EE"/>
    <w:rsid w:val="002852D2"/>
    <w:rsid w:val="00291595"/>
    <w:rsid w:val="002C3C31"/>
    <w:rsid w:val="002F35B3"/>
    <w:rsid w:val="0031234F"/>
    <w:rsid w:val="00345C53"/>
    <w:rsid w:val="00346FF2"/>
    <w:rsid w:val="0034728E"/>
    <w:rsid w:val="00353798"/>
    <w:rsid w:val="00353AC4"/>
    <w:rsid w:val="00367E6E"/>
    <w:rsid w:val="003763A8"/>
    <w:rsid w:val="003819CA"/>
    <w:rsid w:val="00382F22"/>
    <w:rsid w:val="003A131D"/>
    <w:rsid w:val="003A5F5A"/>
    <w:rsid w:val="003B0100"/>
    <w:rsid w:val="003B405C"/>
    <w:rsid w:val="003B5F8C"/>
    <w:rsid w:val="003C3551"/>
    <w:rsid w:val="003D4D68"/>
    <w:rsid w:val="003E001C"/>
    <w:rsid w:val="003F21B5"/>
    <w:rsid w:val="0040236E"/>
    <w:rsid w:val="00407F87"/>
    <w:rsid w:val="00422BA3"/>
    <w:rsid w:val="004624D5"/>
    <w:rsid w:val="00476908"/>
    <w:rsid w:val="004863A2"/>
    <w:rsid w:val="004C2B46"/>
    <w:rsid w:val="004F4D7F"/>
    <w:rsid w:val="00504AE4"/>
    <w:rsid w:val="00512E54"/>
    <w:rsid w:val="005336AC"/>
    <w:rsid w:val="00565630"/>
    <w:rsid w:val="00574E64"/>
    <w:rsid w:val="00575B75"/>
    <w:rsid w:val="005900DC"/>
    <w:rsid w:val="005B2B9D"/>
    <w:rsid w:val="005B7D30"/>
    <w:rsid w:val="005C7DA9"/>
    <w:rsid w:val="005D502C"/>
    <w:rsid w:val="005F20EA"/>
    <w:rsid w:val="005F3F4C"/>
    <w:rsid w:val="00601B9B"/>
    <w:rsid w:val="00607165"/>
    <w:rsid w:val="00617442"/>
    <w:rsid w:val="00627C07"/>
    <w:rsid w:val="00631886"/>
    <w:rsid w:val="00632A0C"/>
    <w:rsid w:val="0063550F"/>
    <w:rsid w:val="0066492B"/>
    <w:rsid w:val="00675044"/>
    <w:rsid w:val="00681E4E"/>
    <w:rsid w:val="0068320E"/>
    <w:rsid w:val="00683EBF"/>
    <w:rsid w:val="006844C7"/>
    <w:rsid w:val="006935AA"/>
    <w:rsid w:val="006A08B4"/>
    <w:rsid w:val="006D5A11"/>
    <w:rsid w:val="00701D3C"/>
    <w:rsid w:val="0070210F"/>
    <w:rsid w:val="007241C4"/>
    <w:rsid w:val="00724909"/>
    <w:rsid w:val="007439F9"/>
    <w:rsid w:val="007444E8"/>
    <w:rsid w:val="00746753"/>
    <w:rsid w:val="00751AE5"/>
    <w:rsid w:val="00760364"/>
    <w:rsid w:val="0076692E"/>
    <w:rsid w:val="007742BF"/>
    <w:rsid w:val="00774447"/>
    <w:rsid w:val="007768ED"/>
    <w:rsid w:val="007A3928"/>
    <w:rsid w:val="007A70CA"/>
    <w:rsid w:val="007B25E9"/>
    <w:rsid w:val="007C6A7F"/>
    <w:rsid w:val="007D2577"/>
    <w:rsid w:val="007E604C"/>
    <w:rsid w:val="007F4A62"/>
    <w:rsid w:val="007F763E"/>
    <w:rsid w:val="00813D84"/>
    <w:rsid w:val="00860F7C"/>
    <w:rsid w:val="00865C32"/>
    <w:rsid w:val="0087082E"/>
    <w:rsid w:val="008828A9"/>
    <w:rsid w:val="00883DFC"/>
    <w:rsid w:val="008A79D9"/>
    <w:rsid w:val="008A7D7B"/>
    <w:rsid w:val="008B2D3B"/>
    <w:rsid w:val="008C3954"/>
    <w:rsid w:val="008C4C04"/>
    <w:rsid w:val="008C747B"/>
    <w:rsid w:val="008D46E7"/>
    <w:rsid w:val="008E3E48"/>
    <w:rsid w:val="008E6B00"/>
    <w:rsid w:val="009006DC"/>
    <w:rsid w:val="00905F24"/>
    <w:rsid w:val="00914E49"/>
    <w:rsid w:val="00916A2D"/>
    <w:rsid w:val="0092215A"/>
    <w:rsid w:val="00925C29"/>
    <w:rsid w:val="009318FD"/>
    <w:rsid w:val="00934D8B"/>
    <w:rsid w:val="00934E7F"/>
    <w:rsid w:val="00941F2A"/>
    <w:rsid w:val="00972FB8"/>
    <w:rsid w:val="009A0FEC"/>
    <w:rsid w:val="009D4548"/>
    <w:rsid w:val="009E09D4"/>
    <w:rsid w:val="009E7BBB"/>
    <w:rsid w:val="00A107D3"/>
    <w:rsid w:val="00A14921"/>
    <w:rsid w:val="00A14CFA"/>
    <w:rsid w:val="00A1620B"/>
    <w:rsid w:val="00A2021A"/>
    <w:rsid w:val="00A24A2F"/>
    <w:rsid w:val="00A27B78"/>
    <w:rsid w:val="00A41F2A"/>
    <w:rsid w:val="00A54D57"/>
    <w:rsid w:val="00A54DED"/>
    <w:rsid w:val="00A67229"/>
    <w:rsid w:val="00A80B37"/>
    <w:rsid w:val="00A82E51"/>
    <w:rsid w:val="00A97908"/>
    <w:rsid w:val="00AA1B7D"/>
    <w:rsid w:val="00AB7EB1"/>
    <w:rsid w:val="00AB7FBA"/>
    <w:rsid w:val="00AC1851"/>
    <w:rsid w:val="00AC5EE6"/>
    <w:rsid w:val="00AD12CB"/>
    <w:rsid w:val="00AD486A"/>
    <w:rsid w:val="00AD5218"/>
    <w:rsid w:val="00AF4D0D"/>
    <w:rsid w:val="00B06B45"/>
    <w:rsid w:val="00B13538"/>
    <w:rsid w:val="00B15D5E"/>
    <w:rsid w:val="00B2246F"/>
    <w:rsid w:val="00B26CAE"/>
    <w:rsid w:val="00B43141"/>
    <w:rsid w:val="00B66BA9"/>
    <w:rsid w:val="00B70026"/>
    <w:rsid w:val="00B73455"/>
    <w:rsid w:val="00B80067"/>
    <w:rsid w:val="00B81AEC"/>
    <w:rsid w:val="00B835F3"/>
    <w:rsid w:val="00B858EF"/>
    <w:rsid w:val="00B96836"/>
    <w:rsid w:val="00BB318B"/>
    <w:rsid w:val="00BB7357"/>
    <w:rsid w:val="00BC2BDA"/>
    <w:rsid w:val="00BC798C"/>
    <w:rsid w:val="00BC7D27"/>
    <w:rsid w:val="00BD07D2"/>
    <w:rsid w:val="00BE50E4"/>
    <w:rsid w:val="00BE6B85"/>
    <w:rsid w:val="00BF24F4"/>
    <w:rsid w:val="00C05B98"/>
    <w:rsid w:val="00C06C1D"/>
    <w:rsid w:val="00C0750B"/>
    <w:rsid w:val="00C370B0"/>
    <w:rsid w:val="00C40E94"/>
    <w:rsid w:val="00C41EE2"/>
    <w:rsid w:val="00C776C4"/>
    <w:rsid w:val="00C8066E"/>
    <w:rsid w:val="00C85638"/>
    <w:rsid w:val="00CA1FBA"/>
    <w:rsid w:val="00CA5330"/>
    <w:rsid w:val="00CA7F65"/>
    <w:rsid w:val="00CB5F61"/>
    <w:rsid w:val="00CC4996"/>
    <w:rsid w:val="00CD608E"/>
    <w:rsid w:val="00CD6B88"/>
    <w:rsid w:val="00CE2993"/>
    <w:rsid w:val="00CF0C1D"/>
    <w:rsid w:val="00D03CBD"/>
    <w:rsid w:val="00D03F5B"/>
    <w:rsid w:val="00D20A7C"/>
    <w:rsid w:val="00D2755C"/>
    <w:rsid w:val="00D306E5"/>
    <w:rsid w:val="00D4030F"/>
    <w:rsid w:val="00D42BDA"/>
    <w:rsid w:val="00D52CF3"/>
    <w:rsid w:val="00D811F7"/>
    <w:rsid w:val="00D87AEA"/>
    <w:rsid w:val="00D92CAE"/>
    <w:rsid w:val="00DA09C9"/>
    <w:rsid w:val="00DA1FA3"/>
    <w:rsid w:val="00DA4373"/>
    <w:rsid w:val="00DB0151"/>
    <w:rsid w:val="00DC659D"/>
    <w:rsid w:val="00DF1165"/>
    <w:rsid w:val="00DF1577"/>
    <w:rsid w:val="00DF2949"/>
    <w:rsid w:val="00DF6A5A"/>
    <w:rsid w:val="00DF7C8E"/>
    <w:rsid w:val="00E013EA"/>
    <w:rsid w:val="00E12EF6"/>
    <w:rsid w:val="00E21233"/>
    <w:rsid w:val="00E21E44"/>
    <w:rsid w:val="00E22106"/>
    <w:rsid w:val="00E300EB"/>
    <w:rsid w:val="00E30EDA"/>
    <w:rsid w:val="00E34186"/>
    <w:rsid w:val="00E54E78"/>
    <w:rsid w:val="00E60366"/>
    <w:rsid w:val="00E658C5"/>
    <w:rsid w:val="00E72F51"/>
    <w:rsid w:val="00E82D2D"/>
    <w:rsid w:val="00E83EF4"/>
    <w:rsid w:val="00E907AA"/>
    <w:rsid w:val="00E91A88"/>
    <w:rsid w:val="00E94603"/>
    <w:rsid w:val="00EA5C3C"/>
    <w:rsid w:val="00EA78F0"/>
    <w:rsid w:val="00EB1A2F"/>
    <w:rsid w:val="00EB2E37"/>
    <w:rsid w:val="00EC27D9"/>
    <w:rsid w:val="00EC389C"/>
    <w:rsid w:val="00ED4D25"/>
    <w:rsid w:val="00ED4E0E"/>
    <w:rsid w:val="00EF23E0"/>
    <w:rsid w:val="00EF5CCF"/>
    <w:rsid w:val="00F07B70"/>
    <w:rsid w:val="00F22345"/>
    <w:rsid w:val="00F37974"/>
    <w:rsid w:val="00F4016C"/>
    <w:rsid w:val="00F41D85"/>
    <w:rsid w:val="00F46015"/>
    <w:rsid w:val="00F5453E"/>
    <w:rsid w:val="00F600F1"/>
    <w:rsid w:val="00F609E2"/>
    <w:rsid w:val="00F723E6"/>
    <w:rsid w:val="00F76A96"/>
    <w:rsid w:val="00F90A92"/>
    <w:rsid w:val="00F94EF8"/>
    <w:rsid w:val="00F9781E"/>
    <w:rsid w:val="00FA0370"/>
    <w:rsid w:val="00FA68BF"/>
    <w:rsid w:val="00FB6B33"/>
    <w:rsid w:val="00FB7A79"/>
    <w:rsid w:val="00FC1DEB"/>
    <w:rsid w:val="00FC2327"/>
    <w:rsid w:val="00FC2740"/>
    <w:rsid w:val="00FC6307"/>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3EB83785-52F3-48F4-858C-7D4B57DC1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uiPriority w:val="99"/>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uiPriority w:val="99"/>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uiPriority w:val="99"/>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uiPriority w:val="99"/>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blak.styria.si/index.php/s/Gc6sZibdDJqq6Ss" TargetMode="External"/><Relationship Id="rId4" Type="http://schemas.openxmlformats.org/officeDocument/2006/relationships/settings" Target="settings.xml"/><Relationship Id="rId9" Type="http://schemas.openxmlformats.org/officeDocument/2006/relationships/hyperlink" Target="https://oblak.styria.si/index.php/s/Gc6sZibdDJqq6S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713D5-A1FC-45DA-9340-6205CE67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29</Pages>
  <Words>7742</Words>
  <Characters>44133</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Resnik</dc:creator>
  <cp:lastModifiedBy>Jana Resnik</cp:lastModifiedBy>
  <cp:revision>20</cp:revision>
  <cp:lastPrinted>2023-07-20T11:29:00Z</cp:lastPrinted>
  <dcterms:created xsi:type="dcterms:W3CDTF">2024-04-23T18:48:00Z</dcterms:created>
  <dcterms:modified xsi:type="dcterms:W3CDTF">2024-04-25T15:25:00Z</dcterms:modified>
</cp:coreProperties>
</file>